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930429" w14:textId="74CD58D2" w:rsidR="006012B3" w:rsidRPr="006A4697" w:rsidRDefault="006A4697">
      <w:pPr>
        <w:spacing w:before="30" w:line="440" w:lineRule="exact"/>
        <w:ind w:left="2488" w:right="2445"/>
        <w:jc w:val="center"/>
        <w:rPr>
          <w:rFonts w:asciiTheme="majorHAnsi" w:hAnsiTheme="majorHAnsi"/>
          <w:sz w:val="40"/>
          <w:szCs w:val="40"/>
        </w:rPr>
      </w:pPr>
      <w:r w:rsidRPr="006A4697">
        <w:rPr>
          <w:rFonts w:ascii="Calibri" w:hAnsi="Calibri" w:cs="Calibri"/>
          <w:b/>
          <w:bCs/>
          <w:sz w:val="36"/>
          <w:szCs w:val="36"/>
        </w:rPr>
        <w:t>Raphael Betts</w:t>
      </w:r>
      <w:r w:rsidRPr="006A4697">
        <w:rPr>
          <w:rFonts w:asciiTheme="majorHAnsi" w:hAnsiTheme="majorHAnsi"/>
          <w:b/>
          <w:shadow/>
          <w:w w:val="70"/>
          <w:position w:val="-1"/>
          <w:sz w:val="40"/>
          <w:szCs w:val="40"/>
        </w:rPr>
        <w:t>–</w:t>
      </w:r>
      <w:r w:rsidRPr="006A4697">
        <w:rPr>
          <w:rFonts w:asciiTheme="majorHAnsi" w:hAnsiTheme="majorHAnsi"/>
          <w:b/>
          <w:spacing w:val="42"/>
          <w:w w:val="70"/>
          <w:position w:val="-1"/>
          <w:sz w:val="40"/>
          <w:szCs w:val="40"/>
        </w:rPr>
        <w:t xml:space="preserve"> </w:t>
      </w:r>
      <w:r w:rsidRPr="006A4697">
        <w:rPr>
          <w:rFonts w:asciiTheme="majorHAnsi" w:hAnsiTheme="majorHAnsi"/>
          <w:b/>
          <w:shadow/>
          <w:spacing w:val="30"/>
          <w:w w:val="70"/>
          <w:position w:val="-1"/>
          <w:sz w:val="40"/>
          <w:szCs w:val="40"/>
        </w:rPr>
        <w:t>S</w:t>
      </w:r>
      <w:r w:rsidRPr="006A4697">
        <w:rPr>
          <w:rFonts w:asciiTheme="majorHAnsi" w:hAnsiTheme="majorHAnsi"/>
          <w:b/>
          <w:shadow/>
          <w:spacing w:val="28"/>
          <w:w w:val="74"/>
          <w:position w:val="-1"/>
          <w:sz w:val="40"/>
          <w:szCs w:val="40"/>
        </w:rPr>
        <w:t>e</w:t>
      </w:r>
      <w:r w:rsidRPr="006A4697">
        <w:rPr>
          <w:rFonts w:asciiTheme="majorHAnsi" w:hAnsiTheme="majorHAnsi"/>
          <w:b/>
          <w:shadow/>
          <w:spacing w:val="30"/>
          <w:w w:val="73"/>
          <w:position w:val="-1"/>
          <w:sz w:val="40"/>
          <w:szCs w:val="40"/>
        </w:rPr>
        <w:t>n</w:t>
      </w:r>
      <w:r w:rsidRPr="006A4697">
        <w:rPr>
          <w:rFonts w:asciiTheme="majorHAnsi" w:hAnsiTheme="majorHAnsi"/>
          <w:b/>
          <w:shadow/>
          <w:spacing w:val="29"/>
          <w:w w:val="74"/>
          <w:position w:val="-1"/>
          <w:sz w:val="40"/>
          <w:szCs w:val="40"/>
        </w:rPr>
        <w:t>i</w:t>
      </w:r>
      <w:r w:rsidRPr="006A4697">
        <w:rPr>
          <w:rFonts w:asciiTheme="majorHAnsi" w:hAnsiTheme="majorHAnsi"/>
          <w:b/>
          <w:shadow/>
          <w:spacing w:val="30"/>
          <w:w w:val="72"/>
          <w:position w:val="-1"/>
          <w:sz w:val="40"/>
          <w:szCs w:val="40"/>
        </w:rPr>
        <w:t>o</w:t>
      </w:r>
      <w:r w:rsidRPr="006A4697">
        <w:rPr>
          <w:rFonts w:asciiTheme="majorHAnsi" w:hAnsiTheme="majorHAnsi"/>
          <w:b/>
          <w:shadow/>
          <w:w w:val="84"/>
          <w:position w:val="-1"/>
          <w:sz w:val="40"/>
          <w:szCs w:val="40"/>
        </w:rPr>
        <w:t>r</w:t>
      </w:r>
      <w:r w:rsidRPr="006A4697">
        <w:rPr>
          <w:rFonts w:asciiTheme="majorHAnsi" w:hAnsiTheme="majorHAnsi"/>
          <w:b/>
          <w:spacing w:val="17"/>
          <w:position w:val="-1"/>
          <w:sz w:val="40"/>
          <w:szCs w:val="40"/>
        </w:rPr>
        <w:t xml:space="preserve"> </w:t>
      </w:r>
      <w:r w:rsidRPr="006A4697">
        <w:rPr>
          <w:rFonts w:asciiTheme="majorHAnsi" w:hAnsiTheme="majorHAnsi"/>
          <w:b/>
          <w:shadow/>
          <w:spacing w:val="30"/>
          <w:w w:val="74"/>
          <w:position w:val="-1"/>
          <w:sz w:val="40"/>
          <w:szCs w:val="40"/>
        </w:rPr>
        <w:t>3</w:t>
      </w:r>
      <w:r w:rsidRPr="006A4697">
        <w:rPr>
          <w:rFonts w:asciiTheme="majorHAnsi" w:hAnsiTheme="majorHAnsi"/>
          <w:b/>
          <w:shadow/>
          <w:w w:val="51"/>
          <w:position w:val="-1"/>
          <w:sz w:val="40"/>
          <w:szCs w:val="40"/>
        </w:rPr>
        <w:t>D</w:t>
      </w:r>
      <w:r w:rsidRPr="006A4697">
        <w:rPr>
          <w:rFonts w:asciiTheme="majorHAnsi" w:hAnsiTheme="majorHAnsi"/>
          <w:b/>
          <w:spacing w:val="11"/>
          <w:position w:val="-1"/>
          <w:sz w:val="40"/>
          <w:szCs w:val="40"/>
        </w:rPr>
        <w:t xml:space="preserve"> </w:t>
      </w:r>
      <w:r w:rsidRPr="006A4697">
        <w:rPr>
          <w:rFonts w:asciiTheme="majorHAnsi" w:hAnsiTheme="majorHAnsi"/>
          <w:b/>
          <w:shadow/>
          <w:spacing w:val="29"/>
          <w:w w:val="49"/>
          <w:position w:val="-1"/>
          <w:sz w:val="40"/>
          <w:szCs w:val="40"/>
        </w:rPr>
        <w:t>A</w:t>
      </w:r>
      <w:r w:rsidRPr="006A4697">
        <w:rPr>
          <w:rFonts w:asciiTheme="majorHAnsi" w:hAnsiTheme="majorHAnsi"/>
          <w:b/>
          <w:shadow/>
          <w:spacing w:val="23"/>
          <w:w w:val="84"/>
          <w:position w:val="-1"/>
          <w:sz w:val="40"/>
          <w:szCs w:val="40"/>
        </w:rPr>
        <w:t>r</w:t>
      </w:r>
      <w:r w:rsidRPr="006A4697">
        <w:rPr>
          <w:rFonts w:asciiTheme="majorHAnsi" w:hAnsiTheme="majorHAnsi"/>
          <w:b/>
          <w:shadow/>
          <w:spacing w:val="29"/>
          <w:position w:val="-1"/>
          <w:sz w:val="40"/>
          <w:szCs w:val="40"/>
        </w:rPr>
        <w:t>t</w:t>
      </w:r>
      <w:r w:rsidRPr="006A4697">
        <w:rPr>
          <w:rFonts w:asciiTheme="majorHAnsi" w:hAnsiTheme="majorHAnsi"/>
          <w:b/>
          <w:shadow/>
          <w:spacing w:val="29"/>
          <w:w w:val="74"/>
          <w:position w:val="-1"/>
          <w:sz w:val="40"/>
          <w:szCs w:val="40"/>
        </w:rPr>
        <w:t>i</w:t>
      </w:r>
      <w:r w:rsidRPr="006A4697">
        <w:rPr>
          <w:rFonts w:asciiTheme="majorHAnsi" w:hAnsiTheme="majorHAnsi"/>
          <w:b/>
          <w:shadow/>
          <w:spacing w:val="26"/>
          <w:w w:val="89"/>
          <w:position w:val="-1"/>
          <w:sz w:val="40"/>
          <w:szCs w:val="40"/>
        </w:rPr>
        <w:t>s</w:t>
      </w:r>
      <w:r w:rsidRPr="006A4697">
        <w:rPr>
          <w:rFonts w:asciiTheme="majorHAnsi" w:hAnsiTheme="majorHAnsi"/>
          <w:b/>
          <w:shadow/>
          <w:position w:val="-1"/>
          <w:sz w:val="40"/>
          <w:szCs w:val="40"/>
        </w:rPr>
        <w:t>t</w:t>
      </w:r>
    </w:p>
    <w:p w14:paraId="3C1391E7" w14:textId="7A77A4A2" w:rsidR="006012B3" w:rsidRPr="006A4697" w:rsidRDefault="006A4697">
      <w:pPr>
        <w:spacing w:line="220" w:lineRule="exact"/>
        <w:ind w:left="1778" w:right="1736"/>
        <w:jc w:val="center"/>
        <w:rPr>
          <w:rFonts w:asciiTheme="majorHAnsi" w:eastAsia="Garamond" w:hAnsiTheme="majorHAnsi" w:cs="Garamond"/>
          <w:sz w:val="24"/>
          <w:szCs w:val="24"/>
        </w:rPr>
      </w:pPr>
      <w:r w:rsidRPr="006A4697">
        <w:rPr>
          <w:rFonts w:asciiTheme="majorHAnsi" w:hAnsiTheme="majorHAnsi"/>
        </w:rPr>
        <w:t>Raphael.betts@gmail.com</w:t>
      </w:r>
    </w:p>
    <w:p w14:paraId="55D1323E" w14:textId="77777777" w:rsidR="006012B3" w:rsidRPr="006A4697" w:rsidRDefault="006012B3">
      <w:pPr>
        <w:spacing w:before="18" w:line="200" w:lineRule="exact"/>
        <w:rPr>
          <w:rFonts w:asciiTheme="majorHAnsi" w:hAnsiTheme="majorHAnsi"/>
        </w:rPr>
      </w:pPr>
    </w:p>
    <w:p w14:paraId="558160DE" w14:textId="77777777" w:rsidR="006012B3" w:rsidRPr="006A4697" w:rsidRDefault="006A4697">
      <w:pPr>
        <w:spacing w:before="37"/>
        <w:ind w:left="134"/>
        <w:rPr>
          <w:rFonts w:asciiTheme="majorHAnsi" w:eastAsia="Garamond" w:hAnsiTheme="majorHAnsi" w:cs="Garamond"/>
          <w:sz w:val="24"/>
          <w:szCs w:val="24"/>
        </w:rPr>
      </w:pPr>
      <w:r w:rsidRPr="006A4697">
        <w:rPr>
          <w:rFonts w:asciiTheme="majorHAnsi" w:hAnsiTheme="majorHAnsi"/>
        </w:rPr>
        <w:pict w14:anchorId="68F7FB2D">
          <v:group id="_x0000_s1029" style="position:absolute;left:0;text-align:left;margin-left:47.3pt;margin-top:1.75pt;width:515.8pt;height:13.6pt;z-index:-251658752;mso-position-horizontal-relative:page" coordorigin="946,35" coordsize="10316,272">
            <v:shape id="_x0000_s1031" style="position:absolute;left:952;top:36;width:10300;height:270" coordorigin="952,36" coordsize="10300,270" path="m952,306r10300,l11252,36,952,36r,270xe" fillcolor="#e5e5ff" stroked="f">
              <v:path arrowok="t"/>
            </v:shape>
            <v:shape id="_x0000_s1030" style="position:absolute;left:954;top:270;width:10300;height:0" coordorigin="954,270" coordsize="10300,0" path="m954,270r10300,e" filled="f" strokeweight=".8pt">
              <v:path arrowok="t"/>
            </v:shape>
            <w10:wrap anchorx="page"/>
          </v:group>
        </w:pict>
      </w:r>
      <w:r w:rsidRPr="006A4697">
        <w:rPr>
          <w:rFonts w:asciiTheme="majorHAnsi" w:eastAsia="Garamond" w:hAnsiTheme="majorHAnsi" w:cs="Garamond"/>
          <w:b/>
          <w:spacing w:val="-1"/>
          <w:sz w:val="24"/>
          <w:szCs w:val="24"/>
        </w:rPr>
        <w:t>S</w:t>
      </w:r>
      <w:r w:rsidRPr="006A4697">
        <w:rPr>
          <w:rFonts w:asciiTheme="majorHAnsi" w:eastAsia="Garamond" w:hAnsiTheme="majorHAnsi" w:cs="Garamond"/>
          <w:b/>
          <w:sz w:val="24"/>
          <w:szCs w:val="24"/>
        </w:rPr>
        <w:t>e</w:t>
      </w:r>
      <w:r w:rsidRPr="006A4697">
        <w:rPr>
          <w:rFonts w:asciiTheme="majorHAnsi" w:eastAsia="Garamond" w:hAnsiTheme="majorHAnsi" w:cs="Garamond"/>
          <w:b/>
          <w:spacing w:val="-1"/>
          <w:sz w:val="24"/>
          <w:szCs w:val="24"/>
        </w:rPr>
        <w:t>l</w:t>
      </w:r>
      <w:r w:rsidRPr="006A4697">
        <w:rPr>
          <w:rFonts w:asciiTheme="majorHAnsi" w:eastAsia="Garamond" w:hAnsiTheme="majorHAnsi" w:cs="Garamond"/>
          <w:b/>
          <w:spacing w:val="1"/>
          <w:sz w:val="24"/>
          <w:szCs w:val="24"/>
        </w:rPr>
        <w:t>e</w:t>
      </w:r>
      <w:r w:rsidRPr="006A4697">
        <w:rPr>
          <w:rFonts w:asciiTheme="majorHAnsi" w:eastAsia="Garamond" w:hAnsiTheme="majorHAnsi" w:cs="Garamond"/>
          <w:b/>
          <w:sz w:val="24"/>
          <w:szCs w:val="24"/>
        </w:rPr>
        <w:t>ct</w:t>
      </w:r>
      <w:r w:rsidRPr="006A4697">
        <w:rPr>
          <w:rFonts w:asciiTheme="majorHAnsi" w:eastAsia="Garamond" w:hAnsiTheme="majorHAnsi" w:cs="Garamond"/>
          <w:b/>
          <w:spacing w:val="1"/>
          <w:sz w:val="24"/>
          <w:szCs w:val="24"/>
        </w:rPr>
        <w:t xml:space="preserve"> </w:t>
      </w:r>
      <w:r w:rsidRPr="006A4697">
        <w:rPr>
          <w:rFonts w:asciiTheme="majorHAnsi" w:eastAsia="Garamond" w:hAnsiTheme="majorHAnsi" w:cs="Garamond"/>
          <w:b/>
          <w:spacing w:val="-1"/>
          <w:sz w:val="24"/>
          <w:szCs w:val="24"/>
        </w:rPr>
        <w:t>T</w:t>
      </w:r>
      <w:r w:rsidRPr="006A4697">
        <w:rPr>
          <w:rFonts w:asciiTheme="majorHAnsi" w:eastAsia="Garamond" w:hAnsiTheme="majorHAnsi" w:cs="Garamond"/>
          <w:b/>
          <w:sz w:val="24"/>
          <w:szCs w:val="24"/>
        </w:rPr>
        <w:t>i</w:t>
      </w:r>
      <w:r w:rsidRPr="006A4697">
        <w:rPr>
          <w:rFonts w:asciiTheme="majorHAnsi" w:eastAsia="Garamond" w:hAnsiTheme="majorHAnsi" w:cs="Garamond"/>
          <w:b/>
          <w:spacing w:val="1"/>
          <w:sz w:val="24"/>
          <w:szCs w:val="24"/>
        </w:rPr>
        <w:t>t</w:t>
      </w:r>
      <w:r w:rsidRPr="006A4697">
        <w:rPr>
          <w:rFonts w:asciiTheme="majorHAnsi" w:eastAsia="Garamond" w:hAnsiTheme="majorHAnsi" w:cs="Garamond"/>
          <w:b/>
          <w:spacing w:val="-1"/>
          <w:sz w:val="24"/>
          <w:szCs w:val="24"/>
        </w:rPr>
        <w:t>l</w:t>
      </w:r>
      <w:r w:rsidRPr="006A4697">
        <w:rPr>
          <w:rFonts w:asciiTheme="majorHAnsi" w:eastAsia="Garamond" w:hAnsiTheme="majorHAnsi" w:cs="Garamond"/>
          <w:b/>
          <w:sz w:val="24"/>
          <w:szCs w:val="24"/>
        </w:rPr>
        <w:t>es</w:t>
      </w:r>
    </w:p>
    <w:p w14:paraId="5F6E1783" w14:textId="77777777" w:rsidR="006012B3" w:rsidRPr="006A4697" w:rsidRDefault="006A4697">
      <w:pPr>
        <w:spacing w:before="89" w:line="284" w:lineRule="auto"/>
        <w:ind w:left="354" w:right="240" w:hanging="16"/>
        <w:rPr>
          <w:rFonts w:asciiTheme="majorHAnsi" w:eastAsia="Garamond" w:hAnsiTheme="majorHAnsi" w:cs="Garamond"/>
          <w:sz w:val="22"/>
          <w:szCs w:val="22"/>
        </w:rPr>
      </w:pPr>
      <w:r w:rsidRPr="006A4697">
        <w:rPr>
          <w:rFonts w:asciiTheme="majorHAnsi" w:eastAsia="Garamond" w:hAnsiTheme="majorHAnsi" w:cs="Garamond"/>
          <w:b/>
          <w:spacing w:val="1"/>
          <w:sz w:val="22"/>
          <w:szCs w:val="22"/>
          <w:u w:color="000000"/>
        </w:rPr>
        <w:t>I</w:t>
      </w:r>
      <w:r w:rsidRPr="006A4697">
        <w:rPr>
          <w:rFonts w:asciiTheme="majorHAnsi" w:eastAsia="Garamond" w:hAnsiTheme="majorHAnsi" w:cs="Garamond"/>
          <w:b/>
          <w:spacing w:val="-2"/>
          <w:sz w:val="22"/>
          <w:szCs w:val="22"/>
          <w:u w:color="000000"/>
        </w:rPr>
        <w:t>d</w:t>
      </w:r>
      <w:r w:rsidRPr="006A4697">
        <w:rPr>
          <w:rFonts w:asciiTheme="majorHAnsi" w:eastAsia="Garamond" w:hAnsiTheme="majorHAnsi" w:cs="Garamond"/>
          <w:b/>
          <w:spacing w:val="1"/>
          <w:sz w:val="22"/>
          <w:szCs w:val="22"/>
          <w:u w:color="000000"/>
        </w:rPr>
        <w:t>e</w:t>
      </w:r>
      <w:r w:rsidRPr="006A4697">
        <w:rPr>
          <w:rFonts w:asciiTheme="majorHAnsi" w:eastAsia="Garamond" w:hAnsiTheme="majorHAnsi" w:cs="Garamond"/>
          <w:b/>
          <w:sz w:val="22"/>
          <w:szCs w:val="22"/>
          <w:u w:color="000000"/>
        </w:rPr>
        <w:t>aS</w:t>
      </w:r>
      <w:r w:rsidRPr="006A4697">
        <w:rPr>
          <w:rFonts w:asciiTheme="majorHAnsi" w:eastAsia="Garamond" w:hAnsiTheme="majorHAnsi" w:cs="Garamond"/>
          <w:b/>
          <w:spacing w:val="-2"/>
          <w:sz w:val="22"/>
          <w:szCs w:val="22"/>
          <w:u w:color="000000"/>
        </w:rPr>
        <w:t>p</w:t>
      </w:r>
      <w:r w:rsidRPr="006A4697">
        <w:rPr>
          <w:rFonts w:asciiTheme="majorHAnsi" w:eastAsia="Garamond" w:hAnsiTheme="majorHAnsi" w:cs="Garamond"/>
          <w:b/>
          <w:sz w:val="22"/>
          <w:szCs w:val="22"/>
          <w:u w:color="000000"/>
        </w:rPr>
        <w:t>a</w:t>
      </w:r>
      <w:r w:rsidRPr="006A4697">
        <w:rPr>
          <w:rFonts w:asciiTheme="majorHAnsi" w:eastAsia="Garamond" w:hAnsiTheme="majorHAnsi" w:cs="Garamond"/>
          <w:b/>
          <w:spacing w:val="1"/>
          <w:sz w:val="22"/>
          <w:szCs w:val="22"/>
          <w:u w:color="000000"/>
        </w:rPr>
        <w:t>c</w:t>
      </w:r>
      <w:r w:rsidRPr="006A4697">
        <w:rPr>
          <w:rFonts w:asciiTheme="majorHAnsi" w:eastAsia="Garamond" w:hAnsiTheme="majorHAnsi" w:cs="Garamond"/>
          <w:b/>
          <w:sz w:val="22"/>
          <w:szCs w:val="22"/>
          <w:u w:color="000000"/>
        </w:rPr>
        <w:t>e</w:t>
      </w:r>
      <w:r w:rsidRPr="006A4697">
        <w:rPr>
          <w:rFonts w:asciiTheme="majorHAnsi" w:eastAsia="Garamond" w:hAnsiTheme="majorHAnsi" w:cs="Garamond"/>
          <w:b/>
          <w:spacing w:val="1"/>
          <w:sz w:val="22"/>
          <w:szCs w:val="22"/>
        </w:rPr>
        <w:t xml:space="preserve"> </w:t>
      </w:r>
      <w:r w:rsidRPr="006A4697">
        <w:rPr>
          <w:rFonts w:asciiTheme="majorHAnsi" w:eastAsia="Garamond" w:hAnsiTheme="majorHAnsi" w:cs="Garamond"/>
          <w:sz w:val="22"/>
          <w:szCs w:val="22"/>
        </w:rPr>
        <w:t>(</w:t>
      </w:r>
      <w:r w:rsidRPr="006A4697">
        <w:rPr>
          <w:rFonts w:asciiTheme="majorHAnsi" w:eastAsia="Garamond" w:hAnsiTheme="majorHAnsi" w:cs="Garamond"/>
          <w:spacing w:val="-17"/>
          <w:sz w:val="22"/>
          <w:szCs w:val="22"/>
        </w:rPr>
        <w:t>W</w:t>
      </w:r>
      <w:r w:rsidRPr="006A4697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6A4697">
        <w:rPr>
          <w:rFonts w:asciiTheme="majorHAnsi" w:eastAsia="Garamond" w:hAnsiTheme="majorHAnsi" w:cs="Garamond"/>
          <w:spacing w:val="-2"/>
          <w:sz w:val="22"/>
          <w:szCs w:val="22"/>
        </w:rPr>
        <w:t>y</w:t>
      </w:r>
      <w:r w:rsidRPr="006A4697">
        <w:rPr>
          <w:rFonts w:asciiTheme="majorHAnsi" w:eastAsia="Garamond" w:hAnsiTheme="majorHAnsi" w:cs="Garamond"/>
          <w:spacing w:val="1"/>
          <w:sz w:val="22"/>
          <w:szCs w:val="22"/>
        </w:rPr>
        <w:t>f</w:t>
      </w:r>
      <w:r w:rsidRPr="006A4697">
        <w:rPr>
          <w:rFonts w:asciiTheme="majorHAnsi" w:eastAsia="Garamond" w:hAnsiTheme="majorHAnsi" w:cs="Garamond"/>
          <w:sz w:val="22"/>
          <w:szCs w:val="22"/>
        </w:rPr>
        <w:t>air):</w:t>
      </w:r>
      <w:r w:rsidRPr="006A4697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6A4697">
        <w:rPr>
          <w:rFonts w:asciiTheme="majorHAnsi" w:eastAsia="Garamond" w:hAnsiTheme="majorHAnsi" w:cs="Garamond"/>
          <w:spacing w:val="1"/>
          <w:sz w:val="22"/>
          <w:szCs w:val="22"/>
        </w:rPr>
        <w:t>3</w:t>
      </w:r>
      <w:r w:rsidRPr="006A4697">
        <w:rPr>
          <w:rFonts w:asciiTheme="majorHAnsi" w:eastAsia="Garamond" w:hAnsiTheme="majorHAnsi" w:cs="Garamond"/>
          <w:sz w:val="22"/>
          <w:szCs w:val="22"/>
        </w:rPr>
        <w:t>D</w:t>
      </w:r>
      <w:r w:rsidRPr="006A4697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6A4697">
        <w:rPr>
          <w:rFonts w:asciiTheme="majorHAnsi" w:eastAsia="Garamond" w:hAnsiTheme="majorHAnsi" w:cs="Garamond"/>
          <w:sz w:val="22"/>
          <w:szCs w:val="22"/>
        </w:rPr>
        <w:t>pipel</w:t>
      </w:r>
      <w:r w:rsidRPr="006A4697">
        <w:rPr>
          <w:rFonts w:asciiTheme="majorHAnsi" w:eastAsia="Garamond" w:hAnsiTheme="majorHAnsi" w:cs="Garamond"/>
          <w:spacing w:val="1"/>
          <w:sz w:val="22"/>
          <w:szCs w:val="22"/>
        </w:rPr>
        <w:t>i</w:t>
      </w:r>
      <w:r w:rsidRPr="006A4697">
        <w:rPr>
          <w:rFonts w:asciiTheme="majorHAnsi" w:eastAsia="Garamond" w:hAnsiTheme="majorHAnsi" w:cs="Garamond"/>
          <w:spacing w:val="-2"/>
          <w:sz w:val="22"/>
          <w:szCs w:val="22"/>
        </w:rPr>
        <w:t>ne</w:t>
      </w:r>
      <w:r w:rsidRPr="006A4697">
        <w:rPr>
          <w:rFonts w:asciiTheme="majorHAnsi" w:eastAsia="Garamond" w:hAnsiTheme="majorHAnsi" w:cs="Garamond"/>
          <w:sz w:val="22"/>
          <w:szCs w:val="22"/>
        </w:rPr>
        <w:t>, asset</w:t>
      </w:r>
      <w:r w:rsidRPr="006A4697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6A4697">
        <w:rPr>
          <w:rFonts w:asciiTheme="majorHAnsi" w:eastAsia="Garamond" w:hAnsiTheme="majorHAnsi" w:cs="Garamond"/>
          <w:sz w:val="22"/>
          <w:szCs w:val="22"/>
        </w:rPr>
        <w:t>clea</w:t>
      </w:r>
      <w:r w:rsidRPr="006A4697">
        <w:rPr>
          <w:rFonts w:asciiTheme="majorHAnsi" w:eastAsia="Garamond" w:hAnsiTheme="majorHAnsi" w:cs="Garamond"/>
          <w:spacing w:val="-4"/>
          <w:sz w:val="22"/>
          <w:szCs w:val="22"/>
        </w:rPr>
        <w:t>n</w:t>
      </w:r>
      <w:r w:rsidRPr="006A4697">
        <w:rPr>
          <w:rFonts w:asciiTheme="majorHAnsi" w:eastAsia="Garamond" w:hAnsiTheme="majorHAnsi" w:cs="Garamond"/>
          <w:sz w:val="22"/>
          <w:szCs w:val="22"/>
        </w:rPr>
        <w:t>up &amp; in</w:t>
      </w:r>
      <w:r w:rsidRPr="006A4697">
        <w:rPr>
          <w:rFonts w:asciiTheme="majorHAnsi" w:eastAsia="Garamond" w:hAnsiTheme="majorHAnsi" w:cs="Garamond"/>
          <w:spacing w:val="-1"/>
          <w:sz w:val="22"/>
          <w:szCs w:val="22"/>
        </w:rPr>
        <w:t>-</w:t>
      </w:r>
      <w:r w:rsidRPr="006A4697">
        <w:rPr>
          <w:rFonts w:asciiTheme="majorHAnsi" w:eastAsia="Garamond" w:hAnsiTheme="majorHAnsi" w:cs="Garamond"/>
          <w:sz w:val="22"/>
          <w:szCs w:val="22"/>
        </w:rPr>
        <w:t>en</w:t>
      </w:r>
      <w:r w:rsidRPr="006A4697">
        <w:rPr>
          <w:rFonts w:asciiTheme="majorHAnsi" w:eastAsia="Garamond" w:hAnsiTheme="majorHAnsi" w:cs="Garamond"/>
          <w:spacing w:val="-1"/>
          <w:sz w:val="22"/>
          <w:szCs w:val="22"/>
        </w:rPr>
        <w:t>g</w:t>
      </w:r>
      <w:r w:rsidRPr="006A4697">
        <w:rPr>
          <w:rFonts w:asciiTheme="majorHAnsi" w:eastAsia="Garamond" w:hAnsiTheme="majorHAnsi" w:cs="Garamond"/>
          <w:spacing w:val="1"/>
          <w:sz w:val="22"/>
          <w:szCs w:val="22"/>
        </w:rPr>
        <w:t>i</w:t>
      </w:r>
      <w:r w:rsidRPr="006A4697">
        <w:rPr>
          <w:rFonts w:asciiTheme="majorHAnsi" w:eastAsia="Garamond" w:hAnsiTheme="majorHAnsi" w:cs="Garamond"/>
          <w:sz w:val="22"/>
          <w:szCs w:val="22"/>
        </w:rPr>
        <w:t>ne</w:t>
      </w:r>
      <w:r w:rsidRPr="006A4697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6A4697">
        <w:rPr>
          <w:rFonts w:asciiTheme="majorHAnsi" w:eastAsia="Garamond" w:hAnsiTheme="majorHAnsi" w:cs="Garamond"/>
          <w:sz w:val="22"/>
          <w:szCs w:val="22"/>
        </w:rPr>
        <w:t>setu</w:t>
      </w:r>
      <w:r w:rsidRPr="006A4697">
        <w:rPr>
          <w:rFonts w:asciiTheme="majorHAnsi" w:eastAsia="Garamond" w:hAnsiTheme="majorHAnsi" w:cs="Garamond"/>
          <w:spacing w:val="-10"/>
          <w:sz w:val="22"/>
          <w:szCs w:val="22"/>
        </w:rPr>
        <w:t>p</w:t>
      </w:r>
      <w:r w:rsidRPr="006A4697">
        <w:rPr>
          <w:rFonts w:asciiTheme="majorHAnsi" w:eastAsia="Garamond" w:hAnsiTheme="majorHAnsi" w:cs="Garamond"/>
          <w:sz w:val="22"/>
          <w:szCs w:val="22"/>
        </w:rPr>
        <w:t>,</w:t>
      </w:r>
      <w:r w:rsidRPr="006A4697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6A4697">
        <w:rPr>
          <w:rFonts w:asciiTheme="majorHAnsi" w:eastAsia="Garamond" w:hAnsiTheme="majorHAnsi" w:cs="Garamond"/>
          <w:sz w:val="22"/>
          <w:szCs w:val="22"/>
        </w:rPr>
        <w:t>stereoscopic</w:t>
      </w:r>
      <w:r w:rsidRPr="006A4697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6A4697">
        <w:rPr>
          <w:rFonts w:asciiTheme="majorHAnsi" w:eastAsia="Garamond" w:hAnsiTheme="majorHAnsi" w:cs="Garamond"/>
          <w:spacing w:val="-1"/>
          <w:sz w:val="22"/>
          <w:szCs w:val="22"/>
        </w:rPr>
        <w:t>3</w:t>
      </w:r>
      <w:r w:rsidRPr="006A4697">
        <w:rPr>
          <w:rFonts w:asciiTheme="majorHAnsi" w:eastAsia="Garamond" w:hAnsiTheme="majorHAnsi" w:cs="Garamond"/>
          <w:spacing w:val="1"/>
          <w:sz w:val="22"/>
          <w:szCs w:val="22"/>
        </w:rPr>
        <w:t>6</w:t>
      </w:r>
      <w:r w:rsidRPr="006A4697">
        <w:rPr>
          <w:rFonts w:asciiTheme="majorHAnsi" w:eastAsia="Garamond" w:hAnsiTheme="majorHAnsi" w:cs="Garamond"/>
          <w:sz w:val="22"/>
          <w:szCs w:val="22"/>
        </w:rPr>
        <w:t>0 li</w:t>
      </w:r>
      <w:r w:rsidRPr="006A4697">
        <w:rPr>
          <w:rFonts w:asciiTheme="majorHAnsi" w:eastAsia="Garamond" w:hAnsiTheme="majorHAnsi" w:cs="Garamond"/>
          <w:spacing w:val="-1"/>
          <w:sz w:val="22"/>
          <w:szCs w:val="22"/>
        </w:rPr>
        <w:t>g</w:t>
      </w:r>
      <w:r w:rsidRPr="006A4697">
        <w:rPr>
          <w:rFonts w:asciiTheme="majorHAnsi" w:eastAsia="Garamond" w:hAnsiTheme="majorHAnsi" w:cs="Garamond"/>
          <w:sz w:val="22"/>
          <w:szCs w:val="22"/>
        </w:rPr>
        <w:t>h</w:t>
      </w:r>
      <w:r w:rsidRPr="006A4697">
        <w:rPr>
          <w:rFonts w:asciiTheme="majorHAnsi" w:eastAsia="Garamond" w:hAnsiTheme="majorHAnsi" w:cs="Garamond"/>
          <w:spacing w:val="2"/>
          <w:sz w:val="22"/>
          <w:szCs w:val="22"/>
        </w:rPr>
        <w:t>t</w:t>
      </w:r>
      <w:r w:rsidRPr="006A4697">
        <w:rPr>
          <w:rFonts w:asciiTheme="majorHAnsi" w:eastAsia="Garamond" w:hAnsiTheme="majorHAnsi" w:cs="Garamond"/>
          <w:sz w:val="22"/>
          <w:szCs w:val="22"/>
        </w:rPr>
        <w:t>in</w:t>
      </w:r>
      <w:r w:rsidRPr="006A4697">
        <w:rPr>
          <w:rFonts w:asciiTheme="majorHAnsi" w:eastAsia="Garamond" w:hAnsiTheme="majorHAnsi" w:cs="Garamond"/>
          <w:spacing w:val="-1"/>
          <w:sz w:val="22"/>
          <w:szCs w:val="22"/>
        </w:rPr>
        <w:t>g</w:t>
      </w:r>
      <w:r w:rsidRPr="006A4697">
        <w:rPr>
          <w:rFonts w:asciiTheme="majorHAnsi" w:eastAsia="Garamond" w:hAnsiTheme="majorHAnsi" w:cs="Garamond"/>
          <w:sz w:val="22"/>
          <w:szCs w:val="22"/>
        </w:rPr>
        <w:t>/rende</w:t>
      </w:r>
      <w:r w:rsidRPr="006A4697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6A4697">
        <w:rPr>
          <w:rFonts w:asciiTheme="majorHAnsi" w:eastAsia="Garamond" w:hAnsiTheme="majorHAnsi" w:cs="Garamond"/>
          <w:spacing w:val="-6"/>
          <w:sz w:val="22"/>
          <w:szCs w:val="22"/>
        </w:rPr>
        <w:t>s</w:t>
      </w:r>
      <w:r w:rsidRPr="006A4697">
        <w:rPr>
          <w:rFonts w:asciiTheme="majorHAnsi" w:eastAsia="Garamond" w:hAnsiTheme="majorHAnsi" w:cs="Garamond"/>
          <w:sz w:val="22"/>
          <w:szCs w:val="22"/>
        </w:rPr>
        <w:t>,</w:t>
      </w:r>
      <w:r w:rsidRPr="006A4697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6A4697">
        <w:rPr>
          <w:rFonts w:asciiTheme="majorHAnsi" w:eastAsia="Garamond" w:hAnsiTheme="majorHAnsi" w:cs="Garamond"/>
          <w:sz w:val="22"/>
          <w:szCs w:val="22"/>
        </w:rPr>
        <w:t>UX.</w:t>
      </w:r>
      <w:r w:rsidRPr="006A4697">
        <w:rPr>
          <w:rFonts w:asciiTheme="majorHAnsi" w:eastAsia="Garamond" w:hAnsiTheme="majorHAnsi" w:cs="Garamond"/>
          <w:spacing w:val="9"/>
          <w:sz w:val="22"/>
          <w:szCs w:val="22"/>
        </w:rPr>
        <w:t xml:space="preserve"> </w:t>
      </w:r>
      <w:r w:rsidRPr="006A4697">
        <w:rPr>
          <w:rFonts w:asciiTheme="majorHAnsi" w:eastAsia="Garamond" w:hAnsiTheme="majorHAnsi" w:cs="Garamond"/>
          <w:i/>
          <w:sz w:val="22"/>
          <w:szCs w:val="22"/>
        </w:rPr>
        <w:t>Da</w:t>
      </w:r>
      <w:r w:rsidRPr="006A4697">
        <w:rPr>
          <w:rFonts w:asciiTheme="majorHAnsi" w:eastAsia="Garamond" w:hAnsiTheme="majorHAnsi" w:cs="Garamond"/>
          <w:i/>
          <w:spacing w:val="-3"/>
          <w:sz w:val="22"/>
          <w:szCs w:val="22"/>
        </w:rPr>
        <w:t>y</w:t>
      </w:r>
      <w:r w:rsidRPr="006A4697">
        <w:rPr>
          <w:rFonts w:asciiTheme="majorHAnsi" w:eastAsia="Garamond" w:hAnsiTheme="majorHAnsi" w:cs="Garamond"/>
          <w:i/>
          <w:sz w:val="22"/>
          <w:szCs w:val="22"/>
        </w:rPr>
        <w:t>d</w:t>
      </w:r>
      <w:r w:rsidRPr="006A4697">
        <w:rPr>
          <w:rFonts w:asciiTheme="majorHAnsi" w:eastAsia="Garamond" w:hAnsiTheme="majorHAnsi" w:cs="Garamond"/>
          <w:i/>
          <w:spacing w:val="5"/>
          <w:sz w:val="22"/>
          <w:szCs w:val="22"/>
        </w:rPr>
        <w:t>r</w:t>
      </w:r>
      <w:r w:rsidRPr="006A4697">
        <w:rPr>
          <w:rFonts w:asciiTheme="majorHAnsi" w:eastAsia="Garamond" w:hAnsiTheme="majorHAnsi" w:cs="Garamond"/>
          <w:i/>
          <w:sz w:val="22"/>
          <w:szCs w:val="22"/>
        </w:rPr>
        <w:t xml:space="preserve">eam. </w:t>
      </w:r>
      <w:r w:rsidRPr="006A4697">
        <w:rPr>
          <w:rFonts w:asciiTheme="majorHAnsi" w:eastAsia="Garamond" w:hAnsiTheme="majorHAnsi" w:cs="Garamond"/>
          <w:b/>
          <w:spacing w:val="-7"/>
          <w:sz w:val="22"/>
          <w:szCs w:val="22"/>
          <w:u w:color="000000"/>
        </w:rPr>
        <w:t>P</w:t>
      </w:r>
      <w:r w:rsidRPr="006A4697">
        <w:rPr>
          <w:rFonts w:asciiTheme="majorHAnsi" w:eastAsia="Garamond" w:hAnsiTheme="majorHAnsi" w:cs="Garamond"/>
          <w:b/>
          <w:sz w:val="22"/>
          <w:szCs w:val="22"/>
          <w:u w:color="000000"/>
        </w:rPr>
        <w:t>a</w:t>
      </w:r>
      <w:r w:rsidRPr="006A4697">
        <w:rPr>
          <w:rFonts w:asciiTheme="majorHAnsi" w:eastAsia="Garamond" w:hAnsiTheme="majorHAnsi" w:cs="Garamond"/>
          <w:b/>
          <w:spacing w:val="-1"/>
          <w:sz w:val="22"/>
          <w:szCs w:val="22"/>
          <w:u w:color="000000"/>
        </w:rPr>
        <w:t>t</w:t>
      </w:r>
      <w:r w:rsidRPr="006A4697">
        <w:rPr>
          <w:rFonts w:asciiTheme="majorHAnsi" w:eastAsia="Garamond" w:hAnsiTheme="majorHAnsi" w:cs="Garamond"/>
          <w:b/>
          <w:sz w:val="22"/>
          <w:szCs w:val="22"/>
          <w:u w:color="000000"/>
        </w:rPr>
        <w:t>io</w:t>
      </w:r>
      <w:r w:rsidRPr="006A4697">
        <w:rPr>
          <w:rFonts w:asciiTheme="majorHAnsi" w:eastAsia="Garamond" w:hAnsiTheme="majorHAnsi" w:cs="Garamond"/>
          <w:b/>
          <w:spacing w:val="-66"/>
          <w:sz w:val="22"/>
          <w:szCs w:val="22"/>
          <w:u w:color="000000"/>
        </w:rPr>
        <w:t xml:space="preserve"> </w:t>
      </w:r>
      <w:r w:rsidRPr="006A4697">
        <w:rPr>
          <w:rFonts w:asciiTheme="majorHAnsi" w:eastAsia="Garamond" w:hAnsiTheme="majorHAnsi" w:cs="Garamond"/>
          <w:b/>
          <w:sz w:val="22"/>
          <w:szCs w:val="22"/>
          <w:u w:color="000000"/>
        </w:rPr>
        <w:t>P</w:t>
      </w:r>
      <w:r w:rsidRPr="006A4697">
        <w:rPr>
          <w:rFonts w:asciiTheme="majorHAnsi" w:eastAsia="Garamond" w:hAnsiTheme="majorHAnsi" w:cs="Garamond"/>
          <w:b/>
          <w:spacing w:val="-1"/>
          <w:sz w:val="22"/>
          <w:szCs w:val="22"/>
          <w:u w:color="000000"/>
        </w:rPr>
        <w:t>l</w:t>
      </w:r>
      <w:r w:rsidRPr="006A4697">
        <w:rPr>
          <w:rFonts w:asciiTheme="majorHAnsi" w:eastAsia="Garamond" w:hAnsiTheme="majorHAnsi" w:cs="Garamond"/>
          <w:b/>
          <w:sz w:val="22"/>
          <w:szCs w:val="22"/>
          <w:u w:color="000000"/>
        </w:rPr>
        <w:t>a</w:t>
      </w:r>
      <w:r w:rsidRPr="006A4697">
        <w:rPr>
          <w:rFonts w:asciiTheme="majorHAnsi" w:eastAsia="Garamond" w:hAnsiTheme="majorHAnsi" w:cs="Garamond"/>
          <w:b/>
          <w:spacing w:val="-5"/>
          <w:sz w:val="22"/>
          <w:szCs w:val="22"/>
          <w:u w:color="000000"/>
        </w:rPr>
        <w:t>y</w:t>
      </w:r>
      <w:r w:rsidRPr="006A4697">
        <w:rPr>
          <w:rFonts w:asciiTheme="majorHAnsi" w:eastAsia="Garamond" w:hAnsiTheme="majorHAnsi" w:cs="Garamond"/>
          <w:b/>
          <w:spacing w:val="5"/>
          <w:sz w:val="22"/>
          <w:szCs w:val="22"/>
          <w:u w:color="000000"/>
        </w:rPr>
        <w:t>g</w:t>
      </w:r>
      <w:r w:rsidRPr="006A4697">
        <w:rPr>
          <w:rFonts w:asciiTheme="majorHAnsi" w:eastAsia="Garamond" w:hAnsiTheme="majorHAnsi" w:cs="Garamond"/>
          <w:b/>
          <w:spacing w:val="2"/>
          <w:sz w:val="22"/>
          <w:szCs w:val="22"/>
          <w:u w:color="000000"/>
        </w:rPr>
        <w:t>r</w:t>
      </w:r>
      <w:r w:rsidRPr="006A4697">
        <w:rPr>
          <w:rFonts w:asciiTheme="majorHAnsi" w:eastAsia="Garamond" w:hAnsiTheme="majorHAnsi" w:cs="Garamond"/>
          <w:b/>
          <w:spacing w:val="-1"/>
          <w:sz w:val="22"/>
          <w:szCs w:val="22"/>
          <w:u w:color="000000"/>
        </w:rPr>
        <w:t>o</w:t>
      </w:r>
      <w:r w:rsidRPr="006A4697">
        <w:rPr>
          <w:rFonts w:asciiTheme="majorHAnsi" w:eastAsia="Garamond" w:hAnsiTheme="majorHAnsi" w:cs="Garamond"/>
          <w:b/>
          <w:sz w:val="22"/>
          <w:szCs w:val="22"/>
          <w:u w:color="000000"/>
        </w:rPr>
        <w:t>und</w:t>
      </w:r>
      <w:r w:rsidRPr="006A4697">
        <w:rPr>
          <w:rFonts w:asciiTheme="majorHAnsi" w:eastAsia="Garamond" w:hAnsiTheme="majorHAnsi" w:cs="Garamond"/>
          <w:b/>
          <w:spacing w:val="1"/>
          <w:sz w:val="22"/>
          <w:szCs w:val="22"/>
        </w:rPr>
        <w:t xml:space="preserve"> </w:t>
      </w:r>
      <w:r w:rsidRPr="006A4697">
        <w:rPr>
          <w:rFonts w:asciiTheme="majorHAnsi" w:eastAsia="Garamond" w:hAnsiTheme="majorHAnsi" w:cs="Garamond"/>
          <w:sz w:val="22"/>
          <w:szCs w:val="22"/>
        </w:rPr>
        <w:t>(</w:t>
      </w:r>
      <w:r w:rsidRPr="006A4697">
        <w:rPr>
          <w:rFonts w:asciiTheme="majorHAnsi" w:eastAsia="Garamond" w:hAnsiTheme="majorHAnsi" w:cs="Garamond"/>
          <w:spacing w:val="-17"/>
          <w:sz w:val="22"/>
          <w:szCs w:val="22"/>
        </w:rPr>
        <w:t>W</w:t>
      </w:r>
      <w:r w:rsidRPr="006A4697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6A4697">
        <w:rPr>
          <w:rFonts w:asciiTheme="majorHAnsi" w:eastAsia="Garamond" w:hAnsiTheme="majorHAnsi" w:cs="Garamond"/>
          <w:spacing w:val="-2"/>
          <w:sz w:val="22"/>
          <w:szCs w:val="22"/>
        </w:rPr>
        <w:t>y</w:t>
      </w:r>
      <w:r w:rsidRPr="006A4697">
        <w:rPr>
          <w:rFonts w:asciiTheme="majorHAnsi" w:eastAsia="Garamond" w:hAnsiTheme="majorHAnsi" w:cs="Garamond"/>
          <w:spacing w:val="1"/>
          <w:sz w:val="22"/>
          <w:szCs w:val="22"/>
        </w:rPr>
        <w:t>f</w:t>
      </w:r>
      <w:r w:rsidRPr="006A4697">
        <w:rPr>
          <w:rFonts w:asciiTheme="majorHAnsi" w:eastAsia="Garamond" w:hAnsiTheme="majorHAnsi" w:cs="Garamond"/>
          <w:sz w:val="22"/>
          <w:szCs w:val="22"/>
        </w:rPr>
        <w:t>air):</w:t>
      </w:r>
      <w:r w:rsidRPr="006A4697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6A4697">
        <w:rPr>
          <w:rFonts w:asciiTheme="majorHAnsi" w:eastAsia="Garamond" w:hAnsiTheme="majorHAnsi" w:cs="Garamond"/>
          <w:spacing w:val="2"/>
          <w:sz w:val="22"/>
          <w:szCs w:val="22"/>
        </w:rPr>
        <w:t>M</w:t>
      </w:r>
      <w:r w:rsidRPr="006A4697">
        <w:rPr>
          <w:rFonts w:asciiTheme="majorHAnsi" w:eastAsia="Garamond" w:hAnsiTheme="majorHAnsi" w:cs="Garamond"/>
          <w:sz w:val="22"/>
          <w:szCs w:val="22"/>
        </w:rPr>
        <w:t>a</w:t>
      </w:r>
      <w:r w:rsidRPr="006A4697">
        <w:rPr>
          <w:rFonts w:asciiTheme="majorHAnsi" w:eastAsia="Garamond" w:hAnsiTheme="majorHAnsi" w:cs="Garamond"/>
          <w:spacing w:val="-2"/>
          <w:sz w:val="22"/>
          <w:szCs w:val="22"/>
        </w:rPr>
        <w:t>t</w:t>
      </w:r>
      <w:r w:rsidRPr="006A4697">
        <w:rPr>
          <w:rFonts w:asciiTheme="majorHAnsi" w:eastAsia="Garamond" w:hAnsiTheme="majorHAnsi" w:cs="Garamond"/>
          <w:sz w:val="22"/>
          <w:szCs w:val="22"/>
        </w:rPr>
        <w:t>erial</w:t>
      </w:r>
      <w:r w:rsidRPr="006A4697">
        <w:rPr>
          <w:rFonts w:asciiTheme="majorHAnsi" w:eastAsia="Garamond" w:hAnsiTheme="majorHAnsi" w:cs="Garamond"/>
          <w:spacing w:val="-6"/>
          <w:sz w:val="22"/>
          <w:szCs w:val="22"/>
        </w:rPr>
        <w:t>s</w:t>
      </w:r>
      <w:r w:rsidRPr="006A4697">
        <w:rPr>
          <w:rFonts w:asciiTheme="majorHAnsi" w:eastAsia="Garamond" w:hAnsiTheme="majorHAnsi" w:cs="Garamond"/>
          <w:sz w:val="22"/>
          <w:szCs w:val="22"/>
        </w:rPr>
        <w:t>,</w:t>
      </w:r>
      <w:r w:rsidRPr="006A4697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6A4697">
        <w:rPr>
          <w:rFonts w:asciiTheme="majorHAnsi" w:eastAsia="Garamond" w:hAnsiTheme="majorHAnsi" w:cs="Garamond"/>
          <w:sz w:val="22"/>
          <w:szCs w:val="22"/>
        </w:rPr>
        <w:t>te</w:t>
      </w:r>
      <w:r w:rsidRPr="006A4697">
        <w:rPr>
          <w:rFonts w:asciiTheme="majorHAnsi" w:eastAsia="Garamond" w:hAnsiTheme="majorHAnsi" w:cs="Garamond"/>
          <w:spacing w:val="-1"/>
          <w:sz w:val="22"/>
          <w:szCs w:val="22"/>
        </w:rPr>
        <w:t>x</w:t>
      </w:r>
      <w:r w:rsidRPr="006A4697">
        <w:rPr>
          <w:rFonts w:asciiTheme="majorHAnsi" w:eastAsia="Garamond" w:hAnsiTheme="majorHAnsi" w:cs="Garamond"/>
          <w:sz w:val="22"/>
          <w:szCs w:val="22"/>
        </w:rPr>
        <w:t>ture</w:t>
      </w:r>
      <w:r w:rsidRPr="006A4697">
        <w:rPr>
          <w:rFonts w:asciiTheme="majorHAnsi" w:eastAsia="Garamond" w:hAnsiTheme="majorHAnsi" w:cs="Garamond"/>
          <w:spacing w:val="-6"/>
          <w:sz w:val="22"/>
          <w:szCs w:val="22"/>
        </w:rPr>
        <w:t>s</w:t>
      </w:r>
      <w:r w:rsidRPr="006A4697">
        <w:rPr>
          <w:rFonts w:asciiTheme="majorHAnsi" w:eastAsia="Garamond" w:hAnsiTheme="majorHAnsi" w:cs="Garamond"/>
          <w:sz w:val="22"/>
          <w:szCs w:val="22"/>
        </w:rPr>
        <w:t>,</w:t>
      </w:r>
      <w:r w:rsidRPr="006A4697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6A4697">
        <w:rPr>
          <w:rFonts w:asciiTheme="majorHAnsi" w:eastAsia="Garamond" w:hAnsiTheme="majorHAnsi" w:cs="Garamond"/>
          <w:sz w:val="22"/>
          <w:szCs w:val="22"/>
        </w:rPr>
        <w:t>model</w:t>
      </w:r>
      <w:r w:rsidRPr="006A4697">
        <w:rPr>
          <w:rFonts w:asciiTheme="majorHAnsi" w:eastAsia="Garamond" w:hAnsiTheme="majorHAnsi" w:cs="Garamond"/>
          <w:spacing w:val="-6"/>
          <w:sz w:val="22"/>
          <w:szCs w:val="22"/>
        </w:rPr>
        <w:t>s</w:t>
      </w:r>
      <w:r w:rsidRPr="006A4697">
        <w:rPr>
          <w:rFonts w:asciiTheme="majorHAnsi" w:eastAsia="Garamond" w:hAnsiTheme="majorHAnsi" w:cs="Garamond"/>
          <w:sz w:val="22"/>
          <w:szCs w:val="22"/>
        </w:rPr>
        <w:t>,</w:t>
      </w:r>
      <w:r w:rsidRPr="006A4697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6A4697">
        <w:rPr>
          <w:rFonts w:asciiTheme="majorHAnsi" w:eastAsia="Garamond" w:hAnsiTheme="majorHAnsi" w:cs="Garamond"/>
          <w:sz w:val="22"/>
          <w:szCs w:val="22"/>
        </w:rPr>
        <w:t>li</w:t>
      </w:r>
      <w:r w:rsidRPr="006A4697">
        <w:rPr>
          <w:rFonts w:asciiTheme="majorHAnsi" w:eastAsia="Garamond" w:hAnsiTheme="majorHAnsi" w:cs="Garamond"/>
          <w:spacing w:val="-1"/>
          <w:sz w:val="22"/>
          <w:szCs w:val="22"/>
        </w:rPr>
        <w:t>g</w:t>
      </w:r>
      <w:r w:rsidRPr="006A4697">
        <w:rPr>
          <w:rFonts w:asciiTheme="majorHAnsi" w:eastAsia="Garamond" w:hAnsiTheme="majorHAnsi" w:cs="Garamond"/>
          <w:sz w:val="22"/>
          <w:szCs w:val="22"/>
        </w:rPr>
        <w:t>ht</w:t>
      </w:r>
      <w:r w:rsidRPr="006A4697">
        <w:rPr>
          <w:rFonts w:asciiTheme="majorHAnsi" w:eastAsia="Garamond" w:hAnsiTheme="majorHAnsi" w:cs="Garamond"/>
          <w:spacing w:val="-1"/>
          <w:sz w:val="22"/>
          <w:szCs w:val="22"/>
        </w:rPr>
        <w:t>i</w:t>
      </w:r>
      <w:r w:rsidRPr="006A4697">
        <w:rPr>
          <w:rFonts w:asciiTheme="majorHAnsi" w:eastAsia="Garamond" w:hAnsiTheme="majorHAnsi" w:cs="Garamond"/>
          <w:sz w:val="22"/>
          <w:szCs w:val="22"/>
        </w:rPr>
        <w:t>n</w:t>
      </w:r>
      <w:r w:rsidRPr="006A4697">
        <w:rPr>
          <w:rFonts w:asciiTheme="majorHAnsi" w:eastAsia="Garamond" w:hAnsiTheme="majorHAnsi" w:cs="Garamond"/>
          <w:spacing w:val="1"/>
          <w:sz w:val="22"/>
          <w:szCs w:val="22"/>
        </w:rPr>
        <w:t>g</w:t>
      </w:r>
      <w:r w:rsidRPr="006A4697">
        <w:rPr>
          <w:rFonts w:asciiTheme="majorHAnsi" w:eastAsia="Garamond" w:hAnsiTheme="majorHAnsi" w:cs="Garamond"/>
          <w:sz w:val="22"/>
          <w:szCs w:val="22"/>
        </w:rPr>
        <w:t>,</w:t>
      </w:r>
      <w:r w:rsidRPr="006A4697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6A4697">
        <w:rPr>
          <w:rFonts w:asciiTheme="majorHAnsi" w:eastAsia="Garamond" w:hAnsiTheme="majorHAnsi" w:cs="Garamond"/>
          <w:sz w:val="22"/>
          <w:szCs w:val="22"/>
        </w:rPr>
        <w:t>p</w:t>
      </w:r>
      <w:r w:rsidRPr="006A4697">
        <w:rPr>
          <w:rFonts w:asciiTheme="majorHAnsi" w:eastAsia="Garamond" w:hAnsiTheme="majorHAnsi" w:cs="Garamond"/>
          <w:spacing w:val="-2"/>
          <w:sz w:val="22"/>
          <w:szCs w:val="22"/>
        </w:rPr>
        <w:t>e</w:t>
      </w:r>
      <w:r w:rsidRPr="006A4697">
        <w:rPr>
          <w:rFonts w:asciiTheme="majorHAnsi" w:eastAsia="Garamond" w:hAnsiTheme="majorHAnsi" w:cs="Garamond"/>
          <w:sz w:val="22"/>
          <w:szCs w:val="22"/>
        </w:rPr>
        <w:t>r</w:t>
      </w:r>
      <w:r w:rsidRPr="006A4697">
        <w:rPr>
          <w:rFonts w:asciiTheme="majorHAnsi" w:eastAsia="Garamond" w:hAnsiTheme="majorHAnsi" w:cs="Garamond"/>
          <w:spacing w:val="1"/>
          <w:sz w:val="22"/>
          <w:szCs w:val="22"/>
        </w:rPr>
        <w:t>f</w:t>
      </w:r>
      <w:r w:rsidRPr="006A4697">
        <w:rPr>
          <w:rFonts w:asciiTheme="majorHAnsi" w:eastAsia="Garamond" w:hAnsiTheme="majorHAnsi" w:cs="Garamond"/>
          <w:sz w:val="22"/>
          <w:szCs w:val="22"/>
        </w:rPr>
        <w:t>o</w:t>
      </w:r>
      <w:r w:rsidRPr="006A4697">
        <w:rPr>
          <w:rFonts w:asciiTheme="majorHAnsi" w:eastAsia="Garamond" w:hAnsiTheme="majorHAnsi" w:cs="Garamond"/>
          <w:spacing w:val="6"/>
          <w:sz w:val="22"/>
          <w:szCs w:val="22"/>
        </w:rPr>
        <w:t>r</w:t>
      </w:r>
      <w:r w:rsidRPr="006A4697">
        <w:rPr>
          <w:rFonts w:asciiTheme="majorHAnsi" w:eastAsia="Garamond" w:hAnsiTheme="majorHAnsi" w:cs="Garamond"/>
          <w:sz w:val="22"/>
          <w:szCs w:val="22"/>
        </w:rPr>
        <w:t>mance</w:t>
      </w:r>
      <w:r w:rsidRPr="006A4697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6A4697">
        <w:rPr>
          <w:rFonts w:asciiTheme="majorHAnsi" w:eastAsia="Garamond" w:hAnsiTheme="majorHAnsi" w:cs="Garamond"/>
          <w:sz w:val="22"/>
          <w:szCs w:val="22"/>
        </w:rPr>
        <w:t>op</w:t>
      </w:r>
      <w:r w:rsidRPr="006A4697">
        <w:rPr>
          <w:rFonts w:asciiTheme="majorHAnsi" w:eastAsia="Garamond" w:hAnsiTheme="majorHAnsi" w:cs="Garamond"/>
          <w:spacing w:val="2"/>
          <w:sz w:val="22"/>
          <w:szCs w:val="22"/>
        </w:rPr>
        <w:t>t</w:t>
      </w:r>
      <w:r w:rsidRPr="006A4697">
        <w:rPr>
          <w:rFonts w:asciiTheme="majorHAnsi" w:eastAsia="Garamond" w:hAnsiTheme="majorHAnsi" w:cs="Garamond"/>
          <w:sz w:val="22"/>
          <w:szCs w:val="22"/>
        </w:rPr>
        <w:t>imizat</w:t>
      </w:r>
      <w:r w:rsidRPr="006A4697">
        <w:rPr>
          <w:rFonts w:asciiTheme="majorHAnsi" w:eastAsia="Garamond" w:hAnsiTheme="majorHAnsi" w:cs="Garamond"/>
          <w:spacing w:val="-1"/>
          <w:sz w:val="22"/>
          <w:szCs w:val="22"/>
        </w:rPr>
        <w:t>i</w:t>
      </w:r>
      <w:r w:rsidRPr="006A4697">
        <w:rPr>
          <w:rFonts w:asciiTheme="majorHAnsi" w:eastAsia="Garamond" w:hAnsiTheme="majorHAnsi" w:cs="Garamond"/>
          <w:sz w:val="22"/>
          <w:szCs w:val="22"/>
        </w:rPr>
        <w:t>on,</w:t>
      </w:r>
      <w:r w:rsidRPr="006A4697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6A4697">
        <w:rPr>
          <w:rFonts w:asciiTheme="majorHAnsi" w:eastAsia="Garamond" w:hAnsiTheme="majorHAnsi" w:cs="Garamond"/>
          <w:sz w:val="22"/>
          <w:szCs w:val="22"/>
        </w:rPr>
        <w:t>UI,</w:t>
      </w:r>
      <w:r w:rsidRPr="006A4697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6A4697">
        <w:rPr>
          <w:rFonts w:asciiTheme="majorHAnsi" w:eastAsia="Garamond" w:hAnsiTheme="majorHAnsi" w:cs="Garamond"/>
          <w:sz w:val="22"/>
          <w:szCs w:val="22"/>
        </w:rPr>
        <w:t>UX.</w:t>
      </w:r>
      <w:r w:rsidRPr="006A4697">
        <w:rPr>
          <w:rFonts w:asciiTheme="majorHAnsi" w:eastAsia="Garamond" w:hAnsiTheme="majorHAnsi" w:cs="Garamond"/>
          <w:spacing w:val="8"/>
          <w:sz w:val="22"/>
          <w:szCs w:val="22"/>
        </w:rPr>
        <w:t xml:space="preserve"> </w:t>
      </w:r>
      <w:r w:rsidRPr="006A4697">
        <w:rPr>
          <w:rFonts w:asciiTheme="majorHAnsi" w:eastAsia="Garamond" w:hAnsiTheme="majorHAnsi" w:cs="Garamond"/>
          <w:i/>
          <w:sz w:val="22"/>
          <w:szCs w:val="22"/>
        </w:rPr>
        <w:t>Ri</w:t>
      </w:r>
      <w:r w:rsidRPr="006A4697">
        <w:rPr>
          <w:rFonts w:asciiTheme="majorHAnsi" w:eastAsia="Garamond" w:hAnsiTheme="majorHAnsi" w:cs="Garamond"/>
          <w:i/>
          <w:spacing w:val="-2"/>
          <w:sz w:val="22"/>
          <w:szCs w:val="22"/>
        </w:rPr>
        <w:t>f</w:t>
      </w:r>
      <w:r w:rsidRPr="006A4697">
        <w:rPr>
          <w:rFonts w:asciiTheme="majorHAnsi" w:eastAsia="Garamond" w:hAnsiTheme="majorHAnsi" w:cs="Garamond"/>
          <w:i/>
          <w:spacing w:val="1"/>
          <w:sz w:val="22"/>
          <w:szCs w:val="22"/>
        </w:rPr>
        <w:t>t</w:t>
      </w:r>
      <w:r w:rsidRPr="006A4697">
        <w:rPr>
          <w:rFonts w:asciiTheme="majorHAnsi" w:eastAsia="Garamond" w:hAnsiTheme="majorHAnsi" w:cs="Garamond"/>
          <w:i/>
          <w:sz w:val="22"/>
          <w:szCs w:val="22"/>
        </w:rPr>
        <w:t xml:space="preserve">. </w:t>
      </w:r>
      <w:r w:rsidRPr="006A4697">
        <w:rPr>
          <w:rFonts w:asciiTheme="majorHAnsi" w:eastAsia="Garamond" w:hAnsiTheme="majorHAnsi" w:cs="Garamond"/>
          <w:b/>
          <w:sz w:val="22"/>
          <w:szCs w:val="22"/>
          <w:u w:color="000000"/>
        </w:rPr>
        <w:t>M</w:t>
      </w:r>
      <w:r w:rsidRPr="006A4697">
        <w:rPr>
          <w:rFonts w:asciiTheme="majorHAnsi" w:eastAsia="Garamond" w:hAnsiTheme="majorHAnsi" w:cs="Garamond"/>
          <w:b/>
          <w:spacing w:val="-1"/>
          <w:sz w:val="22"/>
          <w:szCs w:val="22"/>
          <w:u w:color="000000"/>
        </w:rPr>
        <w:t>o</w:t>
      </w:r>
      <w:r w:rsidRPr="006A4697">
        <w:rPr>
          <w:rFonts w:asciiTheme="majorHAnsi" w:eastAsia="Garamond" w:hAnsiTheme="majorHAnsi" w:cs="Garamond"/>
          <w:b/>
          <w:spacing w:val="-2"/>
          <w:sz w:val="22"/>
          <w:szCs w:val="22"/>
          <w:u w:color="000000"/>
        </w:rPr>
        <w:t>r</w:t>
      </w:r>
      <w:r w:rsidRPr="006A4697">
        <w:rPr>
          <w:rFonts w:asciiTheme="majorHAnsi" w:eastAsia="Garamond" w:hAnsiTheme="majorHAnsi" w:cs="Garamond"/>
          <w:b/>
          <w:spacing w:val="1"/>
          <w:sz w:val="22"/>
          <w:szCs w:val="22"/>
          <w:u w:color="000000"/>
        </w:rPr>
        <w:t>g</w:t>
      </w:r>
      <w:r w:rsidRPr="006A4697">
        <w:rPr>
          <w:rFonts w:asciiTheme="majorHAnsi" w:eastAsia="Garamond" w:hAnsiTheme="majorHAnsi" w:cs="Garamond"/>
          <w:b/>
          <w:sz w:val="22"/>
          <w:szCs w:val="22"/>
          <w:u w:color="000000"/>
        </w:rPr>
        <w:t>an</w:t>
      </w:r>
      <w:r w:rsidRPr="006A4697">
        <w:rPr>
          <w:rFonts w:asciiTheme="majorHAnsi" w:eastAsia="Garamond" w:hAnsiTheme="majorHAnsi" w:cs="Garamond"/>
          <w:b/>
          <w:spacing w:val="-1"/>
          <w:sz w:val="22"/>
          <w:szCs w:val="22"/>
          <w:u w:color="000000"/>
        </w:rPr>
        <w:t>t</w:t>
      </w:r>
      <w:r w:rsidRPr="006A4697">
        <w:rPr>
          <w:rFonts w:asciiTheme="majorHAnsi" w:eastAsia="Garamond" w:hAnsiTheme="majorHAnsi" w:cs="Garamond"/>
          <w:b/>
          <w:sz w:val="22"/>
          <w:szCs w:val="22"/>
          <w:u w:color="000000"/>
        </w:rPr>
        <w:t>ina</w:t>
      </w:r>
      <w:r w:rsidRPr="006A4697">
        <w:rPr>
          <w:rFonts w:asciiTheme="majorHAnsi" w:eastAsia="Garamond" w:hAnsiTheme="majorHAnsi" w:cs="Garamond"/>
          <w:b/>
          <w:spacing w:val="-1"/>
          <w:sz w:val="22"/>
          <w:szCs w:val="22"/>
          <w:u w:color="000000"/>
        </w:rPr>
        <w:t>V</w:t>
      </w:r>
      <w:r w:rsidRPr="006A4697">
        <w:rPr>
          <w:rFonts w:asciiTheme="majorHAnsi" w:eastAsia="Garamond" w:hAnsiTheme="majorHAnsi" w:cs="Garamond"/>
          <w:b/>
          <w:sz w:val="22"/>
          <w:szCs w:val="22"/>
          <w:u w:color="000000"/>
        </w:rPr>
        <w:t>R</w:t>
      </w:r>
      <w:r w:rsidRPr="006A4697">
        <w:rPr>
          <w:rFonts w:asciiTheme="majorHAnsi" w:eastAsia="Garamond" w:hAnsiTheme="majorHAnsi" w:cs="Garamond"/>
          <w:b/>
          <w:spacing w:val="1"/>
          <w:sz w:val="22"/>
          <w:szCs w:val="22"/>
        </w:rPr>
        <w:t xml:space="preserve"> </w:t>
      </w:r>
      <w:r w:rsidRPr="006A4697">
        <w:rPr>
          <w:rFonts w:asciiTheme="majorHAnsi" w:eastAsia="Garamond" w:hAnsiTheme="majorHAnsi" w:cs="Garamond"/>
          <w:sz w:val="22"/>
          <w:szCs w:val="22"/>
        </w:rPr>
        <w:t>(</w:t>
      </w:r>
      <w:r w:rsidRPr="006A4697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6A4697">
        <w:rPr>
          <w:rFonts w:asciiTheme="majorHAnsi" w:eastAsia="Garamond" w:hAnsiTheme="majorHAnsi" w:cs="Garamond"/>
          <w:sz w:val="22"/>
          <w:szCs w:val="22"/>
        </w:rPr>
        <w:t>r</w:t>
      </w:r>
      <w:r w:rsidRPr="006A4697">
        <w:rPr>
          <w:rFonts w:asciiTheme="majorHAnsi" w:eastAsia="Garamond" w:hAnsiTheme="majorHAnsi" w:cs="Garamond"/>
          <w:spacing w:val="-2"/>
          <w:sz w:val="22"/>
          <w:szCs w:val="22"/>
        </w:rPr>
        <w:t>c</w:t>
      </w:r>
      <w:r w:rsidRPr="006A4697">
        <w:rPr>
          <w:rFonts w:asciiTheme="majorHAnsi" w:eastAsia="Garamond" w:hAnsiTheme="majorHAnsi" w:cs="Garamond"/>
          <w:sz w:val="22"/>
          <w:szCs w:val="22"/>
        </w:rPr>
        <w:t>himedes</w:t>
      </w:r>
      <w:r w:rsidRPr="006A4697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6A4697">
        <w:rPr>
          <w:rFonts w:asciiTheme="majorHAnsi" w:eastAsia="Garamond" w:hAnsiTheme="majorHAnsi" w:cs="Garamond"/>
          <w:sz w:val="22"/>
          <w:szCs w:val="22"/>
        </w:rPr>
        <w:t>Di</w:t>
      </w:r>
      <w:r w:rsidRPr="006A4697">
        <w:rPr>
          <w:rFonts w:asciiTheme="majorHAnsi" w:eastAsia="Garamond" w:hAnsiTheme="majorHAnsi" w:cs="Garamond"/>
          <w:spacing w:val="-1"/>
          <w:sz w:val="22"/>
          <w:szCs w:val="22"/>
        </w:rPr>
        <w:t>g</w:t>
      </w:r>
      <w:r w:rsidRPr="006A4697">
        <w:rPr>
          <w:rFonts w:asciiTheme="majorHAnsi" w:eastAsia="Garamond" w:hAnsiTheme="majorHAnsi" w:cs="Garamond"/>
          <w:sz w:val="22"/>
          <w:szCs w:val="22"/>
        </w:rPr>
        <w:t>ital): E</w:t>
      </w:r>
      <w:r w:rsidRPr="006A4697">
        <w:rPr>
          <w:rFonts w:asciiTheme="majorHAnsi" w:eastAsia="Garamond" w:hAnsiTheme="majorHAnsi" w:cs="Garamond"/>
          <w:spacing w:val="-2"/>
          <w:sz w:val="22"/>
          <w:szCs w:val="22"/>
        </w:rPr>
        <w:t>n</w:t>
      </w:r>
      <w:r w:rsidRPr="006A4697">
        <w:rPr>
          <w:rFonts w:asciiTheme="majorHAnsi" w:eastAsia="Garamond" w:hAnsiTheme="majorHAnsi" w:cs="Garamond"/>
          <w:spacing w:val="1"/>
          <w:sz w:val="22"/>
          <w:szCs w:val="22"/>
        </w:rPr>
        <w:t>v</w:t>
      </w:r>
      <w:r w:rsidRPr="006A4697">
        <w:rPr>
          <w:rFonts w:asciiTheme="majorHAnsi" w:eastAsia="Garamond" w:hAnsiTheme="majorHAnsi" w:cs="Garamond"/>
          <w:sz w:val="22"/>
          <w:szCs w:val="22"/>
        </w:rPr>
        <w:t>ironment</w:t>
      </w:r>
      <w:r w:rsidRPr="006A4697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6A4697">
        <w:rPr>
          <w:rFonts w:asciiTheme="majorHAnsi" w:eastAsia="Garamond" w:hAnsiTheme="majorHAnsi" w:cs="Garamond"/>
          <w:sz w:val="22"/>
          <w:szCs w:val="22"/>
        </w:rPr>
        <w:t>models &amp; te</w:t>
      </w:r>
      <w:r w:rsidRPr="006A4697">
        <w:rPr>
          <w:rFonts w:asciiTheme="majorHAnsi" w:eastAsia="Garamond" w:hAnsiTheme="majorHAnsi" w:cs="Garamond"/>
          <w:spacing w:val="-1"/>
          <w:sz w:val="22"/>
          <w:szCs w:val="22"/>
        </w:rPr>
        <w:t>x</w:t>
      </w:r>
      <w:r w:rsidRPr="006A4697">
        <w:rPr>
          <w:rFonts w:asciiTheme="majorHAnsi" w:eastAsia="Garamond" w:hAnsiTheme="majorHAnsi" w:cs="Garamond"/>
          <w:sz w:val="22"/>
          <w:szCs w:val="22"/>
        </w:rPr>
        <w:t>tu</w:t>
      </w:r>
      <w:r w:rsidRPr="006A4697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6A4697">
        <w:rPr>
          <w:rFonts w:asciiTheme="majorHAnsi" w:eastAsia="Garamond" w:hAnsiTheme="majorHAnsi" w:cs="Garamond"/>
          <w:sz w:val="22"/>
          <w:szCs w:val="22"/>
        </w:rPr>
        <w:t>e</w:t>
      </w:r>
      <w:r w:rsidRPr="006A4697">
        <w:rPr>
          <w:rFonts w:asciiTheme="majorHAnsi" w:eastAsia="Garamond" w:hAnsiTheme="majorHAnsi" w:cs="Garamond"/>
          <w:spacing w:val="-6"/>
          <w:sz w:val="22"/>
          <w:szCs w:val="22"/>
        </w:rPr>
        <w:t>s</w:t>
      </w:r>
      <w:r w:rsidRPr="006A4697">
        <w:rPr>
          <w:rFonts w:asciiTheme="majorHAnsi" w:eastAsia="Garamond" w:hAnsiTheme="majorHAnsi" w:cs="Garamond"/>
          <w:sz w:val="22"/>
          <w:szCs w:val="22"/>
        </w:rPr>
        <w:t>,</w:t>
      </w:r>
      <w:r w:rsidRPr="006A4697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6A4697">
        <w:rPr>
          <w:rFonts w:asciiTheme="majorHAnsi" w:eastAsia="Garamond" w:hAnsiTheme="majorHAnsi" w:cs="Garamond"/>
          <w:sz w:val="22"/>
          <w:szCs w:val="22"/>
        </w:rPr>
        <w:t>in</w:t>
      </w:r>
      <w:r w:rsidRPr="006A4697">
        <w:rPr>
          <w:rFonts w:asciiTheme="majorHAnsi" w:eastAsia="Garamond" w:hAnsiTheme="majorHAnsi" w:cs="Garamond"/>
          <w:spacing w:val="-1"/>
          <w:sz w:val="22"/>
          <w:szCs w:val="22"/>
        </w:rPr>
        <w:t>-</w:t>
      </w:r>
      <w:r w:rsidRPr="006A4697">
        <w:rPr>
          <w:rFonts w:asciiTheme="majorHAnsi" w:eastAsia="Garamond" w:hAnsiTheme="majorHAnsi" w:cs="Garamond"/>
          <w:sz w:val="22"/>
          <w:szCs w:val="22"/>
        </w:rPr>
        <w:t>en</w:t>
      </w:r>
      <w:r w:rsidRPr="006A4697">
        <w:rPr>
          <w:rFonts w:asciiTheme="majorHAnsi" w:eastAsia="Garamond" w:hAnsiTheme="majorHAnsi" w:cs="Garamond"/>
          <w:spacing w:val="-1"/>
          <w:sz w:val="22"/>
          <w:szCs w:val="22"/>
        </w:rPr>
        <w:t>g</w:t>
      </w:r>
      <w:r w:rsidRPr="006A4697">
        <w:rPr>
          <w:rFonts w:asciiTheme="majorHAnsi" w:eastAsia="Garamond" w:hAnsiTheme="majorHAnsi" w:cs="Garamond"/>
          <w:spacing w:val="1"/>
          <w:sz w:val="22"/>
          <w:szCs w:val="22"/>
        </w:rPr>
        <w:t>i</w:t>
      </w:r>
      <w:r w:rsidRPr="006A4697">
        <w:rPr>
          <w:rFonts w:asciiTheme="majorHAnsi" w:eastAsia="Garamond" w:hAnsiTheme="majorHAnsi" w:cs="Garamond"/>
          <w:sz w:val="22"/>
          <w:szCs w:val="22"/>
        </w:rPr>
        <w:t>ne</w:t>
      </w:r>
      <w:r w:rsidRPr="006A4697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6A4697">
        <w:rPr>
          <w:rFonts w:asciiTheme="majorHAnsi" w:eastAsia="Garamond" w:hAnsiTheme="majorHAnsi" w:cs="Garamond"/>
          <w:sz w:val="22"/>
          <w:szCs w:val="22"/>
        </w:rPr>
        <w:t>asset</w:t>
      </w:r>
      <w:r w:rsidRPr="006A4697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6A4697">
        <w:rPr>
          <w:rFonts w:asciiTheme="majorHAnsi" w:eastAsia="Garamond" w:hAnsiTheme="majorHAnsi" w:cs="Garamond"/>
          <w:sz w:val="22"/>
          <w:szCs w:val="22"/>
        </w:rPr>
        <w:t>se</w:t>
      </w:r>
      <w:r w:rsidRPr="006A4697">
        <w:rPr>
          <w:rFonts w:asciiTheme="majorHAnsi" w:eastAsia="Garamond" w:hAnsiTheme="majorHAnsi" w:cs="Garamond"/>
          <w:spacing w:val="-2"/>
          <w:sz w:val="22"/>
          <w:szCs w:val="22"/>
        </w:rPr>
        <w:t>t</w:t>
      </w:r>
      <w:r w:rsidRPr="006A4697">
        <w:rPr>
          <w:rFonts w:asciiTheme="majorHAnsi" w:eastAsia="Garamond" w:hAnsiTheme="majorHAnsi" w:cs="Garamond"/>
          <w:sz w:val="22"/>
          <w:szCs w:val="22"/>
        </w:rPr>
        <w:t>u</w:t>
      </w:r>
      <w:r w:rsidRPr="006A4697">
        <w:rPr>
          <w:rFonts w:asciiTheme="majorHAnsi" w:eastAsia="Garamond" w:hAnsiTheme="majorHAnsi" w:cs="Garamond"/>
          <w:spacing w:val="-10"/>
          <w:sz w:val="22"/>
          <w:szCs w:val="22"/>
        </w:rPr>
        <w:t>p</w:t>
      </w:r>
      <w:r w:rsidRPr="006A4697">
        <w:rPr>
          <w:rFonts w:asciiTheme="majorHAnsi" w:eastAsia="Garamond" w:hAnsiTheme="majorHAnsi" w:cs="Garamond"/>
          <w:sz w:val="22"/>
          <w:szCs w:val="22"/>
        </w:rPr>
        <w:t>,</w:t>
      </w:r>
      <w:r w:rsidRPr="006A4697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6A4697">
        <w:rPr>
          <w:rFonts w:asciiTheme="majorHAnsi" w:eastAsia="Garamond" w:hAnsiTheme="majorHAnsi" w:cs="Garamond"/>
          <w:spacing w:val="-1"/>
          <w:sz w:val="22"/>
          <w:szCs w:val="22"/>
        </w:rPr>
        <w:t>g</w:t>
      </w:r>
      <w:r w:rsidRPr="006A4697">
        <w:rPr>
          <w:rFonts w:asciiTheme="majorHAnsi" w:eastAsia="Garamond" w:hAnsiTheme="majorHAnsi" w:cs="Garamond"/>
          <w:sz w:val="22"/>
          <w:szCs w:val="22"/>
        </w:rPr>
        <w:t>uidan</w:t>
      </w:r>
      <w:r w:rsidRPr="006A4697">
        <w:rPr>
          <w:rFonts w:asciiTheme="majorHAnsi" w:eastAsia="Garamond" w:hAnsiTheme="majorHAnsi" w:cs="Garamond"/>
          <w:spacing w:val="-2"/>
          <w:sz w:val="22"/>
          <w:szCs w:val="22"/>
        </w:rPr>
        <w:t>c</w:t>
      </w:r>
      <w:r w:rsidRPr="006A4697">
        <w:rPr>
          <w:rFonts w:asciiTheme="majorHAnsi" w:eastAsia="Garamond" w:hAnsiTheme="majorHAnsi" w:cs="Garamond"/>
          <w:sz w:val="22"/>
          <w:szCs w:val="22"/>
        </w:rPr>
        <w:t>e</w:t>
      </w:r>
      <w:r w:rsidRPr="006A4697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6A4697">
        <w:rPr>
          <w:rFonts w:asciiTheme="majorHAnsi" w:eastAsia="Garamond" w:hAnsiTheme="majorHAnsi" w:cs="Garamond"/>
          <w:sz w:val="22"/>
          <w:szCs w:val="22"/>
        </w:rPr>
        <w:t>on</w:t>
      </w:r>
      <w:r w:rsidRPr="006A4697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6A4697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6A4697">
        <w:rPr>
          <w:rFonts w:asciiTheme="majorHAnsi" w:eastAsia="Garamond" w:hAnsiTheme="majorHAnsi" w:cs="Garamond"/>
          <w:sz w:val="22"/>
          <w:szCs w:val="22"/>
        </w:rPr>
        <w:t>est</w:t>
      </w:r>
      <w:r w:rsidRPr="006A4697">
        <w:rPr>
          <w:rFonts w:asciiTheme="majorHAnsi" w:eastAsia="Garamond" w:hAnsiTheme="majorHAnsi" w:cs="Garamond"/>
          <w:spacing w:val="-1"/>
          <w:sz w:val="22"/>
          <w:szCs w:val="22"/>
        </w:rPr>
        <w:t>h</w:t>
      </w:r>
      <w:r w:rsidRPr="006A4697">
        <w:rPr>
          <w:rFonts w:asciiTheme="majorHAnsi" w:eastAsia="Garamond" w:hAnsiTheme="majorHAnsi" w:cs="Garamond"/>
          <w:sz w:val="22"/>
          <w:szCs w:val="22"/>
        </w:rPr>
        <w:t>et</w:t>
      </w:r>
      <w:r w:rsidRPr="006A4697">
        <w:rPr>
          <w:rFonts w:asciiTheme="majorHAnsi" w:eastAsia="Garamond" w:hAnsiTheme="majorHAnsi" w:cs="Garamond"/>
          <w:spacing w:val="-1"/>
          <w:sz w:val="22"/>
          <w:szCs w:val="22"/>
        </w:rPr>
        <w:t>i</w:t>
      </w:r>
      <w:r w:rsidRPr="006A4697">
        <w:rPr>
          <w:rFonts w:asciiTheme="majorHAnsi" w:eastAsia="Garamond" w:hAnsiTheme="majorHAnsi" w:cs="Garamond"/>
          <w:sz w:val="22"/>
          <w:szCs w:val="22"/>
        </w:rPr>
        <w:t>cs</w:t>
      </w:r>
    </w:p>
    <w:p w14:paraId="1D88E7E4" w14:textId="77777777" w:rsidR="006012B3" w:rsidRPr="006A4697" w:rsidRDefault="006A4697">
      <w:pPr>
        <w:spacing w:line="200" w:lineRule="exact"/>
        <w:ind w:left="1078"/>
        <w:rPr>
          <w:rFonts w:asciiTheme="majorHAnsi" w:eastAsia="Garamond" w:hAnsiTheme="majorHAnsi" w:cs="Garamond"/>
          <w:sz w:val="22"/>
          <w:szCs w:val="22"/>
        </w:rPr>
      </w:pPr>
      <w:r w:rsidRPr="006A4697">
        <w:rPr>
          <w:rFonts w:asciiTheme="majorHAnsi" w:eastAsia="Garamond" w:hAnsiTheme="majorHAnsi" w:cs="Garamond"/>
          <w:position w:val="2"/>
          <w:sz w:val="22"/>
          <w:szCs w:val="22"/>
        </w:rPr>
        <w:t xml:space="preserve">&amp; </w:t>
      </w:r>
      <w:r w:rsidRPr="006A4697">
        <w:rPr>
          <w:rFonts w:asciiTheme="majorHAnsi" w:eastAsia="Garamond" w:hAnsiTheme="majorHAnsi" w:cs="Garamond"/>
          <w:spacing w:val="-1"/>
          <w:position w:val="2"/>
          <w:sz w:val="22"/>
          <w:szCs w:val="22"/>
        </w:rPr>
        <w:t>r</w:t>
      </w:r>
      <w:r w:rsidRPr="006A4697">
        <w:rPr>
          <w:rFonts w:asciiTheme="majorHAnsi" w:eastAsia="Garamond" w:hAnsiTheme="majorHAnsi" w:cs="Garamond"/>
          <w:position w:val="2"/>
          <w:sz w:val="22"/>
          <w:szCs w:val="22"/>
        </w:rPr>
        <w:t>eal</w:t>
      </w:r>
      <w:r w:rsidRPr="006A4697">
        <w:rPr>
          <w:rFonts w:asciiTheme="majorHAnsi" w:eastAsia="Garamond" w:hAnsiTheme="majorHAnsi" w:cs="Garamond"/>
          <w:spacing w:val="1"/>
          <w:position w:val="2"/>
          <w:sz w:val="22"/>
          <w:szCs w:val="22"/>
        </w:rPr>
        <w:t>-</w:t>
      </w:r>
      <w:r w:rsidRPr="006A4697">
        <w:rPr>
          <w:rFonts w:asciiTheme="majorHAnsi" w:eastAsia="Garamond" w:hAnsiTheme="majorHAnsi" w:cs="Garamond"/>
          <w:position w:val="2"/>
          <w:sz w:val="22"/>
          <w:szCs w:val="22"/>
        </w:rPr>
        <w:t>t</w:t>
      </w:r>
      <w:r w:rsidRPr="006A4697">
        <w:rPr>
          <w:rFonts w:asciiTheme="majorHAnsi" w:eastAsia="Garamond" w:hAnsiTheme="majorHAnsi" w:cs="Garamond"/>
          <w:spacing w:val="-1"/>
          <w:position w:val="2"/>
          <w:sz w:val="22"/>
          <w:szCs w:val="22"/>
        </w:rPr>
        <w:t>i</w:t>
      </w:r>
      <w:r w:rsidRPr="006A4697">
        <w:rPr>
          <w:rFonts w:asciiTheme="majorHAnsi" w:eastAsia="Garamond" w:hAnsiTheme="majorHAnsi" w:cs="Garamond"/>
          <w:position w:val="2"/>
          <w:sz w:val="22"/>
          <w:szCs w:val="22"/>
        </w:rPr>
        <w:t>me</w:t>
      </w:r>
      <w:r w:rsidRPr="006A4697">
        <w:rPr>
          <w:rFonts w:asciiTheme="majorHAnsi" w:eastAsia="Garamond" w:hAnsiTheme="majorHAnsi" w:cs="Garamond"/>
          <w:spacing w:val="-1"/>
          <w:position w:val="2"/>
          <w:sz w:val="22"/>
          <w:szCs w:val="22"/>
        </w:rPr>
        <w:t xml:space="preserve"> </w:t>
      </w:r>
      <w:r w:rsidRPr="006A4697">
        <w:rPr>
          <w:rFonts w:asciiTheme="majorHAnsi" w:eastAsia="Garamond" w:hAnsiTheme="majorHAnsi" w:cs="Garamond"/>
          <w:position w:val="2"/>
          <w:sz w:val="22"/>
          <w:szCs w:val="22"/>
        </w:rPr>
        <w:t>best</w:t>
      </w:r>
      <w:r w:rsidRPr="006A4697">
        <w:rPr>
          <w:rFonts w:asciiTheme="majorHAnsi" w:eastAsia="Garamond" w:hAnsiTheme="majorHAnsi" w:cs="Garamond"/>
          <w:spacing w:val="1"/>
          <w:position w:val="2"/>
          <w:sz w:val="22"/>
          <w:szCs w:val="22"/>
        </w:rPr>
        <w:t xml:space="preserve"> </w:t>
      </w:r>
      <w:r w:rsidRPr="006A4697">
        <w:rPr>
          <w:rFonts w:asciiTheme="majorHAnsi" w:eastAsia="Garamond" w:hAnsiTheme="majorHAnsi" w:cs="Garamond"/>
          <w:position w:val="2"/>
          <w:sz w:val="22"/>
          <w:szCs w:val="22"/>
        </w:rPr>
        <w:t>p</w:t>
      </w:r>
      <w:r w:rsidRPr="006A4697">
        <w:rPr>
          <w:rFonts w:asciiTheme="majorHAnsi" w:eastAsia="Garamond" w:hAnsiTheme="majorHAnsi" w:cs="Garamond"/>
          <w:spacing w:val="-1"/>
          <w:position w:val="2"/>
          <w:sz w:val="22"/>
          <w:szCs w:val="22"/>
        </w:rPr>
        <w:t>r</w:t>
      </w:r>
      <w:r w:rsidRPr="006A4697">
        <w:rPr>
          <w:rFonts w:asciiTheme="majorHAnsi" w:eastAsia="Garamond" w:hAnsiTheme="majorHAnsi" w:cs="Garamond"/>
          <w:position w:val="2"/>
          <w:sz w:val="22"/>
          <w:szCs w:val="22"/>
        </w:rPr>
        <w:t>act</w:t>
      </w:r>
      <w:r w:rsidRPr="006A4697">
        <w:rPr>
          <w:rFonts w:asciiTheme="majorHAnsi" w:eastAsia="Garamond" w:hAnsiTheme="majorHAnsi" w:cs="Garamond"/>
          <w:spacing w:val="-1"/>
          <w:position w:val="2"/>
          <w:sz w:val="22"/>
          <w:szCs w:val="22"/>
        </w:rPr>
        <w:t>i</w:t>
      </w:r>
      <w:r w:rsidRPr="006A4697">
        <w:rPr>
          <w:rFonts w:asciiTheme="majorHAnsi" w:eastAsia="Garamond" w:hAnsiTheme="majorHAnsi" w:cs="Garamond"/>
          <w:position w:val="2"/>
          <w:sz w:val="22"/>
          <w:szCs w:val="22"/>
        </w:rPr>
        <w:t>ce</w:t>
      </w:r>
      <w:r w:rsidRPr="006A4697">
        <w:rPr>
          <w:rFonts w:asciiTheme="majorHAnsi" w:eastAsia="Garamond" w:hAnsiTheme="majorHAnsi" w:cs="Garamond"/>
          <w:spacing w:val="-8"/>
          <w:position w:val="2"/>
          <w:sz w:val="22"/>
          <w:szCs w:val="22"/>
        </w:rPr>
        <w:t>s</w:t>
      </w:r>
      <w:r w:rsidRPr="006A4697">
        <w:rPr>
          <w:rFonts w:asciiTheme="majorHAnsi" w:eastAsia="Garamond" w:hAnsiTheme="majorHAnsi" w:cs="Garamond"/>
          <w:position w:val="2"/>
          <w:sz w:val="22"/>
          <w:szCs w:val="22"/>
        </w:rPr>
        <w:t>.</w:t>
      </w:r>
      <w:r w:rsidRPr="006A4697">
        <w:rPr>
          <w:rFonts w:asciiTheme="majorHAnsi" w:eastAsia="Garamond" w:hAnsiTheme="majorHAnsi" w:cs="Garamond"/>
          <w:spacing w:val="4"/>
          <w:position w:val="2"/>
          <w:sz w:val="22"/>
          <w:szCs w:val="22"/>
        </w:rPr>
        <w:t xml:space="preserve"> </w:t>
      </w:r>
      <w:r w:rsidRPr="006A4697">
        <w:rPr>
          <w:rFonts w:asciiTheme="majorHAnsi" w:eastAsia="Garamond" w:hAnsiTheme="majorHAnsi" w:cs="Garamond"/>
          <w:i/>
          <w:position w:val="2"/>
          <w:sz w:val="22"/>
          <w:szCs w:val="22"/>
        </w:rPr>
        <w:t>V</w:t>
      </w:r>
      <w:r w:rsidRPr="006A4697">
        <w:rPr>
          <w:rFonts w:asciiTheme="majorHAnsi" w:eastAsia="Garamond" w:hAnsiTheme="majorHAnsi" w:cs="Garamond"/>
          <w:i/>
          <w:spacing w:val="1"/>
          <w:position w:val="2"/>
          <w:sz w:val="22"/>
          <w:szCs w:val="22"/>
        </w:rPr>
        <w:t>i</w:t>
      </w:r>
      <w:r w:rsidRPr="006A4697">
        <w:rPr>
          <w:rFonts w:asciiTheme="majorHAnsi" w:eastAsia="Garamond" w:hAnsiTheme="majorHAnsi" w:cs="Garamond"/>
          <w:i/>
          <w:position w:val="2"/>
          <w:sz w:val="22"/>
          <w:szCs w:val="22"/>
        </w:rPr>
        <w:t>v</w:t>
      </w:r>
      <w:r w:rsidRPr="006A4697">
        <w:rPr>
          <w:rFonts w:asciiTheme="majorHAnsi" w:eastAsia="Garamond" w:hAnsiTheme="majorHAnsi" w:cs="Garamond"/>
          <w:i/>
          <w:spacing w:val="-2"/>
          <w:position w:val="2"/>
          <w:sz w:val="22"/>
          <w:szCs w:val="22"/>
        </w:rPr>
        <w:t>e</w:t>
      </w:r>
      <w:r w:rsidRPr="006A4697">
        <w:rPr>
          <w:rFonts w:asciiTheme="majorHAnsi" w:eastAsia="Garamond" w:hAnsiTheme="majorHAnsi" w:cs="Garamond"/>
          <w:i/>
          <w:position w:val="2"/>
          <w:sz w:val="22"/>
          <w:szCs w:val="22"/>
        </w:rPr>
        <w:t>,</w:t>
      </w:r>
      <w:r w:rsidRPr="006A4697">
        <w:rPr>
          <w:rFonts w:asciiTheme="majorHAnsi" w:eastAsia="Garamond" w:hAnsiTheme="majorHAnsi" w:cs="Garamond"/>
          <w:i/>
          <w:spacing w:val="1"/>
          <w:position w:val="2"/>
          <w:sz w:val="22"/>
          <w:szCs w:val="22"/>
        </w:rPr>
        <w:t xml:space="preserve"> </w:t>
      </w:r>
      <w:r w:rsidRPr="006A4697">
        <w:rPr>
          <w:rFonts w:asciiTheme="majorHAnsi" w:eastAsia="Garamond" w:hAnsiTheme="majorHAnsi" w:cs="Garamond"/>
          <w:i/>
          <w:position w:val="2"/>
          <w:sz w:val="22"/>
          <w:szCs w:val="22"/>
        </w:rPr>
        <w:t>G</w:t>
      </w:r>
      <w:r w:rsidRPr="006A4697">
        <w:rPr>
          <w:rFonts w:asciiTheme="majorHAnsi" w:eastAsia="Garamond" w:hAnsiTheme="majorHAnsi" w:cs="Garamond"/>
          <w:i/>
          <w:spacing w:val="-2"/>
          <w:position w:val="2"/>
          <w:sz w:val="22"/>
          <w:szCs w:val="22"/>
        </w:rPr>
        <w:t>e</w:t>
      </w:r>
      <w:r w:rsidRPr="006A4697">
        <w:rPr>
          <w:rFonts w:asciiTheme="majorHAnsi" w:eastAsia="Garamond" w:hAnsiTheme="majorHAnsi" w:cs="Garamond"/>
          <w:i/>
          <w:position w:val="2"/>
          <w:sz w:val="22"/>
          <w:szCs w:val="22"/>
        </w:rPr>
        <w:t>ar VR,</w:t>
      </w:r>
      <w:r w:rsidRPr="006A4697">
        <w:rPr>
          <w:rFonts w:asciiTheme="majorHAnsi" w:eastAsia="Garamond" w:hAnsiTheme="majorHAnsi" w:cs="Garamond"/>
          <w:i/>
          <w:spacing w:val="1"/>
          <w:position w:val="2"/>
          <w:sz w:val="22"/>
          <w:szCs w:val="22"/>
        </w:rPr>
        <w:t xml:space="preserve"> </w:t>
      </w:r>
      <w:r w:rsidRPr="006A4697">
        <w:rPr>
          <w:rFonts w:asciiTheme="majorHAnsi" w:eastAsia="Garamond" w:hAnsiTheme="majorHAnsi" w:cs="Garamond"/>
          <w:i/>
          <w:spacing w:val="-2"/>
          <w:position w:val="2"/>
          <w:sz w:val="22"/>
          <w:szCs w:val="22"/>
        </w:rPr>
        <w:t>C</w:t>
      </w:r>
      <w:r w:rsidRPr="006A4697">
        <w:rPr>
          <w:rFonts w:asciiTheme="majorHAnsi" w:eastAsia="Garamond" w:hAnsiTheme="majorHAnsi" w:cs="Garamond"/>
          <w:i/>
          <w:position w:val="2"/>
          <w:sz w:val="22"/>
          <w:szCs w:val="22"/>
        </w:rPr>
        <w:t>ardb</w:t>
      </w:r>
      <w:r w:rsidRPr="006A4697">
        <w:rPr>
          <w:rFonts w:asciiTheme="majorHAnsi" w:eastAsia="Garamond" w:hAnsiTheme="majorHAnsi" w:cs="Garamond"/>
          <w:i/>
          <w:spacing w:val="-2"/>
          <w:position w:val="2"/>
          <w:sz w:val="22"/>
          <w:szCs w:val="22"/>
        </w:rPr>
        <w:t>o</w:t>
      </w:r>
      <w:r w:rsidRPr="006A4697">
        <w:rPr>
          <w:rFonts w:asciiTheme="majorHAnsi" w:eastAsia="Garamond" w:hAnsiTheme="majorHAnsi" w:cs="Garamond"/>
          <w:i/>
          <w:position w:val="2"/>
          <w:sz w:val="22"/>
          <w:szCs w:val="22"/>
        </w:rPr>
        <w:t>ard/D</w:t>
      </w:r>
      <w:r w:rsidRPr="006A4697">
        <w:rPr>
          <w:rFonts w:asciiTheme="majorHAnsi" w:eastAsia="Garamond" w:hAnsiTheme="majorHAnsi" w:cs="Garamond"/>
          <w:i/>
          <w:spacing w:val="-1"/>
          <w:position w:val="2"/>
          <w:sz w:val="22"/>
          <w:szCs w:val="22"/>
        </w:rPr>
        <w:t>ay</w:t>
      </w:r>
      <w:r w:rsidRPr="006A4697">
        <w:rPr>
          <w:rFonts w:asciiTheme="majorHAnsi" w:eastAsia="Garamond" w:hAnsiTheme="majorHAnsi" w:cs="Garamond"/>
          <w:i/>
          <w:position w:val="2"/>
          <w:sz w:val="22"/>
          <w:szCs w:val="22"/>
        </w:rPr>
        <w:t>d</w:t>
      </w:r>
      <w:r w:rsidRPr="006A4697">
        <w:rPr>
          <w:rFonts w:asciiTheme="majorHAnsi" w:eastAsia="Garamond" w:hAnsiTheme="majorHAnsi" w:cs="Garamond"/>
          <w:i/>
          <w:spacing w:val="5"/>
          <w:position w:val="2"/>
          <w:sz w:val="22"/>
          <w:szCs w:val="22"/>
        </w:rPr>
        <w:t>r</w:t>
      </w:r>
      <w:r w:rsidRPr="006A4697">
        <w:rPr>
          <w:rFonts w:asciiTheme="majorHAnsi" w:eastAsia="Garamond" w:hAnsiTheme="majorHAnsi" w:cs="Garamond"/>
          <w:i/>
          <w:position w:val="2"/>
          <w:sz w:val="22"/>
          <w:szCs w:val="22"/>
        </w:rPr>
        <w:t>e</w:t>
      </w:r>
      <w:r w:rsidRPr="006A4697">
        <w:rPr>
          <w:rFonts w:asciiTheme="majorHAnsi" w:eastAsia="Garamond" w:hAnsiTheme="majorHAnsi" w:cs="Garamond"/>
          <w:i/>
          <w:spacing w:val="-1"/>
          <w:position w:val="2"/>
          <w:sz w:val="22"/>
          <w:szCs w:val="22"/>
        </w:rPr>
        <w:t>a</w:t>
      </w:r>
      <w:r w:rsidRPr="006A4697">
        <w:rPr>
          <w:rFonts w:asciiTheme="majorHAnsi" w:eastAsia="Garamond" w:hAnsiTheme="majorHAnsi" w:cs="Garamond"/>
          <w:i/>
          <w:position w:val="2"/>
          <w:sz w:val="22"/>
          <w:szCs w:val="22"/>
        </w:rPr>
        <w:t>m,</w:t>
      </w:r>
      <w:r w:rsidRPr="006A4697">
        <w:rPr>
          <w:rFonts w:asciiTheme="majorHAnsi" w:eastAsia="Garamond" w:hAnsiTheme="majorHAnsi" w:cs="Garamond"/>
          <w:i/>
          <w:spacing w:val="1"/>
          <w:position w:val="2"/>
          <w:sz w:val="22"/>
          <w:szCs w:val="22"/>
        </w:rPr>
        <w:t xml:space="preserve"> </w:t>
      </w:r>
      <w:r w:rsidRPr="006A4697">
        <w:rPr>
          <w:rFonts w:asciiTheme="majorHAnsi" w:eastAsia="Garamond" w:hAnsiTheme="majorHAnsi" w:cs="Garamond"/>
          <w:i/>
          <w:spacing w:val="-8"/>
          <w:position w:val="2"/>
          <w:sz w:val="22"/>
          <w:szCs w:val="22"/>
        </w:rPr>
        <w:t>T</w:t>
      </w:r>
      <w:r w:rsidRPr="006A4697">
        <w:rPr>
          <w:rFonts w:asciiTheme="majorHAnsi" w:eastAsia="Garamond" w:hAnsiTheme="majorHAnsi" w:cs="Garamond"/>
          <w:i/>
          <w:position w:val="2"/>
          <w:sz w:val="22"/>
          <w:szCs w:val="22"/>
        </w:rPr>
        <w:t>a</w:t>
      </w:r>
      <w:r w:rsidRPr="006A4697">
        <w:rPr>
          <w:rFonts w:asciiTheme="majorHAnsi" w:eastAsia="Garamond" w:hAnsiTheme="majorHAnsi" w:cs="Garamond"/>
          <w:i/>
          <w:spacing w:val="-2"/>
          <w:position w:val="2"/>
          <w:sz w:val="22"/>
          <w:szCs w:val="22"/>
        </w:rPr>
        <w:t>n</w:t>
      </w:r>
      <w:r w:rsidRPr="006A4697">
        <w:rPr>
          <w:rFonts w:asciiTheme="majorHAnsi" w:eastAsia="Garamond" w:hAnsiTheme="majorHAnsi" w:cs="Garamond"/>
          <w:i/>
          <w:spacing w:val="1"/>
          <w:position w:val="2"/>
          <w:sz w:val="22"/>
          <w:szCs w:val="22"/>
        </w:rPr>
        <w:t>g</w:t>
      </w:r>
      <w:r w:rsidRPr="006A4697">
        <w:rPr>
          <w:rFonts w:asciiTheme="majorHAnsi" w:eastAsia="Garamond" w:hAnsiTheme="majorHAnsi" w:cs="Garamond"/>
          <w:i/>
          <w:spacing w:val="-8"/>
          <w:position w:val="2"/>
          <w:sz w:val="22"/>
          <w:szCs w:val="22"/>
        </w:rPr>
        <w:t>o</w:t>
      </w:r>
      <w:r w:rsidRPr="006A4697">
        <w:rPr>
          <w:rFonts w:asciiTheme="majorHAnsi" w:eastAsia="Garamond" w:hAnsiTheme="majorHAnsi" w:cs="Garamond"/>
          <w:i/>
          <w:position w:val="2"/>
          <w:sz w:val="22"/>
          <w:szCs w:val="22"/>
        </w:rPr>
        <w:t>.</w:t>
      </w:r>
    </w:p>
    <w:p w14:paraId="2834CD80" w14:textId="77777777" w:rsidR="006012B3" w:rsidRPr="006A4697" w:rsidRDefault="006A4697">
      <w:pPr>
        <w:spacing w:before="46"/>
        <w:ind w:left="1078" w:right="108" w:hanging="724"/>
        <w:rPr>
          <w:rFonts w:asciiTheme="majorHAnsi" w:eastAsia="Garamond" w:hAnsiTheme="majorHAnsi" w:cs="Garamond"/>
          <w:sz w:val="22"/>
          <w:szCs w:val="22"/>
        </w:rPr>
      </w:pPr>
      <w:r w:rsidRPr="006A4697">
        <w:rPr>
          <w:rFonts w:asciiTheme="majorHAnsi" w:eastAsia="Garamond" w:hAnsiTheme="majorHAnsi" w:cs="Garamond"/>
          <w:b/>
          <w:spacing w:val="-1"/>
          <w:sz w:val="22"/>
          <w:szCs w:val="22"/>
          <w:u w:color="000000"/>
        </w:rPr>
        <w:t>C</w:t>
      </w:r>
      <w:r w:rsidRPr="006A4697">
        <w:rPr>
          <w:rFonts w:asciiTheme="majorHAnsi" w:eastAsia="Garamond" w:hAnsiTheme="majorHAnsi" w:cs="Garamond"/>
          <w:b/>
          <w:spacing w:val="1"/>
          <w:sz w:val="22"/>
          <w:szCs w:val="22"/>
          <w:u w:color="000000"/>
        </w:rPr>
        <w:t>y</w:t>
      </w:r>
      <w:r w:rsidRPr="006A4697">
        <w:rPr>
          <w:rFonts w:asciiTheme="majorHAnsi" w:eastAsia="Garamond" w:hAnsiTheme="majorHAnsi" w:cs="Garamond"/>
          <w:b/>
          <w:spacing w:val="-2"/>
          <w:sz w:val="22"/>
          <w:szCs w:val="22"/>
          <w:u w:color="000000"/>
        </w:rPr>
        <w:t>b</w:t>
      </w:r>
      <w:r w:rsidRPr="006A4697">
        <w:rPr>
          <w:rFonts w:asciiTheme="majorHAnsi" w:eastAsia="Garamond" w:hAnsiTheme="majorHAnsi" w:cs="Garamond"/>
          <w:b/>
          <w:spacing w:val="1"/>
          <w:sz w:val="22"/>
          <w:szCs w:val="22"/>
          <w:u w:color="000000"/>
        </w:rPr>
        <w:t>e</w:t>
      </w:r>
      <w:r w:rsidRPr="006A4697">
        <w:rPr>
          <w:rFonts w:asciiTheme="majorHAnsi" w:eastAsia="Garamond" w:hAnsiTheme="majorHAnsi" w:cs="Garamond"/>
          <w:b/>
          <w:spacing w:val="-4"/>
          <w:sz w:val="22"/>
          <w:szCs w:val="22"/>
          <w:u w:color="000000"/>
        </w:rPr>
        <w:t>r</w:t>
      </w:r>
      <w:r w:rsidRPr="006A4697">
        <w:rPr>
          <w:rFonts w:asciiTheme="majorHAnsi" w:eastAsia="Garamond" w:hAnsiTheme="majorHAnsi" w:cs="Garamond"/>
          <w:b/>
          <w:sz w:val="22"/>
          <w:szCs w:val="22"/>
          <w:u w:color="000000"/>
        </w:rPr>
        <w:t>-Ana</w:t>
      </w:r>
      <w:r w:rsidRPr="006A4697">
        <w:rPr>
          <w:rFonts w:asciiTheme="majorHAnsi" w:eastAsia="Garamond" w:hAnsiTheme="majorHAnsi" w:cs="Garamond"/>
          <w:b/>
          <w:spacing w:val="-1"/>
          <w:sz w:val="22"/>
          <w:szCs w:val="22"/>
          <w:u w:color="000000"/>
        </w:rPr>
        <w:t>to</w:t>
      </w:r>
      <w:r w:rsidRPr="006A4697">
        <w:rPr>
          <w:rFonts w:asciiTheme="majorHAnsi" w:eastAsia="Garamond" w:hAnsiTheme="majorHAnsi" w:cs="Garamond"/>
          <w:b/>
          <w:spacing w:val="-4"/>
          <w:sz w:val="22"/>
          <w:szCs w:val="22"/>
          <w:u w:color="000000"/>
        </w:rPr>
        <w:t>m</w:t>
      </w:r>
      <w:r w:rsidRPr="006A4697">
        <w:rPr>
          <w:rFonts w:asciiTheme="majorHAnsi" w:eastAsia="Garamond" w:hAnsiTheme="majorHAnsi" w:cs="Garamond"/>
          <w:b/>
          <w:sz w:val="22"/>
          <w:szCs w:val="22"/>
          <w:u w:color="000000"/>
        </w:rPr>
        <w:t>y</w:t>
      </w:r>
      <w:r w:rsidRPr="006A4697">
        <w:rPr>
          <w:rFonts w:asciiTheme="majorHAnsi" w:eastAsia="Garamond" w:hAnsiTheme="majorHAnsi" w:cs="Garamond"/>
          <w:b/>
          <w:spacing w:val="-65"/>
          <w:sz w:val="22"/>
          <w:szCs w:val="22"/>
          <w:u w:color="000000"/>
        </w:rPr>
        <w:t xml:space="preserve"> </w:t>
      </w:r>
      <w:r w:rsidRPr="006A4697">
        <w:rPr>
          <w:rFonts w:asciiTheme="majorHAnsi" w:eastAsia="Garamond" w:hAnsiTheme="majorHAnsi" w:cs="Garamond"/>
          <w:b/>
          <w:sz w:val="22"/>
          <w:szCs w:val="22"/>
          <w:u w:color="000000"/>
        </w:rPr>
        <w:t>&amp;</w:t>
      </w:r>
      <w:r w:rsidRPr="006A4697">
        <w:rPr>
          <w:rFonts w:asciiTheme="majorHAnsi" w:eastAsia="Garamond" w:hAnsiTheme="majorHAnsi" w:cs="Garamond"/>
          <w:b/>
          <w:spacing w:val="-66"/>
          <w:sz w:val="22"/>
          <w:szCs w:val="22"/>
          <w:u w:color="000000"/>
        </w:rPr>
        <w:t xml:space="preserve"> </w:t>
      </w:r>
      <w:r w:rsidRPr="006A4697">
        <w:rPr>
          <w:rFonts w:asciiTheme="majorHAnsi" w:eastAsia="Garamond" w:hAnsiTheme="majorHAnsi" w:cs="Garamond"/>
          <w:b/>
          <w:spacing w:val="-1"/>
          <w:sz w:val="22"/>
          <w:szCs w:val="22"/>
          <w:u w:color="000000"/>
        </w:rPr>
        <w:t>Cy</w:t>
      </w:r>
      <w:r w:rsidRPr="006A4697">
        <w:rPr>
          <w:rFonts w:asciiTheme="majorHAnsi" w:eastAsia="Garamond" w:hAnsiTheme="majorHAnsi" w:cs="Garamond"/>
          <w:b/>
          <w:sz w:val="22"/>
          <w:szCs w:val="22"/>
          <w:u w:color="000000"/>
        </w:rPr>
        <w:t>b</w:t>
      </w:r>
      <w:r w:rsidRPr="006A4697">
        <w:rPr>
          <w:rFonts w:asciiTheme="majorHAnsi" w:eastAsia="Garamond" w:hAnsiTheme="majorHAnsi" w:cs="Garamond"/>
          <w:b/>
          <w:spacing w:val="1"/>
          <w:sz w:val="22"/>
          <w:szCs w:val="22"/>
          <w:u w:color="000000"/>
        </w:rPr>
        <w:t>e</w:t>
      </w:r>
      <w:r w:rsidRPr="006A4697">
        <w:rPr>
          <w:rFonts w:asciiTheme="majorHAnsi" w:eastAsia="Garamond" w:hAnsiTheme="majorHAnsi" w:cs="Garamond"/>
          <w:b/>
          <w:sz w:val="22"/>
          <w:szCs w:val="22"/>
          <w:u w:color="000000"/>
        </w:rPr>
        <w:t>r</w:t>
      </w:r>
      <w:r w:rsidRPr="006A4697">
        <w:rPr>
          <w:rFonts w:asciiTheme="majorHAnsi" w:eastAsia="Garamond" w:hAnsiTheme="majorHAnsi" w:cs="Garamond"/>
          <w:b/>
          <w:spacing w:val="-67"/>
          <w:sz w:val="22"/>
          <w:szCs w:val="22"/>
          <w:u w:color="000000"/>
        </w:rPr>
        <w:t xml:space="preserve"> </w:t>
      </w:r>
      <w:r w:rsidRPr="006A4697">
        <w:rPr>
          <w:rFonts w:asciiTheme="majorHAnsi" w:eastAsia="Garamond" w:hAnsiTheme="majorHAnsi" w:cs="Garamond"/>
          <w:b/>
          <w:sz w:val="22"/>
          <w:szCs w:val="22"/>
          <w:u w:color="000000"/>
        </w:rPr>
        <w:t>S</w:t>
      </w:r>
      <w:r w:rsidRPr="006A4697">
        <w:rPr>
          <w:rFonts w:asciiTheme="majorHAnsi" w:eastAsia="Garamond" w:hAnsiTheme="majorHAnsi" w:cs="Garamond"/>
          <w:b/>
          <w:spacing w:val="1"/>
          <w:sz w:val="22"/>
          <w:szCs w:val="22"/>
          <w:u w:color="000000"/>
        </w:rPr>
        <w:t>c</w:t>
      </w:r>
      <w:r w:rsidRPr="006A4697">
        <w:rPr>
          <w:rFonts w:asciiTheme="majorHAnsi" w:eastAsia="Garamond" w:hAnsiTheme="majorHAnsi" w:cs="Garamond"/>
          <w:b/>
          <w:sz w:val="22"/>
          <w:szCs w:val="22"/>
          <w:u w:color="000000"/>
        </w:rPr>
        <w:t>i</w:t>
      </w:r>
      <w:r w:rsidRPr="006A4697">
        <w:rPr>
          <w:rFonts w:asciiTheme="majorHAnsi" w:eastAsia="Garamond" w:hAnsiTheme="majorHAnsi" w:cs="Garamond"/>
          <w:b/>
          <w:spacing w:val="-1"/>
          <w:sz w:val="22"/>
          <w:szCs w:val="22"/>
          <w:u w:color="000000"/>
        </w:rPr>
        <w:t>e</w:t>
      </w:r>
      <w:r w:rsidRPr="006A4697">
        <w:rPr>
          <w:rFonts w:asciiTheme="majorHAnsi" w:eastAsia="Garamond" w:hAnsiTheme="majorHAnsi" w:cs="Garamond"/>
          <w:b/>
          <w:sz w:val="22"/>
          <w:szCs w:val="22"/>
          <w:u w:color="000000"/>
        </w:rPr>
        <w:t>n</w:t>
      </w:r>
      <w:r w:rsidRPr="006A4697">
        <w:rPr>
          <w:rFonts w:asciiTheme="majorHAnsi" w:eastAsia="Garamond" w:hAnsiTheme="majorHAnsi" w:cs="Garamond"/>
          <w:b/>
          <w:spacing w:val="-1"/>
          <w:sz w:val="22"/>
          <w:szCs w:val="22"/>
          <w:u w:color="000000"/>
        </w:rPr>
        <w:t>c</w:t>
      </w:r>
      <w:r w:rsidRPr="006A4697">
        <w:rPr>
          <w:rFonts w:asciiTheme="majorHAnsi" w:eastAsia="Garamond" w:hAnsiTheme="majorHAnsi" w:cs="Garamond"/>
          <w:b/>
          <w:sz w:val="22"/>
          <w:szCs w:val="22"/>
          <w:u w:color="000000"/>
        </w:rPr>
        <w:t>e</w:t>
      </w:r>
      <w:r w:rsidRPr="006A4697">
        <w:rPr>
          <w:rFonts w:asciiTheme="majorHAnsi" w:eastAsia="Garamond" w:hAnsiTheme="majorHAnsi" w:cs="Garamond"/>
          <w:b/>
          <w:spacing w:val="-65"/>
          <w:sz w:val="22"/>
          <w:szCs w:val="22"/>
          <w:u w:color="000000"/>
        </w:rPr>
        <w:t xml:space="preserve"> </w:t>
      </w:r>
      <w:r w:rsidRPr="006A4697">
        <w:rPr>
          <w:rFonts w:asciiTheme="majorHAnsi" w:eastAsia="Garamond" w:hAnsiTheme="majorHAnsi" w:cs="Garamond"/>
          <w:b/>
          <w:spacing w:val="-1"/>
          <w:sz w:val="22"/>
          <w:szCs w:val="22"/>
          <w:u w:color="000000"/>
        </w:rPr>
        <w:t>3</w:t>
      </w:r>
      <w:r w:rsidRPr="006A4697">
        <w:rPr>
          <w:rFonts w:asciiTheme="majorHAnsi" w:eastAsia="Garamond" w:hAnsiTheme="majorHAnsi" w:cs="Garamond"/>
          <w:b/>
          <w:sz w:val="22"/>
          <w:szCs w:val="22"/>
          <w:u w:color="000000"/>
        </w:rPr>
        <w:t>D:</w:t>
      </w:r>
      <w:r w:rsidRPr="006A4697">
        <w:rPr>
          <w:rFonts w:asciiTheme="majorHAnsi" w:eastAsia="Garamond" w:hAnsiTheme="majorHAnsi" w:cs="Garamond"/>
          <w:b/>
          <w:spacing w:val="4"/>
          <w:sz w:val="22"/>
          <w:szCs w:val="22"/>
        </w:rPr>
        <w:t xml:space="preserve"> </w:t>
      </w:r>
      <w:r w:rsidRPr="006A4697">
        <w:rPr>
          <w:rFonts w:asciiTheme="majorHAnsi" w:eastAsia="Garamond" w:hAnsiTheme="majorHAnsi" w:cs="Garamond"/>
          <w:sz w:val="22"/>
          <w:szCs w:val="22"/>
        </w:rPr>
        <w:t>Mo</w:t>
      </w:r>
      <w:r w:rsidRPr="006A4697">
        <w:rPr>
          <w:rFonts w:asciiTheme="majorHAnsi" w:eastAsia="Garamond" w:hAnsiTheme="majorHAnsi" w:cs="Garamond"/>
          <w:spacing w:val="-2"/>
          <w:sz w:val="22"/>
          <w:szCs w:val="22"/>
        </w:rPr>
        <w:t>d</w:t>
      </w:r>
      <w:r w:rsidRPr="006A4697">
        <w:rPr>
          <w:rFonts w:asciiTheme="majorHAnsi" w:eastAsia="Garamond" w:hAnsiTheme="majorHAnsi" w:cs="Garamond"/>
          <w:sz w:val="22"/>
          <w:szCs w:val="22"/>
        </w:rPr>
        <w:t>el</w:t>
      </w:r>
      <w:r w:rsidRPr="006A4697">
        <w:rPr>
          <w:rFonts w:asciiTheme="majorHAnsi" w:eastAsia="Garamond" w:hAnsiTheme="majorHAnsi" w:cs="Garamond"/>
          <w:spacing w:val="-6"/>
          <w:sz w:val="22"/>
          <w:szCs w:val="22"/>
        </w:rPr>
        <w:t>s</w:t>
      </w:r>
      <w:r w:rsidRPr="006A4697">
        <w:rPr>
          <w:rFonts w:asciiTheme="majorHAnsi" w:eastAsia="Garamond" w:hAnsiTheme="majorHAnsi" w:cs="Garamond"/>
          <w:sz w:val="22"/>
          <w:szCs w:val="22"/>
        </w:rPr>
        <w:t>,</w:t>
      </w:r>
      <w:r w:rsidRPr="006A4697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6A4697">
        <w:rPr>
          <w:rFonts w:asciiTheme="majorHAnsi" w:eastAsia="Garamond" w:hAnsiTheme="majorHAnsi" w:cs="Garamond"/>
          <w:sz w:val="22"/>
          <w:szCs w:val="22"/>
        </w:rPr>
        <w:t>te</w:t>
      </w:r>
      <w:r w:rsidRPr="006A4697">
        <w:rPr>
          <w:rFonts w:asciiTheme="majorHAnsi" w:eastAsia="Garamond" w:hAnsiTheme="majorHAnsi" w:cs="Garamond"/>
          <w:spacing w:val="-1"/>
          <w:sz w:val="22"/>
          <w:szCs w:val="22"/>
        </w:rPr>
        <w:t>x</w:t>
      </w:r>
      <w:r w:rsidRPr="006A4697">
        <w:rPr>
          <w:rFonts w:asciiTheme="majorHAnsi" w:eastAsia="Garamond" w:hAnsiTheme="majorHAnsi" w:cs="Garamond"/>
          <w:sz w:val="22"/>
          <w:szCs w:val="22"/>
        </w:rPr>
        <w:t>tur</w:t>
      </w:r>
      <w:r w:rsidRPr="006A4697">
        <w:rPr>
          <w:rFonts w:asciiTheme="majorHAnsi" w:eastAsia="Garamond" w:hAnsiTheme="majorHAnsi" w:cs="Garamond"/>
          <w:spacing w:val="-2"/>
          <w:sz w:val="22"/>
          <w:szCs w:val="22"/>
        </w:rPr>
        <w:t>e</w:t>
      </w:r>
      <w:r w:rsidRPr="006A4697">
        <w:rPr>
          <w:rFonts w:asciiTheme="majorHAnsi" w:eastAsia="Garamond" w:hAnsiTheme="majorHAnsi" w:cs="Garamond"/>
          <w:spacing w:val="-6"/>
          <w:sz w:val="22"/>
          <w:szCs w:val="22"/>
        </w:rPr>
        <w:t>s</w:t>
      </w:r>
      <w:r w:rsidRPr="006A4697">
        <w:rPr>
          <w:rFonts w:asciiTheme="majorHAnsi" w:eastAsia="Garamond" w:hAnsiTheme="majorHAnsi" w:cs="Garamond"/>
          <w:sz w:val="22"/>
          <w:szCs w:val="22"/>
        </w:rPr>
        <w:t>,</w:t>
      </w:r>
      <w:r w:rsidRPr="006A4697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6A4697">
        <w:rPr>
          <w:rFonts w:asciiTheme="majorHAnsi" w:eastAsia="Garamond" w:hAnsiTheme="majorHAnsi" w:cs="Garamond"/>
          <w:sz w:val="22"/>
          <w:szCs w:val="22"/>
        </w:rPr>
        <w:t>and</w:t>
      </w:r>
      <w:r w:rsidRPr="006A4697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6A4697">
        <w:rPr>
          <w:rFonts w:asciiTheme="majorHAnsi" w:eastAsia="Garamond" w:hAnsiTheme="majorHAnsi" w:cs="Garamond"/>
          <w:sz w:val="22"/>
          <w:szCs w:val="22"/>
        </w:rPr>
        <w:t>in</w:t>
      </w:r>
      <w:r w:rsidRPr="006A4697">
        <w:rPr>
          <w:rFonts w:asciiTheme="majorHAnsi" w:eastAsia="Garamond" w:hAnsiTheme="majorHAnsi" w:cs="Garamond"/>
          <w:spacing w:val="1"/>
          <w:sz w:val="22"/>
          <w:szCs w:val="22"/>
        </w:rPr>
        <w:t>-</w:t>
      </w:r>
      <w:r w:rsidRPr="006A4697">
        <w:rPr>
          <w:rFonts w:asciiTheme="majorHAnsi" w:eastAsia="Garamond" w:hAnsiTheme="majorHAnsi" w:cs="Garamond"/>
          <w:sz w:val="22"/>
          <w:szCs w:val="22"/>
        </w:rPr>
        <w:t>en</w:t>
      </w:r>
      <w:r w:rsidRPr="006A4697">
        <w:rPr>
          <w:rFonts w:asciiTheme="majorHAnsi" w:eastAsia="Garamond" w:hAnsiTheme="majorHAnsi" w:cs="Garamond"/>
          <w:spacing w:val="-1"/>
          <w:sz w:val="22"/>
          <w:szCs w:val="22"/>
        </w:rPr>
        <w:t>g</w:t>
      </w:r>
      <w:r w:rsidRPr="006A4697">
        <w:rPr>
          <w:rFonts w:asciiTheme="majorHAnsi" w:eastAsia="Garamond" w:hAnsiTheme="majorHAnsi" w:cs="Garamond"/>
          <w:sz w:val="22"/>
          <w:szCs w:val="22"/>
        </w:rPr>
        <w:t>ine</w:t>
      </w:r>
      <w:r w:rsidRPr="006A4697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6A4697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6A4697">
        <w:rPr>
          <w:rFonts w:asciiTheme="majorHAnsi" w:eastAsia="Garamond" w:hAnsiTheme="majorHAnsi" w:cs="Garamond"/>
          <w:spacing w:val="5"/>
          <w:sz w:val="22"/>
          <w:szCs w:val="22"/>
        </w:rPr>
        <w:t>r</w:t>
      </w:r>
      <w:r w:rsidRPr="006A4697">
        <w:rPr>
          <w:rFonts w:asciiTheme="majorHAnsi" w:eastAsia="Garamond" w:hAnsiTheme="majorHAnsi" w:cs="Garamond"/>
          <w:sz w:val="22"/>
          <w:szCs w:val="22"/>
        </w:rPr>
        <w:t>t</w:t>
      </w:r>
      <w:r w:rsidRPr="006A4697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6A4697">
        <w:rPr>
          <w:rFonts w:asciiTheme="majorHAnsi" w:eastAsia="Garamond" w:hAnsiTheme="majorHAnsi" w:cs="Garamond"/>
          <w:sz w:val="22"/>
          <w:szCs w:val="22"/>
        </w:rPr>
        <w:t>asset</w:t>
      </w:r>
      <w:r w:rsidRPr="006A4697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6A4697">
        <w:rPr>
          <w:rFonts w:asciiTheme="majorHAnsi" w:eastAsia="Garamond" w:hAnsiTheme="majorHAnsi" w:cs="Garamond"/>
          <w:sz w:val="22"/>
          <w:szCs w:val="22"/>
        </w:rPr>
        <w:t>setup</w:t>
      </w:r>
      <w:r w:rsidRPr="006A4697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6A4697">
        <w:rPr>
          <w:rFonts w:asciiTheme="majorHAnsi" w:eastAsia="Garamond" w:hAnsiTheme="majorHAnsi" w:cs="Garamond"/>
          <w:sz w:val="22"/>
          <w:szCs w:val="22"/>
        </w:rPr>
        <w:t>and</w:t>
      </w:r>
      <w:r w:rsidRPr="006A4697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6A4697">
        <w:rPr>
          <w:rFonts w:asciiTheme="majorHAnsi" w:eastAsia="Garamond" w:hAnsiTheme="majorHAnsi" w:cs="Garamond"/>
          <w:sz w:val="22"/>
          <w:szCs w:val="22"/>
        </w:rPr>
        <w:t>pe</w:t>
      </w:r>
      <w:r w:rsidRPr="006A4697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6A4697">
        <w:rPr>
          <w:rFonts w:asciiTheme="majorHAnsi" w:eastAsia="Garamond" w:hAnsiTheme="majorHAnsi" w:cs="Garamond"/>
          <w:spacing w:val="1"/>
          <w:sz w:val="22"/>
          <w:szCs w:val="22"/>
        </w:rPr>
        <w:t>f</w:t>
      </w:r>
      <w:r w:rsidRPr="006A4697">
        <w:rPr>
          <w:rFonts w:asciiTheme="majorHAnsi" w:eastAsia="Garamond" w:hAnsiTheme="majorHAnsi" w:cs="Garamond"/>
          <w:sz w:val="22"/>
          <w:szCs w:val="22"/>
        </w:rPr>
        <w:t>o</w:t>
      </w:r>
      <w:r w:rsidRPr="006A4697">
        <w:rPr>
          <w:rFonts w:asciiTheme="majorHAnsi" w:eastAsia="Garamond" w:hAnsiTheme="majorHAnsi" w:cs="Garamond"/>
          <w:spacing w:val="8"/>
          <w:sz w:val="22"/>
          <w:szCs w:val="22"/>
        </w:rPr>
        <w:t>r</w:t>
      </w:r>
      <w:r w:rsidRPr="006A4697">
        <w:rPr>
          <w:rFonts w:asciiTheme="majorHAnsi" w:eastAsia="Garamond" w:hAnsiTheme="majorHAnsi" w:cs="Garamond"/>
          <w:sz w:val="22"/>
          <w:szCs w:val="22"/>
        </w:rPr>
        <w:t>man</w:t>
      </w:r>
      <w:r w:rsidRPr="006A4697">
        <w:rPr>
          <w:rFonts w:asciiTheme="majorHAnsi" w:eastAsia="Garamond" w:hAnsiTheme="majorHAnsi" w:cs="Garamond"/>
          <w:spacing w:val="-2"/>
          <w:sz w:val="22"/>
          <w:szCs w:val="22"/>
        </w:rPr>
        <w:t>c</w:t>
      </w:r>
      <w:r w:rsidRPr="006A4697">
        <w:rPr>
          <w:rFonts w:asciiTheme="majorHAnsi" w:eastAsia="Garamond" w:hAnsiTheme="majorHAnsi" w:cs="Garamond"/>
          <w:sz w:val="22"/>
          <w:szCs w:val="22"/>
        </w:rPr>
        <w:t>e</w:t>
      </w:r>
      <w:r w:rsidRPr="006A4697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6A4697">
        <w:rPr>
          <w:rFonts w:asciiTheme="majorHAnsi" w:eastAsia="Garamond" w:hAnsiTheme="majorHAnsi" w:cs="Garamond"/>
          <w:sz w:val="22"/>
          <w:szCs w:val="22"/>
        </w:rPr>
        <w:t>opt</w:t>
      </w:r>
      <w:r w:rsidRPr="006A4697">
        <w:rPr>
          <w:rFonts w:asciiTheme="majorHAnsi" w:eastAsia="Garamond" w:hAnsiTheme="majorHAnsi" w:cs="Garamond"/>
          <w:spacing w:val="-1"/>
          <w:sz w:val="22"/>
          <w:szCs w:val="22"/>
        </w:rPr>
        <w:t>i</w:t>
      </w:r>
      <w:r w:rsidRPr="006A4697">
        <w:rPr>
          <w:rFonts w:asciiTheme="majorHAnsi" w:eastAsia="Garamond" w:hAnsiTheme="majorHAnsi" w:cs="Garamond"/>
          <w:sz w:val="22"/>
          <w:szCs w:val="22"/>
        </w:rPr>
        <w:t>mizat</w:t>
      </w:r>
      <w:r w:rsidRPr="006A4697">
        <w:rPr>
          <w:rFonts w:asciiTheme="majorHAnsi" w:eastAsia="Garamond" w:hAnsiTheme="majorHAnsi" w:cs="Garamond"/>
          <w:spacing w:val="-1"/>
          <w:sz w:val="22"/>
          <w:szCs w:val="22"/>
        </w:rPr>
        <w:t>i</w:t>
      </w:r>
      <w:r w:rsidRPr="006A4697">
        <w:rPr>
          <w:rFonts w:asciiTheme="majorHAnsi" w:eastAsia="Garamond" w:hAnsiTheme="majorHAnsi" w:cs="Garamond"/>
          <w:sz w:val="22"/>
          <w:szCs w:val="22"/>
        </w:rPr>
        <w:t xml:space="preserve">on </w:t>
      </w:r>
      <w:r w:rsidRPr="006A4697">
        <w:rPr>
          <w:rFonts w:asciiTheme="majorHAnsi" w:eastAsia="Garamond" w:hAnsiTheme="majorHAnsi" w:cs="Garamond"/>
          <w:spacing w:val="1"/>
          <w:sz w:val="22"/>
          <w:szCs w:val="22"/>
        </w:rPr>
        <w:t>f</w:t>
      </w:r>
      <w:r w:rsidRPr="006A4697">
        <w:rPr>
          <w:rFonts w:asciiTheme="majorHAnsi" w:eastAsia="Garamond" w:hAnsiTheme="majorHAnsi" w:cs="Garamond"/>
          <w:sz w:val="22"/>
          <w:szCs w:val="22"/>
        </w:rPr>
        <w:t>or</w:t>
      </w:r>
      <w:r w:rsidRPr="006A4697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6A4697">
        <w:rPr>
          <w:rFonts w:asciiTheme="majorHAnsi" w:eastAsia="Garamond" w:hAnsiTheme="majorHAnsi" w:cs="Garamond"/>
          <w:sz w:val="22"/>
          <w:szCs w:val="22"/>
        </w:rPr>
        <w:t>human</w:t>
      </w:r>
      <w:r w:rsidRPr="006A4697">
        <w:rPr>
          <w:rFonts w:asciiTheme="majorHAnsi" w:eastAsia="Garamond" w:hAnsiTheme="majorHAnsi" w:cs="Garamond"/>
          <w:spacing w:val="-2"/>
          <w:sz w:val="22"/>
          <w:szCs w:val="22"/>
        </w:rPr>
        <w:t>/</w:t>
      </w:r>
      <w:r w:rsidRPr="006A4697">
        <w:rPr>
          <w:rFonts w:asciiTheme="majorHAnsi" w:eastAsia="Garamond" w:hAnsiTheme="majorHAnsi" w:cs="Garamond"/>
          <w:sz w:val="22"/>
          <w:szCs w:val="22"/>
        </w:rPr>
        <w:t>animal a</w:t>
      </w:r>
      <w:r w:rsidRPr="006A4697">
        <w:rPr>
          <w:rFonts w:asciiTheme="majorHAnsi" w:eastAsia="Garamond" w:hAnsiTheme="majorHAnsi" w:cs="Garamond"/>
          <w:spacing w:val="-2"/>
          <w:sz w:val="22"/>
          <w:szCs w:val="22"/>
        </w:rPr>
        <w:t>n</w:t>
      </w:r>
      <w:r w:rsidRPr="006A4697">
        <w:rPr>
          <w:rFonts w:asciiTheme="majorHAnsi" w:eastAsia="Garamond" w:hAnsiTheme="majorHAnsi" w:cs="Garamond"/>
          <w:sz w:val="22"/>
          <w:szCs w:val="22"/>
        </w:rPr>
        <w:t>ato</w:t>
      </w:r>
      <w:r w:rsidRPr="006A4697">
        <w:rPr>
          <w:rFonts w:asciiTheme="majorHAnsi" w:eastAsia="Garamond" w:hAnsiTheme="majorHAnsi" w:cs="Garamond"/>
          <w:spacing w:val="-2"/>
          <w:sz w:val="22"/>
          <w:szCs w:val="22"/>
        </w:rPr>
        <w:t>m</w:t>
      </w:r>
      <w:r w:rsidRPr="006A4697">
        <w:rPr>
          <w:rFonts w:asciiTheme="majorHAnsi" w:eastAsia="Garamond" w:hAnsiTheme="majorHAnsi" w:cs="Garamond"/>
          <w:sz w:val="22"/>
          <w:szCs w:val="22"/>
        </w:rPr>
        <w:t>y</w:t>
      </w:r>
      <w:r w:rsidRPr="006A4697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6A4697">
        <w:rPr>
          <w:rFonts w:asciiTheme="majorHAnsi" w:eastAsia="Garamond" w:hAnsiTheme="majorHAnsi" w:cs="Garamond"/>
          <w:sz w:val="22"/>
          <w:szCs w:val="22"/>
        </w:rPr>
        <w:t>and</w:t>
      </w:r>
      <w:r w:rsidRPr="006A4697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6A4697">
        <w:rPr>
          <w:rFonts w:asciiTheme="majorHAnsi" w:eastAsia="Garamond" w:hAnsiTheme="majorHAnsi" w:cs="Garamond"/>
          <w:sz w:val="22"/>
          <w:szCs w:val="22"/>
        </w:rPr>
        <w:t>science</w:t>
      </w:r>
      <w:r w:rsidRPr="006A4697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6A4697">
        <w:rPr>
          <w:rFonts w:asciiTheme="majorHAnsi" w:eastAsia="Garamond" w:hAnsiTheme="majorHAnsi" w:cs="Garamond"/>
          <w:sz w:val="22"/>
          <w:szCs w:val="22"/>
        </w:rPr>
        <w:t>edu</w:t>
      </w:r>
      <w:r w:rsidRPr="006A4697">
        <w:rPr>
          <w:rFonts w:asciiTheme="majorHAnsi" w:eastAsia="Garamond" w:hAnsiTheme="majorHAnsi" w:cs="Garamond"/>
          <w:spacing w:val="-2"/>
          <w:sz w:val="22"/>
          <w:szCs w:val="22"/>
        </w:rPr>
        <w:t>c</w:t>
      </w:r>
      <w:r w:rsidRPr="006A4697">
        <w:rPr>
          <w:rFonts w:asciiTheme="majorHAnsi" w:eastAsia="Garamond" w:hAnsiTheme="majorHAnsi" w:cs="Garamond"/>
          <w:sz w:val="22"/>
          <w:szCs w:val="22"/>
        </w:rPr>
        <w:t>at</w:t>
      </w:r>
      <w:r w:rsidRPr="006A4697">
        <w:rPr>
          <w:rFonts w:asciiTheme="majorHAnsi" w:eastAsia="Garamond" w:hAnsiTheme="majorHAnsi" w:cs="Garamond"/>
          <w:spacing w:val="-1"/>
          <w:sz w:val="22"/>
          <w:szCs w:val="22"/>
        </w:rPr>
        <w:t>i</w:t>
      </w:r>
      <w:r w:rsidRPr="006A4697">
        <w:rPr>
          <w:rFonts w:asciiTheme="majorHAnsi" w:eastAsia="Garamond" w:hAnsiTheme="majorHAnsi" w:cs="Garamond"/>
          <w:sz w:val="22"/>
          <w:szCs w:val="22"/>
        </w:rPr>
        <w:t>onal so</w:t>
      </w:r>
      <w:r w:rsidRPr="006A4697">
        <w:rPr>
          <w:rFonts w:asciiTheme="majorHAnsi" w:eastAsia="Garamond" w:hAnsiTheme="majorHAnsi" w:cs="Garamond"/>
          <w:spacing w:val="1"/>
          <w:sz w:val="22"/>
          <w:szCs w:val="22"/>
        </w:rPr>
        <w:t>f</w:t>
      </w:r>
      <w:r w:rsidRPr="006A4697">
        <w:rPr>
          <w:rFonts w:asciiTheme="majorHAnsi" w:eastAsia="Garamond" w:hAnsiTheme="majorHAnsi" w:cs="Garamond"/>
          <w:sz w:val="22"/>
          <w:szCs w:val="22"/>
        </w:rPr>
        <w:t>t</w:t>
      </w:r>
      <w:r w:rsidRPr="006A4697">
        <w:rPr>
          <w:rFonts w:asciiTheme="majorHAnsi" w:eastAsia="Garamond" w:hAnsiTheme="majorHAnsi" w:cs="Garamond"/>
          <w:spacing w:val="-3"/>
          <w:sz w:val="22"/>
          <w:szCs w:val="22"/>
        </w:rPr>
        <w:t>w</w:t>
      </w:r>
      <w:r w:rsidRPr="006A4697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6A4697">
        <w:rPr>
          <w:rFonts w:asciiTheme="majorHAnsi" w:eastAsia="Garamond" w:hAnsiTheme="majorHAnsi" w:cs="Garamond"/>
          <w:sz w:val="22"/>
          <w:szCs w:val="22"/>
        </w:rPr>
        <w:t>r</w:t>
      </w:r>
      <w:r w:rsidRPr="006A4697">
        <w:rPr>
          <w:rFonts w:asciiTheme="majorHAnsi" w:eastAsia="Garamond" w:hAnsiTheme="majorHAnsi" w:cs="Garamond"/>
          <w:spacing w:val="-4"/>
          <w:sz w:val="22"/>
          <w:szCs w:val="22"/>
        </w:rPr>
        <w:t>e</w:t>
      </w:r>
      <w:r w:rsidRPr="006A4697">
        <w:rPr>
          <w:rFonts w:asciiTheme="majorHAnsi" w:eastAsia="Garamond" w:hAnsiTheme="majorHAnsi" w:cs="Garamond"/>
          <w:sz w:val="22"/>
          <w:szCs w:val="22"/>
        </w:rPr>
        <w:t>.</w:t>
      </w:r>
      <w:r w:rsidRPr="006A4697">
        <w:rPr>
          <w:rFonts w:asciiTheme="majorHAnsi" w:eastAsia="Garamond" w:hAnsiTheme="majorHAnsi" w:cs="Garamond"/>
          <w:spacing w:val="7"/>
          <w:sz w:val="22"/>
          <w:szCs w:val="22"/>
        </w:rPr>
        <w:t xml:space="preserve"> </w:t>
      </w:r>
      <w:r w:rsidRPr="006A4697">
        <w:rPr>
          <w:rFonts w:asciiTheme="majorHAnsi" w:eastAsia="Garamond" w:hAnsiTheme="majorHAnsi" w:cs="Garamond"/>
          <w:i/>
          <w:spacing w:val="-1"/>
          <w:sz w:val="22"/>
          <w:szCs w:val="22"/>
        </w:rPr>
        <w:t>P</w:t>
      </w:r>
      <w:r w:rsidRPr="006A4697">
        <w:rPr>
          <w:rFonts w:asciiTheme="majorHAnsi" w:eastAsia="Garamond" w:hAnsiTheme="majorHAnsi" w:cs="Garamond"/>
          <w:i/>
          <w:sz w:val="22"/>
          <w:szCs w:val="22"/>
        </w:rPr>
        <w:t>C,</w:t>
      </w:r>
      <w:r w:rsidRPr="006A4697">
        <w:rPr>
          <w:rFonts w:asciiTheme="majorHAnsi" w:eastAsia="Garamond" w:hAnsiTheme="majorHAnsi" w:cs="Garamond"/>
          <w:i/>
          <w:spacing w:val="1"/>
          <w:sz w:val="22"/>
          <w:szCs w:val="22"/>
        </w:rPr>
        <w:t xml:space="preserve"> w</w:t>
      </w:r>
      <w:r w:rsidRPr="006A4697">
        <w:rPr>
          <w:rFonts w:asciiTheme="majorHAnsi" w:eastAsia="Garamond" w:hAnsiTheme="majorHAnsi" w:cs="Garamond"/>
          <w:i/>
          <w:spacing w:val="-4"/>
          <w:sz w:val="22"/>
          <w:szCs w:val="22"/>
        </w:rPr>
        <w:t>e</w:t>
      </w:r>
      <w:r w:rsidRPr="006A4697">
        <w:rPr>
          <w:rFonts w:asciiTheme="majorHAnsi" w:eastAsia="Garamond" w:hAnsiTheme="majorHAnsi" w:cs="Garamond"/>
          <w:i/>
          <w:spacing w:val="-9"/>
          <w:sz w:val="22"/>
          <w:szCs w:val="22"/>
        </w:rPr>
        <w:t>b</w:t>
      </w:r>
      <w:r w:rsidRPr="006A4697">
        <w:rPr>
          <w:rFonts w:asciiTheme="majorHAnsi" w:eastAsia="Garamond" w:hAnsiTheme="majorHAnsi" w:cs="Garamond"/>
          <w:i/>
          <w:sz w:val="22"/>
          <w:szCs w:val="22"/>
        </w:rPr>
        <w:t>,</w:t>
      </w:r>
      <w:r w:rsidRPr="006A4697">
        <w:rPr>
          <w:rFonts w:asciiTheme="majorHAnsi" w:eastAsia="Garamond" w:hAnsiTheme="majorHAnsi" w:cs="Garamond"/>
          <w:i/>
          <w:spacing w:val="1"/>
          <w:sz w:val="22"/>
          <w:szCs w:val="22"/>
        </w:rPr>
        <w:t xml:space="preserve"> </w:t>
      </w:r>
      <w:r w:rsidRPr="006A4697">
        <w:rPr>
          <w:rFonts w:asciiTheme="majorHAnsi" w:eastAsia="Garamond" w:hAnsiTheme="majorHAnsi" w:cs="Garamond"/>
          <w:i/>
          <w:spacing w:val="-2"/>
          <w:sz w:val="22"/>
          <w:szCs w:val="22"/>
        </w:rPr>
        <w:t>m</w:t>
      </w:r>
      <w:r w:rsidRPr="006A4697">
        <w:rPr>
          <w:rFonts w:asciiTheme="majorHAnsi" w:eastAsia="Garamond" w:hAnsiTheme="majorHAnsi" w:cs="Garamond"/>
          <w:i/>
          <w:sz w:val="22"/>
          <w:szCs w:val="22"/>
        </w:rPr>
        <w:t>obil</w:t>
      </w:r>
      <w:r w:rsidRPr="006A4697">
        <w:rPr>
          <w:rFonts w:asciiTheme="majorHAnsi" w:eastAsia="Garamond" w:hAnsiTheme="majorHAnsi" w:cs="Garamond"/>
          <w:i/>
          <w:spacing w:val="-2"/>
          <w:sz w:val="22"/>
          <w:szCs w:val="22"/>
        </w:rPr>
        <w:t>e</w:t>
      </w:r>
      <w:r w:rsidRPr="006A4697">
        <w:rPr>
          <w:rFonts w:asciiTheme="majorHAnsi" w:eastAsia="Garamond" w:hAnsiTheme="majorHAnsi" w:cs="Garamond"/>
          <w:i/>
          <w:sz w:val="22"/>
          <w:szCs w:val="22"/>
        </w:rPr>
        <w:t>,</w:t>
      </w:r>
      <w:r w:rsidRPr="006A4697">
        <w:rPr>
          <w:rFonts w:asciiTheme="majorHAnsi" w:eastAsia="Garamond" w:hAnsiTheme="majorHAnsi" w:cs="Garamond"/>
          <w:i/>
          <w:spacing w:val="1"/>
          <w:sz w:val="22"/>
          <w:szCs w:val="22"/>
        </w:rPr>
        <w:t xml:space="preserve"> </w:t>
      </w:r>
      <w:r w:rsidRPr="006A4697">
        <w:rPr>
          <w:rFonts w:asciiTheme="majorHAnsi" w:eastAsia="Garamond" w:hAnsiTheme="majorHAnsi" w:cs="Garamond"/>
          <w:i/>
          <w:spacing w:val="-2"/>
          <w:sz w:val="22"/>
          <w:szCs w:val="22"/>
        </w:rPr>
        <w:t>z</w:t>
      </w:r>
      <w:r w:rsidRPr="006A4697">
        <w:rPr>
          <w:rFonts w:asciiTheme="majorHAnsi" w:eastAsia="Garamond" w:hAnsiTheme="majorHAnsi" w:cs="Garamond"/>
          <w:i/>
          <w:sz w:val="22"/>
          <w:szCs w:val="22"/>
        </w:rPr>
        <w:t>Space.</w:t>
      </w:r>
    </w:p>
    <w:p w14:paraId="0CBC7FC5" w14:textId="77777777" w:rsidR="006012B3" w:rsidRPr="006A4697" w:rsidRDefault="006A4697">
      <w:pPr>
        <w:spacing w:before="44"/>
        <w:ind w:left="354"/>
        <w:rPr>
          <w:rFonts w:asciiTheme="majorHAnsi" w:eastAsia="Garamond" w:hAnsiTheme="majorHAnsi" w:cs="Garamond"/>
          <w:sz w:val="22"/>
          <w:szCs w:val="22"/>
        </w:rPr>
      </w:pPr>
      <w:r w:rsidRPr="006A4697">
        <w:rPr>
          <w:rFonts w:asciiTheme="majorHAnsi" w:eastAsia="Garamond" w:hAnsiTheme="majorHAnsi" w:cs="Garamond"/>
          <w:b/>
          <w:sz w:val="22"/>
          <w:szCs w:val="22"/>
          <w:u w:color="000000"/>
        </w:rPr>
        <w:t>G</w:t>
      </w:r>
      <w:r w:rsidRPr="006A4697">
        <w:rPr>
          <w:rFonts w:asciiTheme="majorHAnsi" w:eastAsia="Garamond" w:hAnsiTheme="majorHAnsi" w:cs="Garamond"/>
          <w:b/>
          <w:spacing w:val="-1"/>
          <w:sz w:val="22"/>
          <w:szCs w:val="22"/>
          <w:u w:color="000000"/>
        </w:rPr>
        <w:t>a</w:t>
      </w:r>
      <w:r w:rsidRPr="006A4697">
        <w:rPr>
          <w:rFonts w:asciiTheme="majorHAnsi" w:eastAsia="Garamond" w:hAnsiTheme="majorHAnsi" w:cs="Garamond"/>
          <w:b/>
          <w:sz w:val="22"/>
          <w:szCs w:val="22"/>
          <w:u w:color="000000"/>
        </w:rPr>
        <w:t>m</w:t>
      </w:r>
      <w:r w:rsidRPr="006A4697">
        <w:rPr>
          <w:rFonts w:asciiTheme="majorHAnsi" w:eastAsia="Garamond" w:hAnsiTheme="majorHAnsi" w:cs="Garamond"/>
          <w:b/>
          <w:spacing w:val="1"/>
          <w:sz w:val="22"/>
          <w:szCs w:val="22"/>
          <w:u w:color="000000"/>
        </w:rPr>
        <w:t>e</w:t>
      </w:r>
      <w:r w:rsidRPr="006A4697">
        <w:rPr>
          <w:rFonts w:asciiTheme="majorHAnsi" w:eastAsia="Garamond" w:hAnsiTheme="majorHAnsi" w:cs="Garamond"/>
          <w:b/>
          <w:sz w:val="22"/>
          <w:szCs w:val="22"/>
          <w:u w:color="000000"/>
        </w:rPr>
        <w:t>s</w:t>
      </w:r>
      <w:r w:rsidRPr="006A4697">
        <w:rPr>
          <w:rFonts w:asciiTheme="majorHAnsi" w:eastAsia="Garamond" w:hAnsiTheme="majorHAnsi" w:cs="Garamond"/>
          <w:b/>
          <w:spacing w:val="-67"/>
          <w:sz w:val="22"/>
          <w:szCs w:val="22"/>
          <w:u w:color="000000"/>
        </w:rPr>
        <w:t xml:space="preserve"> </w:t>
      </w:r>
      <w:r w:rsidRPr="006A4697">
        <w:rPr>
          <w:rFonts w:asciiTheme="majorHAnsi" w:eastAsia="Garamond" w:hAnsiTheme="majorHAnsi" w:cs="Garamond"/>
          <w:b/>
          <w:spacing w:val="-1"/>
          <w:sz w:val="22"/>
          <w:szCs w:val="22"/>
          <w:u w:color="000000"/>
        </w:rPr>
        <w:t>t</w:t>
      </w:r>
      <w:r w:rsidRPr="006A4697">
        <w:rPr>
          <w:rFonts w:asciiTheme="majorHAnsi" w:eastAsia="Garamond" w:hAnsiTheme="majorHAnsi" w:cs="Garamond"/>
          <w:b/>
          <w:sz w:val="22"/>
          <w:szCs w:val="22"/>
          <w:u w:color="000000"/>
        </w:rPr>
        <w:t>h</w:t>
      </w:r>
      <w:r w:rsidRPr="006A4697">
        <w:rPr>
          <w:rFonts w:asciiTheme="majorHAnsi" w:eastAsia="Garamond" w:hAnsiTheme="majorHAnsi" w:cs="Garamond"/>
          <w:b/>
          <w:spacing w:val="2"/>
          <w:sz w:val="22"/>
          <w:szCs w:val="22"/>
          <w:u w:color="000000"/>
        </w:rPr>
        <w:t>r</w:t>
      </w:r>
      <w:r w:rsidRPr="006A4697">
        <w:rPr>
          <w:rFonts w:asciiTheme="majorHAnsi" w:eastAsia="Garamond" w:hAnsiTheme="majorHAnsi" w:cs="Garamond"/>
          <w:b/>
          <w:spacing w:val="-1"/>
          <w:sz w:val="22"/>
          <w:szCs w:val="22"/>
          <w:u w:color="000000"/>
        </w:rPr>
        <w:t>o</w:t>
      </w:r>
      <w:r w:rsidRPr="006A4697">
        <w:rPr>
          <w:rFonts w:asciiTheme="majorHAnsi" w:eastAsia="Garamond" w:hAnsiTheme="majorHAnsi" w:cs="Garamond"/>
          <w:b/>
          <w:sz w:val="22"/>
          <w:szCs w:val="22"/>
          <w:u w:color="000000"/>
        </w:rPr>
        <w:t>u</w:t>
      </w:r>
      <w:r w:rsidRPr="006A4697">
        <w:rPr>
          <w:rFonts w:asciiTheme="majorHAnsi" w:eastAsia="Garamond" w:hAnsiTheme="majorHAnsi" w:cs="Garamond"/>
          <w:b/>
          <w:spacing w:val="1"/>
          <w:sz w:val="22"/>
          <w:szCs w:val="22"/>
          <w:u w:color="000000"/>
        </w:rPr>
        <w:t>g</w:t>
      </w:r>
      <w:r w:rsidRPr="006A4697">
        <w:rPr>
          <w:rFonts w:asciiTheme="majorHAnsi" w:eastAsia="Garamond" w:hAnsiTheme="majorHAnsi" w:cs="Garamond"/>
          <w:b/>
          <w:sz w:val="22"/>
          <w:szCs w:val="22"/>
          <w:u w:color="000000"/>
        </w:rPr>
        <w:t>h</w:t>
      </w:r>
      <w:r w:rsidRPr="006A4697">
        <w:rPr>
          <w:rFonts w:asciiTheme="majorHAnsi" w:eastAsia="Garamond" w:hAnsiTheme="majorHAnsi" w:cs="Garamond"/>
          <w:b/>
          <w:spacing w:val="-67"/>
          <w:sz w:val="22"/>
          <w:szCs w:val="22"/>
          <w:u w:color="000000"/>
        </w:rPr>
        <w:t xml:space="preserve"> </w:t>
      </w:r>
      <w:r w:rsidRPr="006A4697">
        <w:rPr>
          <w:rFonts w:asciiTheme="majorHAnsi" w:eastAsia="Garamond" w:hAnsiTheme="majorHAnsi" w:cs="Garamond"/>
          <w:b/>
          <w:sz w:val="22"/>
          <w:szCs w:val="22"/>
          <w:u w:color="000000"/>
        </w:rPr>
        <w:t>Liqu</w:t>
      </w:r>
      <w:r w:rsidRPr="006A4697">
        <w:rPr>
          <w:rFonts w:asciiTheme="majorHAnsi" w:eastAsia="Garamond" w:hAnsiTheme="majorHAnsi" w:cs="Garamond"/>
          <w:b/>
          <w:spacing w:val="-2"/>
          <w:sz w:val="22"/>
          <w:szCs w:val="22"/>
          <w:u w:color="000000"/>
        </w:rPr>
        <w:t>i</w:t>
      </w:r>
      <w:r w:rsidRPr="006A4697">
        <w:rPr>
          <w:rFonts w:asciiTheme="majorHAnsi" w:eastAsia="Garamond" w:hAnsiTheme="majorHAnsi" w:cs="Garamond"/>
          <w:b/>
          <w:sz w:val="22"/>
          <w:szCs w:val="22"/>
          <w:u w:color="000000"/>
        </w:rPr>
        <w:t>d</w:t>
      </w:r>
      <w:r w:rsidRPr="006A4697">
        <w:rPr>
          <w:rFonts w:asciiTheme="majorHAnsi" w:eastAsia="Garamond" w:hAnsiTheme="majorHAnsi" w:cs="Garamond"/>
          <w:b/>
          <w:spacing w:val="-65"/>
          <w:sz w:val="22"/>
          <w:szCs w:val="22"/>
          <w:u w:color="000000"/>
        </w:rPr>
        <w:t xml:space="preserve"> </w:t>
      </w:r>
      <w:r w:rsidRPr="006A4697">
        <w:rPr>
          <w:rFonts w:asciiTheme="majorHAnsi" w:eastAsia="Garamond" w:hAnsiTheme="majorHAnsi" w:cs="Garamond"/>
          <w:b/>
          <w:spacing w:val="-2"/>
          <w:sz w:val="22"/>
          <w:szCs w:val="22"/>
          <w:u w:color="000000"/>
        </w:rPr>
        <w:t>D</w:t>
      </w:r>
      <w:r w:rsidRPr="006A4697">
        <w:rPr>
          <w:rFonts w:asciiTheme="majorHAnsi" w:eastAsia="Garamond" w:hAnsiTheme="majorHAnsi" w:cs="Garamond"/>
          <w:b/>
          <w:spacing w:val="1"/>
          <w:sz w:val="22"/>
          <w:szCs w:val="22"/>
          <w:u w:color="000000"/>
        </w:rPr>
        <w:t>e</w:t>
      </w:r>
      <w:r w:rsidRPr="006A4697">
        <w:rPr>
          <w:rFonts w:asciiTheme="majorHAnsi" w:eastAsia="Garamond" w:hAnsiTheme="majorHAnsi" w:cs="Garamond"/>
          <w:b/>
          <w:spacing w:val="-5"/>
          <w:sz w:val="22"/>
          <w:szCs w:val="22"/>
          <w:u w:color="000000"/>
        </w:rPr>
        <w:t>v</w:t>
      </w:r>
      <w:r w:rsidRPr="006A4697">
        <w:rPr>
          <w:rFonts w:asciiTheme="majorHAnsi" w:eastAsia="Garamond" w:hAnsiTheme="majorHAnsi" w:cs="Garamond"/>
          <w:b/>
          <w:spacing w:val="1"/>
          <w:sz w:val="22"/>
          <w:szCs w:val="22"/>
          <w:u w:color="000000"/>
        </w:rPr>
        <w:t>el</w:t>
      </w:r>
      <w:r w:rsidRPr="006A4697">
        <w:rPr>
          <w:rFonts w:asciiTheme="majorHAnsi" w:eastAsia="Garamond" w:hAnsiTheme="majorHAnsi" w:cs="Garamond"/>
          <w:b/>
          <w:spacing w:val="-1"/>
          <w:sz w:val="22"/>
          <w:szCs w:val="22"/>
          <w:u w:color="000000"/>
        </w:rPr>
        <w:t>o</w:t>
      </w:r>
      <w:r w:rsidRPr="006A4697">
        <w:rPr>
          <w:rFonts w:asciiTheme="majorHAnsi" w:eastAsia="Garamond" w:hAnsiTheme="majorHAnsi" w:cs="Garamond"/>
          <w:b/>
          <w:sz w:val="22"/>
          <w:szCs w:val="22"/>
          <w:u w:color="000000"/>
        </w:rPr>
        <w:t>pm</w:t>
      </w:r>
      <w:r w:rsidRPr="006A4697">
        <w:rPr>
          <w:rFonts w:asciiTheme="majorHAnsi" w:eastAsia="Garamond" w:hAnsiTheme="majorHAnsi" w:cs="Garamond"/>
          <w:b/>
          <w:spacing w:val="-1"/>
          <w:sz w:val="22"/>
          <w:szCs w:val="22"/>
          <w:u w:color="000000"/>
        </w:rPr>
        <w:t>e</w:t>
      </w:r>
      <w:r w:rsidRPr="006A4697">
        <w:rPr>
          <w:rFonts w:asciiTheme="majorHAnsi" w:eastAsia="Garamond" w:hAnsiTheme="majorHAnsi" w:cs="Garamond"/>
          <w:b/>
          <w:sz w:val="22"/>
          <w:szCs w:val="22"/>
          <w:u w:color="000000"/>
        </w:rPr>
        <w:t>n</w:t>
      </w:r>
      <w:r w:rsidRPr="006A4697">
        <w:rPr>
          <w:rFonts w:asciiTheme="majorHAnsi" w:eastAsia="Garamond" w:hAnsiTheme="majorHAnsi" w:cs="Garamond"/>
          <w:b/>
          <w:spacing w:val="-1"/>
          <w:sz w:val="22"/>
          <w:szCs w:val="22"/>
          <w:u w:color="000000"/>
        </w:rPr>
        <w:t>t</w:t>
      </w:r>
      <w:r w:rsidRPr="006A4697">
        <w:rPr>
          <w:rFonts w:asciiTheme="majorHAnsi" w:eastAsia="Garamond" w:hAnsiTheme="majorHAnsi" w:cs="Garamond"/>
          <w:b/>
          <w:sz w:val="22"/>
          <w:szCs w:val="22"/>
          <w:u w:color="000000"/>
        </w:rPr>
        <w:t>:</w:t>
      </w:r>
    </w:p>
    <w:p w14:paraId="367E5AFE" w14:textId="77777777" w:rsidR="006012B3" w:rsidRPr="006A4697" w:rsidRDefault="006A4697">
      <w:pPr>
        <w:ind w:left="518"/>
        <w:rPr>
          <w:rFonts w:asciiTheme="majorHAnsi" w:eastAsia="Garamond" w:hAnsiTheme="majorHAnsi" w:cs="Garamond"/>
          <w:sz w:val="22"/>
          <w:szCs w:val="22"/>
        </w:rPr>
      </w:pPr>
      <w:r w:rsidRPr="006A4697">
        <w:rPr>
          <w:rFonts w:asciiTheme="majorHAnsi" w:eastAsia="Garamond" w:hAnsiTheme="majorHAnsi" w:cs="Garamond"/>
          <w:b/>
          <w:spacing w:val="-1"/>
          <w:sz w:val="22"/>
          <w:szCs w:val="22"/>
        </w:rPr>
        <w:t>Ro</w:t>
      </w:r>
      <w:r w:rsidRPr="006A4697">
        <w:rPr>
          <w:rFonts w:asciiTheme="majorHAnsi" w:eastAsia="Garamond" w:hAnsiTheme="majorHAnsi" w:cs="Garamond"/>
          <w:b/>
          <w:spacing w:val="1"/>
          <w:sz w:val="22"/>
          <w:szCs w:val="22"/>
        </w:rPr>
        <w:t>c</w:t>
      </w:r>
      <w:r w:rsidRPr="006A4697">
        <w:rPr>
          <w:rFonts w:asciiTheme="majorHAnsi" w:eastAsia="Garamond" w:hAnsiTheme="majorHAnsi" w:cs="Garamond"/>
          <w:b/>
          <w:spacing w:val="-1"/>
          <w:sz w:val="22"/>
          <w:szCs w:val="22"/>
        </w:rPr>
        <w:t>k</w:t>
      </w:r>
      <w:r w:rsidRPr="006A4697">
        <w:rPr>
          <w:rFonts w:asciiTheme="majorHAnsi" w:eastAsia="Garamond" w:hAnsiTheme="majorHAnsi" w:cs="Garamond"/>
          <w:b/>
          <w:sz w:val="22"/>
          <w:szCs w:val="22"/>
        </w:rPr>
        <w:t>b</w:t>
      </w:r>
      <w:r w:rsidRPr="006A4697">
        <w:rPr>
          <w:rFonts w:asciiTheme="majorHAnsi" w:eastAsia="Garamond" w:hAnsiTheme="majorHAnsi" w:cs="Garamond"/>
          <w:b/>
          <w:spacing w:val="-1"/>
          <w:sz w:val="22"/>
          <w:szCs w:val="22"/>
        </w:rPr>
        <w:t>a</w:t>
      </w:r>
      <w:r w:rsidRPr="006A4697">
        <w:rPr>
          <w:rFonts w:asciiTheme="majorHAnsi" w:eastAsia="Garamond" w:hAnsiTheme="majorHAnsi" w:cs="Garamond"/>
          <w:b/>
          <w:sz w:val="22"/>
          <w:szCs w:val="22"/>
        </w:rPr>
        <w:t>nd</w:t>
      </w:r>
      <w:r w:rsidRPr="006A4697">
        <w:rPr>
          <w:rFonts w:asciiTheme="majorHAnsi" w:eastAsia="Garamond" w:hAnsiTheme="majorHAnsi" w:cs="Garamond"/>
          <w:b/>
          <w:spacing w:val="2"/>
          <w:sz w:val="22"/>
          <w:szCs w:val="22"/>
        </w:rPr>
        <w:t xml:space="preserve"> </w:t>
      </w:r>
      <w:r w:rsidRPr="006A4697">
        <w:rPr>
          <w:rFonts w:asciiTheme="majorHAnsi" w:eastAsia="Garamond" w:hAnsiTheme="majorHAnsi" w:cs="Garamond"/>
          <w:sz w:val="22"/>
          <w:szCs w:val="22"/>
        </w:rPr>
        <w:t>(client:</w:t>
      </w:r>
      <w:r w:rsidRPr="006A4697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6A4697">
        <w:rPr>
          <w:rFonts w:asciiTheme="majorHAnsi" w:eastAsia="Garamond" w:hAnsiTheme="majorHAnsi" w:cs="Garamond"/>
          <w:spacing w:val="-1"/>
          <w:sz w:val="22"/>
          <w:szCs w:val="22"/>
        </w:rPr>
        <w:t>H</w:t>
      </w:r>
      <w:r w:rsidRPr="006A4697">
        <w:rPr>
          <w:rFonts w:asciiTheme="majorHAnsi" w:eastAsia="Garamond" w:hAnsiTheme="majorHAnsi" w:cs="Garamond"/>
          <w:sz w:val="22"/>
          <w:szCs w:val="22"/>
        </w:rPr>
        <w:t>a</w:t>
      </w:r>
      <w:r w:rsidRPr="006A4697">
        <w:rPr>
          <w:rFonts w:asciiTheme="majorHAnsi" w:eastAsia="Garamond" w:hAnsiTheme="majorHAnsi" w:cs="Garamond"/>
          <w:spacing w:val="8"/>
          <w:sz w:val="22"/>
          <w:szCs w:val="22"/>
        </w:rPr>
        <w:t>r</w:t>
      </w:r>
      <w:r w:rsidRPr="006A4697">
        <w:rPr>
          <w:rFonts w:asciiTheme="majorHAnsi" w:eastAsia="Garamond" w:hAnsiTheme="majorHAnsi" w:cs="Garamond"/>
          <w:sz w:val="22"/>
          <w:szCs w:val="22"/>
        </w:rPr>
        <w:t>moni</w:t>
      </w:r>
      <w:r w:rsidRPr="006A4697">
        <w:rPr>
          <w:rFonts w:asciiTheme="majorHAnsi" w:eastAsia="Garamond" w:hAnsiTheme="majorHAnsi" w:cs="Garamond"/>
          <w:spacing w:val="-1"/>
          <w:sz w:val="22"/>
          <w:szCs w:val="22"/>
        </w:rPr>
        <w:t>x</w:t>
      </w:r>
      <w:r w:rsidRPr="006A4697">
        <w:rPr>
          <w:rFonts w:asciiTheme="majorHAnsi" w:eastAsia="Garamond" w:hAnsiTheme="majorHAnsi" w:cs="Garamond"/>
          <w:sz w:val="22"/>
          <w:szCs w:val="22"/>
        </w:rPr>
        <w:t>): Prop</w:t>
      </w:r>
      <w:r w:rsidRPr="006A4697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6A4697">
        <w:rPr>
          <w:rFonts w:asciiTheme="majorHAnsi" w:eastAsia="Garamond" w:hAnsiTheme="majorHAnsi" w:cs="Garamond"/>
          <w:sz w:val="22"/>
          <w:szCs w:val="22"/>
        </w:rPr>
        <w:t>mo</w:t>
      </w:r>
      <w:r w:rsidRPr="006A4697">
        <w:rPr>
          <w:rFonts w:asciiTheme="majorHAnsi" w:eastAsia="Garamond" w:hAnsiTheme="majorHAnsi" w:cs="Garamond"/>
          <w:spacing w:val="-2"/>
          <w:sz w:val="22"/>
          <w:szCs w:val="22"/>
        </w:rPr>
        <w:t>d</w:t>
      </w:r>
      <w:r w:rsidRPr="006A4697">
        <w:rPr>
          <w:rFonts w:asciiTheme="majorHAnsi" w:eastAsia="Garamond" w:hAnsiTheme="majorHAnsi" w:cs="Garamond"/>
          <w:sz w:val="22"/>
          <w:szCs w:val="22"/>
        </w:rPr>
        <w:t>el</w:t>
      </w:r>
      <w:r w:rsidRPr="006A4697">
        <w:rPr>
          <w:rFonts w:asciiTheme="majorHAnsi" w:eastAsia="Garamond" w:hAnsiTheme="majorHAnsi" w:cs="Garamond"/>
          <w:spacing w:val="-6"/>
          <w:sz w:val="22"/>
          <w:szCs w:val="22"/>
        </w:rPr>
        <w:t>s</w:t>
      </w:r>
      <w:r w:rsidRPr="006A4697">
        <w:rPr>
          <w:rFonts w:asciiTheme="majorHAnsi" w:eastAsia="Garamond" w:hAnsiTheme="majorHAnsi" w:cs="Garamond"/>
          <w:sz w:val="22"/>
          <w:szCs w:val="22"/>
        </w:rPr>
        <w:t>,</w:t>
      </w:r>
      <w:r w:rsidRPr="006A4697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6A4697">
        <w:rPr>
          <w:rFonts w:asciiTheme="majorHAnsi" w:eastAsia="Garamond" w:hAnsiTheme="majorHAnsi" w:cs="Garamond"/>
          <w:sz w:val="22"/>
          <w:szCs w:val="22"/>
        </w:rPr>
        <w:t>te</w:t>
      </w:r>
      <w:r w:rsidRPr="006A4697">
        <w:rPr>
          <w:rFonts w:asciiTheme="majorHAnsi" w:eastAsia="Garamond" w:hAnsiTheme="majorHAnsi" w:cs="Garamond"/>
          <w:spacing w:val="-1"/>
          <w:sz w:val="22"/>
          <w:szCs w:val="22"/>
        </w:rPr>
        <w:t>x</w:t>
      </w:r>
      <w:r w:rsidRPr="006A4697">
        <w:rPr>
          <w:rFonts w:asciiTheme="majorHAnsi" w:eastAsia="Garamond" w:hAnsiTheme="majorHAnsi" w:cs="Garamond"/>
          <w:sz w:val="22"/>
          <w:szCs w:val="22"/>
        </w:rPr>
        <w:t>tur</w:t>
      </w:r>
      <w:r w:rsidRPr="006A4697">
        <w:rPr>
          <w:rFonts w:asciiTheme="majorHAnsi" w:eastAsia="Garamond" w:hAnsiTheme="majorHAnsi" w:cs="Garamond"/>
          <w:spacing w:val="-2"/>
          <w:sz w:val="22"/>
          <w:szCs w:val="22"/>
        </w:rPr>
        <w:t>e</w:t>
      </w:r>
      <w:r w:rsidRPr="006A4697">
        <w:rPr>
          <w:rFonts w:asciiTheme="majorHAnsi" w:eastAsia="Garamond" w:hAnsiTheme="majorHAnsi" w:cs="Garamond"/>
          <w:spacing w:val="-6"/>
          <w:sz w:val="22"/>
          <w:szCs w:val="22"/>
        </w:rPr>
        <w:t>s</w:t>
      </w:r>
      <w:r w:rsidRPr="006A4697">
        <w:rPr>
          <w:rFonts w:asciiTheme="majorHAnsi" w:eastAsia="Garamond" w:hAnsiTheme="majorHAnsi" w:cs="Garamond"/>
          <w:sz w:val="22"/>
          <w:szCs w:val="22"/>
        </w:rPr>
        <w:t>,</w:t>
      </w:r>
      <w:r w:rsidRPr="006A4697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6A4697">
        <w:rPr>
          <w:rFonts w:asciiTheme="majorHAnsi" w:eastAsia="Garamond" w:hAnsiTheme="majorHAnsi" w:cs="Garamond"/>
          <w:sz w:val="22"/>
          <w:szCs w:val="22"/>
        </w:rPr>
        <w:t>&amp; in</w:t>
      </w:r>
      <w:r w:rsidRPr="006A4697">
        <w:rPr>
          <w:rFonts w:asciiTheme="majorHAnsi" w:eastAsia="Garamond" w:hAnsiTheme="majorHAnsi" w:cs="Garamond"/>
          <w:spacing w:val="-1"/>
          <w:sz w:val="22"/>
          <w:szCs w:val="22"/>
        </w:rPr>
        <w:t>-</w:t>
      </w:r>
      <w:r w:rsidRPr="006A4697">
        <w:rPr>
          <w:rFonts w:asciiTheme="majorHAnsi" w:eastAsia="Garamond" w:hAnsiTheme="majorHAnsi" w:cs="Garamond"/>
          <w:sz w:val="22"/>
          <w:szCs w:val="22"/>
        </w:rPr>
        <w:t>en</w:t>
      </w:r>
      <w:r w:rsidRPr="006A4697">
        <w:rPr>
          <w:rFonts w:asciiTheme="majorHAnsi" w:eastAsia="Garamond" w:hAnsiTheme="majorHAnsi" w:cs="Garamond"/>
          <w:spacing w:val="-1"/>
          <w:sz w:val="22"/>
          <w:szCs w:val="22"/>
        </w:rPr>
        <w:t>g</w:t>
      </w:r>
      <w:r w:rsidRPr="006A4697">
        <w:rPr>
          <w:rFonts w:asciiTheme="majorHAnsi" w:eastAsia="Garamond" w:hAnsiTheme="majorHAnsi" w:cs="Garamond"/>
          <w:sz w:val="22"/>
          <w:szCs w:val="22"/>
        </w:rPr>
        <w:t>ine</w:t>
      </w:r>
      <w:r w:rsidRPr="006A4697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6A4697">
        <w:rPr>
          <w:rFonts w:asciiTheme="majorHAnsi" w:eastAsia="Garamond" w:hAnsiTheme="majorHAnsi" w:cs="Garamond"/>
          <w:sz w:val="22"/>
          <w:szCs w:val="22"/>
        </w:rPr>
        <w:t>setup</w:t>
      </w:r>
      <w:r w:rsidRPr="006A4697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6A4697">
        <w:rPr>
          <w:rFonts w:asciiTheme="majorHAnsi" w:eastAsia="Garamond" w:hAnsiTheme="majorHAnsi" w:cs="Garamond"/>
          <w:sz w:val="22"/>
          <w:szCs w:val="22"/>
        </w:rPr>
        <w:t>–</w:t>
      </w:r>
      <w:r w:rsidRPr="006A4697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6A4697">
        <w:rPr>
          <w:rFonts w:asciiTheme="majorHAnsi" w:eastAsia="Garamond" w:hAnsiTheme="majorHAnsi" w:cs="Garamond"/>
          <w:spacing w:val="-2"/>
          <w:sz w:val="22"/>
          <w:szCs w:val="22"/>
        </w:rPr>
        <w:t>m</w:t>
      </w:r>
      <w:r w:rsidRPr="006A4697">
        <w:rPr>
          <w:rFonts w:asciiTheme="majorHAnsi" w:eastAsia="Garamond" w:hAnsiTheme="majorHAnsi" w:cs="Garamond"/>
          <w:sz w:val="22"/>
          <w:szCs w:val="22"/>
        </w:rPr>
        <w:t>us</w:t>
      </w:r>
      <w:r w:rsidRPr="006A4697">
        <w:rPr>
          <w:rFonts w:asciiTheme="majorHAnsi" w:eastAsia="Garamond" w:hAnsiTheme="majorHAnsi" w:cs="Garamond"/>
          <w:spacing w:val="-1"/>
          <w:sz w:val="22"/>
          <w:szCs w:val="22"/>
        </w:rPr>
        <w:t>i</w:t>
      </w:r>
      <w:r w:rsidRPr="006A4697">
        <w:rPr>
          <w:rFonts w:asciiTheme="majorHAnsi" w:eastAsia="Garamond" w:hAnsiTheme="majorHAnsi" w:cs="Garamond"/>
          <w:spacing w:val="-2"/>
          <w:sz w:val="22"/>
          <w:szCs w:val="22"/>
        </w:rPr>
        <w:t>c</w:t>
      </w:r>
      <w:r w:rsidRPr="006A4697">
        <w:rPr>
          <w:rFonts w:asciiTheme="majorHAnsi" w:eastAsia="Garamond" w:hAnsiTheme="majorHAnsi" w:cs="Garamond"/>
          <w:sz w:val="22"/>
          <w:szCs w:val="22"/>
        </w:rPr>
        <w:t>al inst</w:t>
      </w:r>
      <w:r w:rsidRPr="006A4697">
        <w:rPr>
          <w:rFonts w:asciiTheme="majorHAnsi" w:eastAsia="Garamond" w:hAnsiTheme="majorHAnsi" w:cs="Garamond"/>
          <w:spacing w:val="6"/>
          <w:sz w:val="22"/>
          <w:szCs w:val="22"/>
        </w:rPr>
        <w:t>r</w:t>
      </w:r>
      <w:r w:rsidRPr="006A4697">
        <w:rPr>
          <w:rFonts w:asciiTheme="majorHAnsi" w:eastAsia="Garamond" w:hAnsiTheme="majorHAnsi" w:cs="Garamond"/>
          <w:sz w:val="22"/>
          <w:szCs w:val="22"/>
        </w:rPr>
        <w:t>ument</w:t>
      </w:r>
      <w:r w:rsidRPr="006A4697">
        <w:rPr>
          <w:rFonts w:asciiTheme="majorHAnsi" w:eastAsia="Garamond" w:hAnsiTheme="majorHAnsi" w:cs="Garamond"/>
          <w:spacing w:val="-8"/>
          <w:sz w:val="22"/>
          <w:szCs w:val="22"/>
        </w:rPr>
        <w:t>s</w:t>
      </w:r>
      <w:r w:rsidRPr="006A4697">
        <w:rPr>
          <w:rFonts w:asciiTheme="majorHAnsi" w:eastAsia="Garamond" w:hAnsiTheme="majorHAnsi" w:cs="Garamond"/>
          <w:sz w:val="22"/>
          <w:szCs w:val="22"/>
        </w:rPr>
        <w:t>.</w:t>
      </w:r>
      <w:r w:rsidRPr="006A4697">
        <w:rPr>
          <w:rFonts w:asciiTheme="majorHAnsi" w:eastAsia="Garamond" w:hAnsiTheme="majorHAnsi" w:cs="Garamond"/>
          <w:spacing w:val="8"/>
          <w:sz w:val="22"/>
          <w:szCs w:val="22"/>
        </w:rPr>
        <w:t xml:space="preserve"> </w:t>
      </w:r>
      <w:r w:rsidRPr="006A4697">
        <w:rPr>
          <w:rFonts w:asciiTheme="majorHAnsi" w:eastAsia="Garamond" w:hAnsiTheme="majorHAnsi" w:cs="Garamond"/>
          <w:i/>
          <w:spacing w:val="-1"/>
          <w:sz w:val="22"/>
          <w:szCs w:val="22"/>
        </w:rPr>
        <w:t>P</w:t>
      </w:r>
      <w:r w:rsidRPr="006A4697">
        <w:rPr>
          <w:rFonts w:asciiTheme="majorHAnsi" w:eastAsia="Garamond" w:hAnsiTheme="majorHAnsi" w:cs="Garamond"/>
          <w:i/>
          <w:sz w:val="22"/>
          <w:szCs w:val="22"/>
        </w:rPr>
        <w:t>S</w:t>
      </w:r>
      <w:r w:rsidRPr="006A4697">
        <w:rPr>
          <w:rFonts w:asciiTheme="majorHAnsi" w:eastAsia="Garamond" w:hAnsiTheme="majorHAnsi" w:cs="Garamond"/>
          <w:i/>
          <w:spacing w:val="1"/>
          <w:sz w:val="22"/>
          <w:szCs w:val="22"/>
        </w:rPr>
        <w:t>3</w:t>
      </w:r>
      <w:r w:rsidRPr="006A4697">
        <w:rPr>
          <w:rFonts w:asciiTheme="majorHAnsi" w:eastAsia="Garamond" w:hAnsiTheme="majorHAnsi" w:cs="Garamond"/>
          <w:i/>
          <w:sz w:val="22"/>
          <w:szCs w:val="22"/>
        </w:rPr>
        <w:t>,</w:t>
      </w:r>
      <w:r w:rsidRPr="006A4697">
        <w:rPr>
          <w:rFonts w:asciiTheme="majorHAnsi" w:eastAsia="Garamond" w:hAnsiTheme="majorHAnsi" w:cs="Garamond"/>
          <w:i/>
          <w:spacing w:val="-1"/>
          <w:sz w:val="22"/>
          <w:szCs w:val="22"/>
        </w:rPr>
        <w:t xml:space="preserve"> X</w:t>
      </w:r>
      <w:r w:rsidRPr="006A4697">
        <w:rPr>
          <w:rFonts w:asciiTheme="majorHAnsi" w:eastAsia="Garamond" w:hAnsiTheme="majorHAnsi" w:cs="Garamond"/>
          <w:i/>
          <w:spacing w:val="1"/>
          <w:sz w:val="22"/>
          <w:szCs w:val="22"/>
        </w:rPr>
        <w:t>3</w:t>
      </w:r>
      <w:r w:rsidRPr="006A4697">
        <w:rPr>
          <w:rFonts w:asciiTheme="majorHAnsi" w:eastAsia="Garamond" w:hAnsiTheme="majorHAnsi" w:cs="Garamond"/>
          <w:i/>
          <w:spacing w:val="-1"/>
          <w:sz w:val="22"/>
          <w:szCs w:val="22"/>
        </w:rPr>
        <w:t>6</w:t>
      </w:r>
      <w:r w:rsidRPr="006A4697">
        <w:rPr>
          <w:rFonts w:asciiTheme="majorHAnsi" w:eastAsia="Garamond" w:hAnsiTheme="majorHAnsi" w:cs="Garamond"/>
          <w:i/>
          <w:spacing w:val="1"/>
          <w:sz w:val="22"/>
          <w:szCs w:val="22"/>
        </w:rPr>
        <w:t>0</w:t>
      </w:r>
      <w:r w:rsidRPr="006A4697">
        <w:rPr>
          <w:rFonts w:asciiTheme="majorHAnsi" w:eastAsia="Garamond" w:hAnsiTheme="majorHAnsi" w:cs="Garamond"/>
          <w:i/>
          <w:sz w:val="22"/>
          <w:szCs w:val="22"/>
        </w:rPr>
        <w:t xml:space="preserve">, </w:t>
      </w:r>
      <w:r w:rsidRPr="006A4697">
        <w:rPr>
          <w:rFonts w:asciiTheme="majorHAnsi" w:eastAsia="Garamond" w:hAnsiTheme="majorHAnsi" w:cs="Garamond"/>
          <w:i/>
          <w:spacing w:val="-1"/>
          <w:sz w:val="22"/>
          <w:szCs w:val="22"/>
        </w:rPr>
        <w:t>P</w:t>
      </w:r>
      <w:r w:rsidRPr="006A4697">
        <w:rPr>
          <w:rFonts w:asciiTheme="majorHAnsi" w:eastAsia="Garamond" w:hAnsiTheme="majorHAnsi" w:cs="Garamond"/>
          <w:i/>
          <w:sz w:val="22"/>
          <w:szCs w:val="22"/>
        </w:rPr>
        <w:t>C.</w:t>
      </w:r>
    </w:p>
    <w:p w14:paraId="2875A57B" w14:textId="77777777" w:rsidR="006012B3" w:rsidRPr="006A4697" w:rsidRDefault="006A4697">
      <w:pPr>
        <w:ind w:left="518"/>
        <w:rPr>
          <w:rFonts w:asciiTheme="majorHAnsi" w:eastAsia="Garamond" w:hAnsiTheme="majorHAnsi" w:cs="Garamond"/>
          <w:sz w:val="22"/>
          <w:szCs w:val="22"/>
        </w:rPr>
      </w:pPr>
      <w:r w:rsidRPr="006A4697">
        <w:rPr>
          <w:rFonts w:asciiTheme="majorHAnsi" w:eastAsia="Garamond" w:hAnsiTheme="majorHAnsi" w:cs="Garamond"/>
          <w:b/>
          <w:spacing w:val="-13"/>
          <w:sz w:val="22"/>
          <w:szCs w:val="22"/>
        </w:rPr>
        <w:t>W</w:t>
      </w:r>
      <w:r w:rsidRPr="006A4697">
        <w:rPr>
          <w:rFonts w:asciiTheme="majorHAnsi" w:eastAsia="Garamond" w:hAnsiTheme="majorHAnsi" w:cs="Garamond"/>
          <w:b/>
          <w:spacing w:val="-1"/>
          <w:sz w:val="22"/>
          <w:szCs w:val="22"/>
        </w:rPr>
        <w:t>a</w:t>
      </w:r>
      <w:r w:rsidRPr="006A4697">
        <w:rPr>
          <w:rFonts w:asciiTheme="majorHAnsi" w:eastAsia="Garamond" w:hAnsiTheme="majorHAnsi" w:cs="Garamond"/>
          <w:b/>
          <w:sz w:val="22"/>
          <w:szCs w:val="22"/>
        </w:rPr>
        <w:t>rh</w:t>
      </w:r>
      <w:r w:rsidRPr="006A4697">
        <w:rPr>
          <w:rFonts w:asciiTheme="majorHAnsi" w:eastAsia="Garamond" w:hAnsiTheme="majorHAnsi" w:cs="Garamond"/>
          <w:b/>
          <w:spacing w:val="-3"/>
          <w:sz w:val="22"/>
          <w:szCs w:val="22"/>
        </w:rPr>
        <w:t>a</w:t>
      </w:r>
      <w:r w:rsidRPr="006A4697">
        <w:rPr>
          <w:rFonts w:asciiTheme="majorHAnsi" w:eastAsia="Garamond" w:hAnsiTheme="majorHAnsi" w:cs="Garamond"/>
          <w:b/>
          <w:sz w:val="22"/>
          <w:szCs w:val="22"/>
        </w:rPr>
        <w:t xml:space="preserve">wk </w:t>
      </w:r>
      <w:r w:rsidRPr="006A4697">
        <w:rPr>
          <w:rFonts w:asciiTheme="majorHAnsi" w:eastAsia="Garamond" w:hAnsiTheme="majorHAnsi" w:cs="Garamond"/>
          <w:sz w:val="22"/>
          <w:szCs w:val="22"/>
        </w:rPr>
        <w:t>(client: Inco</w:t>
      </w:r>
      <w:r w:rsidRPr="006A4697">
        <w:rPr>
          <w:rFonts w:asciiTheme="majorHAnsi" w:eastAsia="Garamond" w:hAnsiTheme="majorHAnsi" w:cs="Garamond"/>
          <w:spacing w:val="-1"/>
          <w:sz w:val="22"/>
          <w:szCs w:val="22"/>
        </w:rPr>
        <w:t>g</w:t>
      </w:r>
      <w:r w:rsidRPr="006A4697">
        <w:rPr>
          <w:rFonts w:asciiTheme="majorHAnsi" w:eastAsia="Garamond" w:hAnsiTheme="majorHAnsi" w:cs="Garamond"/>
          <w:sz w:val="22"/>
          <w:szCs w:val="22"/>
        </w:rPr>
        <w:t>ni</w:t>
      </w:r>
      <w:r w:rsidRPr="006A4697">
        <w:rPr>
          <w:rFonts w:asciiTheme="majorHAnsi" w:eastAsia="Garamond" w:hAnsiTheme="majorHAnsi" w:cs="Garamond"/>
          <w:spacing w:val="2"/>
          <w:sz w:val="22"/>
          <w:szCs w:val="22"/>
        </w:rPr>
        <w:t>t</w:t>
      </w:r>
      <w:r w:rsidRPr="006A4697">
        <w:rPr>
          <w:rFonts w:asciiTheme="majorHAnsi" w:eastAsia="Garamond" w:hAnsiTheme="majorHAnsi" w:cs="Garamond"/>
          <w:sz w:val="22"/>
          <w:szCs w:val="22"/>
        </w:rPr>
        <w:t>o):</w:t>
      </w:r>
      <w:r w:rsidRPr="006A4697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6A4697">
        <w:rPr>
          <w:rFonts w:asciiTheme="majorHAnsi" w:eastAsia="Garamond" w:hAnsiTheme="majorHAnsi" w:cs="Garamond"/>
          <w:sz w:val="22"/>
          <w:szCs w:val="22"/>
        </w:rPr>
        <w:t>E</w:t>
      </w:r>
      <w:r w:rsidRPr="006A4697">
        <w:rPr>
          <w:rFonts w:asciiTheme="majorHAnsi" w:eastAsia="Garamond" w:hAnsiTheme="majorHAnsi" w:cs="Garamond"/>
          <w:spacing w:val="-4"/>
          <w:sz w:val="22"/>
          <w:szCs w:val="22"/>
        </w:rPr>
        <w:t>n</w:t>
      </w:r>
      <w:r w:rsidRPr="006A4697">
        <w:rPr>
          <w:rFonts w:asciiTheme="majorHAnsi" w:eastAsia="Garamond" w:hAnsiTheme="majorHAnsi" w:cs="Garamond"/>
          <w:spacing w:val="1"/>
          <w:sz w:val="22"/>
          <w:szCs w:val="22"/>
        </w:rPr>
        <w:t>v</w:t>
      </w:r>
      <w:r w:rsidRPr="006A4697">
        <w:rPr>
          <w:rFonts w:asciiTheme="majorHAnsi" w:eastAsia="Garamond" w:hAnsiTheme="majorHAnsi" w:cs="Garamond"/>
          <w:sz w:val="22"/>
          <w:szCs w:val="22"/>
        </w:rPr>
        <w:t>ironment</w:t>
      </w:r>
      <w:r w:rsidRPr="006A4697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6A4697">
        <w:rPr>
          <w:rFonts w:asciiTheme="majorHAnsi" w:eastAsia="Garamond" w:hAnsiTheme="majorHAnsi" w:cs="Garamond"/>
          <w:sz w:val="22"/>
          <w:szCs w:val="22"/>
        </w:rPr>
        <w:t>model</w:t>
      </w:r>
      <w:r w:rsidRPr="006A4697">
        <w:rPr>
          <w:rFonts w:asciiTheme="majorHAnsi" w:eastAsia="Garamond" w:hAnsiTheme="majorHAnsi" w:cs="Garamond"/>
          <w:spacing w:val="-6"/>
          <w:sz w:val="22"/>
          <w:szCs w:val="22"/>
        </w:rPr>
        <w:t>s</w:t>
      </w:r>
      <w:r w:rsidRPr="006A4697">
        <w:rPr>
          <w:rFonts w:asciiTheme="majorHAnsi" w:eastAsia="Garamond" w:hAnsiTheme="majorHAnsi" w:cs="Garamond"/>
          <w:sz w:val="22"/>
          <w:szCs w:val="22"/>
        </w:rPr>
        <w:t>,</w:t>
      </w:r>
      <w:r w:rsidRPr="006A4697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6A4697">
        <w:rPr>
          <w:rFonts w:asciiTheme="majorHAnsi" w:eastAsia="Garamond" w:hAnsiTheme="majorHAnsi" w:cs="Garamond"/>
          <w:sz w:val="22"/>
          <w:szCs w:val="22"/>
        </w:rPr>
        <w:t>LOD</w:t>
      </w:r>
      <w:r w:rsidRPr="006A4697">
        <w:rPr>
          <w:rFonts w:asciiTheme="majorHAnsi" w:eastAsia="Garamond" w:hAnsiTheme="majorHAnsi" w:cs="Garamond"/>
          <w:spacing w:val="-6"/>
          <w:sz w:val="22"/>
          <w:szCs w:val="22"/>
        </w:rPr>
        <w:t>s</w:t>
      </w:r>
      <w:r w:rsidRPr="006A4697">
        <w:rPr>
          <w:rFonts w:asciiTheme="majorHAnsi" w:eastAsia="Garamond" w:hAnsiTheme="majorHAnsi" w:cs="Garamond"/>
          <w:sz w:val="22"/>
          <w:szCs w:val="22"/>
        </w:rPr>
        <w:t>,</w:t>
      </w:r>
      <w:r w:rsidRPr="006A4697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6A4697">
        <w:rPr>
          <w:rFonts w:asciiTheme="majorHAnsi" w:eastAsia="Garamond" w:hAnsiTheme="majorHAnsi" w:cs="Garamond"/>
          <w:sz w:val="22"/>
          <w:szCs w:val="22"/>
        </w:rPr>
        <w:t>&amp; collis</w:t>
      </w:r>
      <w:r w:rsidRPr="006A4697">
        <w:rPr>
          <w:rFonts w:asciiTheme="majorHAnsi" w:eastAsia="Garamond" w:hAnsiTheme="majorHAnsi" w:cs="Garamond"/>
          <w:spacing w:val="-1"/>
          <w:sz w:val="22"/>
          <w:szCs w:val="22"/>
        </w:rPr>
        <w:t>i</w:t>
      </w:r>
      <w:r w:rsidRPr="006A4697">
        <w:rPr>
          <w:rFonts w:asciiTheme="majorHAnsi" w:eastAsia="Garamond" w:hAnsiTheme="majorHAnsi" w:cs="Garamond"/>
          <w:sz w:val="22"/>
          <w:szCs w:val="22"/>
        </w:rPr>
        <w:t>on meshe</w:t>
      </w:r>
      <w:r w:rsidRPr="006A4697">
        <w:rPr>
          <w:rFonts w:asciiTheme="majorHAnsi" w:eastAsia="Garamond" w:hAnsiTheme="majorHAnsi" w:cs="Garamond"/>
          <w:spacing w:val="-8"/>
          <w:sz w:val="22"/>
          <w:szCs w:val="22"/>
        </w:rPr>
        <w:t>s</w:t>
      </w:r>
      <w:r w:rsidRPr="006A4697">
        <w:rPr>
          <w:rFonts w:asciiTheme="majorHAnsi" w:eastAsia="Garamond" w:hAnsiTheme="majorHAnsi" w:cs="Garamond"/>
          <w:sz w:val="22"/>
          <w:szCs w:val="22"/>
        </w:rPr>
        <w:t>.</w:t>
      </w:r>
      <w:r w:rsidRPr="006A4697">
        <w:rPr>
          <w:rFonts w:asciiTheme="majorHAnsi" w:eastAsia="Garamond" w:hAnsiTheme="majorHAnsi" w:cs="Garamond"/>
          <w:spacing w:val="7"/>
          <w:sz w:val="22"/>
          <w:szCs w:val="22"/>
        </w:rPr>
        <w:t xml:space="preserve"> </w:t>
      </w:r>
      <w:r w:rsidRPr="006A4697">
        <w:rPr>
          <w:rFonts w:asciiTheme="majorHAnsi" w:eastAsia="Garamond" w:hAnsiTheme="majorHAnsi" w:cs="Garamond"/>
          <w:i/>
          <w:spacing w:val="-1"/>
          <w:sz w:val="22"/>
          <w:szCs w:val="22"/>
        </w:rPr>
        <w:t>P</w:t>
      </w:r>
      <w:r w:rsidRPr="006A4697">
        <w:rPr>
          <w:rFonts w:asciiTheme="majorHAnsi" w:eastAsia="Garamond" w:hAnsiTheme="majorHAnsi" w:cs="Garamond"/>
          <w:i/>
          <w:sz w:val="22"/>
          <w:szCs w:val="22"/>
        </w:rPr>
        <w:t>S</w:t>
      </w:r>
      <w:r w:rsidRPr="006A4697">
        <w:rPr>
          <w:rFonts w:asciiTheme="majorHAnsi" w:eastAsia="Garamond" w:hAnsiTheme="majorHAnsi" w:cs="Garamond"/>
          <w:i/>
          <w:spacing w:val="1"/>
          <w:sz w:val="22"/>
          <w:szCs w:val="22"/>
        </w:rPr>
        <w:t>3</w:t>
      </w:r>
      <w:r w:rsidRPr="006A4697">
        <w:rPr>
          <w:rFonts w:asciiTheme="majorHAnsi" w:eastAsia="Garamond" w:hAnsiTheme="majorHAnsi" w:cs="Garamond"/>
          <w:i/>
          <w:sz w:val="22"/>
          <w:szCs w:val="22"/>
        </w:rPr>
        <w:t>.</w:t>
      </w:r>
    </w:p>
    <w:p w14:paraId="445A260B" w14:textId="77777777" w:rsidR="006012B3" w:rsidRPr="006A4697" w:rsidRDefault="006A4697">
      <w:pPr>
        <w:spacing w:line="240" w:lineRule="exact"/>
        <w:ind w:left="518"/>
        <w:rPr>
          <w:rFonts w:asciiTheme="majorHAnsi" w:eastAsia="Garamond" w:hAnsiTheme="majorHAnsi" w:cs="Garamond"/>
          <w:sz w:val="22"/>
          <w:szCs w:val="22"/>
        </w:rPr>
      </w:pPr>
      <w:r w:rsidRPr="006A4697">
        <w:rPr>
          <w:rFonts w:asciiTheme="majorHAnsi" w:eastAsia="Garamond" w:hAnsiTheme="majorHAnsi" w:cs="Garamond"/>
          <w:b/>
          <w:spacing w:val="-3"/>
          <w:sz w:val="22"/>
          <w:szCs w:val="22"/>
        </w:rPr>
        <w:t>F</w:t>
      </w:r>
      <w:r w:rsidRPr="006A4697">
        <w:rPr>
          <w:rFonts w:asciiTheme="majorHAnsi" w:eastAsia="Garamond" w:hAnsiTheme="majorHAnsi" w:cs="Garamond"/>
          <w:b/>
          <w:sz w:val="22"/>
          <w:szCs w:val="22"/>
        </w:rPr>
        <w:t>r</w:t>
      </w:r>
      <w:r w:rsidRPr="006A4697">
        <w:rPr>
          <w:rFonts w:asciiTheme="majorHAnsi" w:eastAsia="Garamond" w:hAnsiTheme="majorHAnsi" w:cs="Garamond"/>
          <w:b/>
          <w:spacing w:val="1"/>
          <w:sz w:val="22"/>
          <w:szCs w:val="22"/>
        </w:rPr>
        <w:t>e</w:t>
      </w:r>
      <w:r w:rsidRPr="006A4697">
        <w:rPr>
          <w:rFonts w:asciiTheme="majorHAnsi" w:eastAsia="Garamond" w:hAnsiTheme="majorHAnsi" w:cs="Garamond"/>
          <w:b/>
          <w:sz w:val="22"/>
          <w:szCs w:val="22"/>
        </w:rPr>
        <w:t>a</w:t>
      </w:r>
      <w:r w:rsidRPr="006A4697">
        <w:rPr>
          <w:rFonts w:asciiTheme="majorHAnsi" w:eastAsia="Garamond" w:hAnsiTheme="majorHAnsi" w:cs="Garamond"/>
          <w:b/>
          <w:spacing w:val="5"/>
          <w:sz w:val="22"/>
          <w:szCs w:val="22"/>
        </w:rPr>
        <w:t>k</w:t>
      </w:r>
      <w:r w:rsidRPr="006A4697">
        <w:rPr>
          <w:rFonts w:asciiTheme="majorHAnsi" w:eastAsia="Garamond" w:hAnsiTheme="majorHAnsi" w:cs="Garamond"/>
          <w:b/>
          <w:sz w:val="22"/>
          <w:szCs w:val="22"/>
        </w:rPr>
        <w:t xml:space="preserve">y </w:t>
      </w:r>
      <w:r w:rsidRPr="006A4697">
        <w:rPr>
          <w:rFonts w:asciiTheme="majorHAnsi" w:eastAsia="Garamond" w:hAnsiTheme="majorHAnsi" w:cs="Garamond"/>
          <w:b/>
          <w:spacing w:val="-1"/>
          <w:sz w:val="22"/>
          <w:szCs w:val="22"/>
        </w:rPr>
        <w:t>C</w:t>
      </w:r>
      <w:r w:rsidRPr="006A4697">
        <w:rPr>
          <w:rFonts w:asciiTheme="majorHAnsi" w:eastAsia="Garamond" w:hAnsiTheme="majorHAnsi" w:cs="Garamond"/>
          <w:b/>
          <w:spacing w:val="2"/>
          <w:sz w:val="22"/>
          <w:szCs w:val="22"/>
        </w:rPr>
        <w:t>r</w:t>
      </w:r>
      <w:r w:rsidRPr="006A4697">
        <w:rPr>
          <w:rFonts w:asciiTheme="majorHAnsi" w:eastAsia="Garamond" w:hAnsiTheme="majorHAnsi" w:cs="Garamond"/>
          <w:b/>
          <w:spacing w:val="1"/>
          <w:sz w:val="22"/>
          <w:szCs w:val="22"/>
        </w:rPr>
        <w:t>e</w:t>
      </w:r>
      <w:r w:rsidRPr="006A4697">
        <w:rPr>
          <w:rFonts w:asciiTheme="majorHAnsi" w:eastAsia="Garamond" w:hAnsiTheme="majorHAnsi" w:cs="Garamond"/>
          <w:b/>
          <w:sz w:val="22"/>
          <w:szCs w:val="22"/>
        </w:rPr>
        <w:t>a</w:t>
      </w:r>
      <w:r w:rsidRPr="006A4697">
        <w:rPr>
          <w:rFonts w:asciiTheme="majorHAnsi" w:eastAsia="Garamond" w:hAnsiTheme="majorHAnsi" w:cs="Garamond"/>
          <w:b/>
          <w:spacing w:val="-1"/>
          <w:sz w:val="22"/>
          <w:szCs w:val="22"/>
        </w:rPr>
        <w:t>t</w:t>
      </w:r>
      <w:r w:rsidRPr="006A4697">
        <w:rPr>
          <w:rFonts w:asciiTheme="majorHAnsi" w:eastAsia="Garamond" w:hAnsiTheme="majorHAnsi" w:cs="Garamond"/>
          <w:b/>
          <w:sz w:val="22"/>
          <w:szCs w:val="22"/>
        </w:rPr>
        <w:t>u</w:t>
      </w:r>
      <w:r w:rsidRPr="006A4697">
        <w:rPr>
          <w:rFonts w:asciiTheme="majorHAnsi" w:eastAsia="Garamond" w:hAnsiTheme="majorHAnsi" w:cs="Garamond"/>
          <w:b/>
          <w:spacing w:val="2"/>
          <w:sz w:val="22"/>
          <w:szCs w:val="22"/>
        </w:rPr>
        <w:t>r</w:t>
      </w:r>
      <w:r w:rsidRPr="006A4697">
        <w:rPr>
          <w:rFonts w:asciiTheme="majorHAnsi" w:eastAsia="Garamond" w:hAnsiTheme="majorHAnsi" w:cs="Garamond"/>
          <w:b/>
          <w:spacing w:val="-1"/>
          <w:sz w:val="22"/>
          <w:szCs w:val="22"/>
        </w:rPr>
        <w:t>e</w:t>
      </w:r>
      <w:r w:rsidRPr="006A4697">
        <w:rPr>
          <w:rFonts w:asciiTheme="majorHAnsi" w:eastAsia="Garamond" w:hAnsiTheme="majorHAnsi" w:cs="Garamond"/>
          <w:b/>
          <w:sz w:val="22"/>
          <w:szCs w:val="22"/>
        </w:rPr>
        <w:t>s</w:t>
      </w:r>
      <w:r w:rsidRPr="006A4697">
        <w:rPr>
          <w:rFonts w:asciiTheme="majorHAnsi" w:eastAsia="Garamond" w:hAnsiTheme="majorHAnsi" w:cs="Garamond"/>
          <w:b/>
          <w:spacing w:val="3"/>
          <w:sz w:val="22"/>
          <w:szCs w:val="22"/>
        </w:rPr>
        <w:t xml:space="preserve"> </w:t>
      </w:r>
      <w:r w:rsidRPr="006A4697">
        <w:rPr>
          <w:rFonts w:asciiTheme="majorHAnsi" w:eastAsia="Garamond" w:hAnsiTheme="majorHAnsi" w:cs="Garamond"/>
          <w:sz w:val="22"/>
          <w:szCs w:val="22"/>
        </w:rPr>
        <w:t>(client:</w:t>
      </w:r>
      <w:r w:rsidRPr="006A4697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6A4697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6A4697">
        <w:rPr>
          <w:rFonts w:asciiTheme="majorHAnsi" w:eastAsia="Garamond" w:hAnsiTheme="majorHAnsi" w:cs="Garamond"/>
          <w:sz w:val="22"/>
          <w:szCs w:val="22"/>
        </w:rPr>
        <w:t>bandon Inte</w:t>
      </w:r>
      <w:r w:rsidRPr="006A4697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6A4697">
        <w:rPr>
          <w:rFonts w:asciiTheme="majorHAnsi" w:eastAsia="Garamond" w:hAnsiTheme="majorHAnsi" w:cs="Garamond"/>
          <w:sz w:val="22"/>
          <w:szCs w:val="22"/>
        </w:rPr>
        <w:t>act</w:t>
      </w:r>
      <w:r w:rsidRPr="006A4697">
        <w:rPr>
          <w:rFonts w:asciiTheme="majorHAnsi" w:eastAsia="Garamond" w:hAnsiTheme="majorHAnsi" w:cs="Garamond"/>
          <w:spacing w:val="-3"/>
          <w:sz w:val="22"/>
          <w:szCs w:val="22"/>
        </w:rPr>
        <w:t>i</w:t>
      </w:r>
      <w:r w:rsidRPr="006A4697">
        <w:rPr>
          <w:rFonts w:asciiTheme="majorHAnsi" w:eastAsia="Garamond" w:hAnsiTheme="majorHAnsi" w:cs="Garamond"/>
          <w:spacing w:val="-5"/>
          <w:sz w:val="22"/>
          <w:szCs w:val="22"/>
        </w:rPr>
        <w:t>v</w:t>
      </w:r>
      <w:r w:rsidRPr="006A4697">
        <w:rPr>
          <w:rFonts w:asciiTheme="majorHAnsi" w:eastAsia="Garamond" w:hAnsiTheme="majorHAnsi" w:cs="Garamond"/>
          <w:sz w:val="22"/>
          <w:szCs w:val="22"/>
        </w:rPr>
        <w:t>e): E</w:t>
      </w:r>
      <w:r w:rsidRPr="006A4697">
        <w:rPr>
          <w:rFonts w:asciiTheme="majorHAnsi" w:eastAsia="Garamond" w:hAnsiTheme="majorHAnsi" w:cs="Garamond"/>
          <w:spacing w:val="-2"/>
          <w:sz w:val="22"/>
          <w:szCs w:val="22"/>
        </w:rPr>
        <w:t>n</w:t>
      </w:r>
      <w:r w:rsidRPr="006A4697">
        <w:rPr>
          <w:rFonts w:asciiTheme="majorHAnsi" w:eastAsia="Garamond" w:hAnsiTheme="majorHAnsi" w:cs="Garamond"/>
          <w:spacing w:val="1"/>
          <w:sz w:val="22"/>
          <w:szCs w:val="22"/>
        </w:rPr>
        <w:t>v</w:t>
      </w:r>
      <w:r w:rsidRPr="006A4697">
        <w:rPr>
          <w:rFonts w:asciiTheme="majorHAnsi" w:eastAsia="Garamond" w:hAnsiTheme="majorHAnsi" w:cs="Garamond"/>
          <w:spacing w:val="-2"/>
          <w:sz w:val="22"/>
          <w:szCs w:val="22"/>
        </w:rPr>
        <w:t>i</w:t>
      </w:r>
      <w:r w:rsidRPr="006A4697">
        <w:rPr>
          <w:rFonts w:asciiTheme="majorHAnsi" w:eastAsia="Garamond" w:hAnsiTheme="majorHAnsi" w:cs="Garamond"/>
          <w:sz w:val="22"/>
          <w:szCs w:val="22"/>
        </w:rPr>
        <w:t>ronment and</w:t>
      </w:r>
      <w:r w:rsidRPr="006A4697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6A4697">
        <w:rPr>
          <w:rFonts w:asciiTheme="majorHAnsi" w:eastAsia="Garamond" w:hAnsiTheme="majorHAnsi" w:cs="Garamond"/>
          <w:sz w:val="22"/>
          <w:szCs w:val="22"/>
        </w:rPr>
        <w:t xml:space="preserve">prop </w:t>
      </w:r>
      <w:r w:rsidRPr="006A4697">
        <w:rPr>
          <w:rFonts w:asciiTheme="majorHAnsi" w:eastAsia="Garamond" w:hAnsiTheme="majorHAnsi" w:cs="Garamond"/>
          <w:sz w:val="22"/>
          <w:szCs w:val="22"/>
        </w:rPr>
        <w:t>models</w:t>
      </w:r>
      <w:r w:rsidRPr="006A4697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6A4697">
        <w:rPr>
          <w:rFonts w:asciiTheme="majorHAnsi" w:eastAsia="Garamond" w:hAnsiTheme="majorHAnsi" w:cs="Garamond"/>
          <w:sz w:val="22"/>
          <w:szCs w:val="22"/>
        </w:rPr>
        <w:t>&amp;</w:t>
      </w:r>
      <w:r w:rsidRPr="006A4697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6A4697">
        <w:rPr>
          <w:rFonts w:asciiTheme="majorHAnsi" w:eastAsia="Garamond" w:hAnsiTheme="majorHAnsi" w:cs="Garamond"/>
          <w:sz w:val="22"/>
          <w:szCs w:val="22"/>
        </w:rPr>
        <w:t>te</w:t>
      </w:r>
      <w:r w:rsidRPr="006A4697">
        <w:rPr>
          <w:rFonts w:asciiTheme="majorHAnsi" w:eastAsia="Garamond" w:hAnsiTheme="majorHAnsi" w:cs="Garamond"/>
          <w:spacing w:val="-1"/>
          <w:sz w:val="22"/>
          <w:szCs w:val="22"/>
        </w:rPr>
        <w:t>x</w:t>
      </w:r>
      <w:r w:rsidRPr="006A4697">
        <w:rPr>
          <w:rFonts w:asciiTheme="majorHAnsi" w:eastAsia="Garamond" w:hAnsiTheme="majorHAnsi" w:cs="Garamond"/>
          <w:sz w:val="22"/>
          <w:szCs w:val="22"/>
        </w:rPr>
        <w:t>ture</w:t>
      </w:r>
      <w:r w:rsidRPr="006A4697">
        <w:rPr>
          <w:rFonts w:asciiTheme="majorHAnsi" w:eastAsia="Garamond" w:hAnsiTheme="majorHAnsi" w:cs="Garamond"/>
          <w:spacing w:val="-8"/>
          <w:sz w:val="22"/>
          <w:szCs w:val="22"/>
        </w:rPr>
        <w:t>s</w:t>
      </w:r>
      <w:r w:rsidRPr="006A4697">
        <w:rPr>
          <w:rFonts w:asciiTheme="majorHAnsi" w:eastAsia="Garamond" w:hAnsiTheme="majorHAnsi" w:cs="Garamond"/>
          <w:sz w:val="22"/>
          <w:szCs w:val="22"/>
        </w:rPr>
        <w:t>.</w:t>
      </w:r>
      <w:r w:rsidRPr="006A4697">
        <w:rPr>
          <w:rFonts w:asciiTheme="majorHAnsi" w:eastAsia="Garamond" w:hAnsiTheme="majorHAnsi" w:cs="Garamond"/>
          <w:spacing w:val="8"/>
          <w:sz w:val="22"/>
          <w:szCs w:val="22"/>
        </w:rPr>
        <w:t xml:space="preserve"> </w:t>
      </w:r>
      <w:r w:rsidRPr="006A4697">
        <w:rPr>
          <w:rFonts w:asciiTheme="majorHAnsi" w:eastAsia="Garamond" w:hAnsiTheme="majorHAnsi" w:cs="Garamond"/>
          <w:i/>
          <w:spacing w:val="-1"/>
          <w:sz w:val="22"/>
          <w:szCs w:val="22"/>
        </w:rPr>
        <w:t>P</w:t>
      </w:r>
      <w:r w:rsidRPr="006A4697">
        <w:rPr>
          <w:rFonts w:asciiTheme="majorHAnsi" w:eastAsia="Garamond" w:hAnsiTheme="majorHAnsi" w:cs="Garamond"/>
          <w:i/>
          <w:sz w:val="22"/>
          <w:szCs w:val="22"/>
        </w:rPr>
        <w:t>C,</w:t>
      </w:r>
      <w:r w:rsidRPr="006A4697">
        <w:rPr>
          <w:rFonts w:asciiTheme="majorHAnsi" w:eastAsia="Garamond" w:hAnsiTheme="majorHAnsi" w:cs="Garamond"/>
          <w:i/>
          <w:spacing w:val="1"/>
          <w:sz w:val="22"/>
          <w:szCs w:val="22"/>
        </w:rPr>
        <w:t xml:space="preserve"> </w:t>
      </w:r>
      <w:r w:rsidRPr="006A4697">
        <w:rPr>
          <w:rFonts w:asciiTheme="majorHAnsi" w:eastAsia="Garamond" w:hAnsiTheme="majorHAnsi" w:cs="Garamond"/>
          <w:i/>
          <w:spacing w:val="-2"/>
          <w:sz w:val="22"/>
          <w:szCs w:val="22"/>
        </w:rPr>
        <w:t>m</w:t>
      </w:r>
      <w:r w:rsidRPr="006A4697">
        <w:rPr>
          <w:rFonts w:asciiTheme="majorHAnsi" w:eastAsia="Garamond" w:hAnsiTheme="majorHAnsi" w:cs="Garamond"/>
          <w:i/>
          <w:sz w:val="22"/>
          <w:szCs w:val="22"/>
        </w:rPr>
        <w:t>obile.</w:t>
      </w:r>
    </w:p>
    <w:p w14:paraId="51723CFA" w14:textId="77777777" w:rsidR="006012B3" w:rsidRPr="006A4697" w:rsidRDefault="006012B3">
      <w:pPr>
        <w:spacing w:before="3" w:line="140" w:lineRule="exact"/>
        <w:rPr>
          <w:rFonts w:asciiTheme="majorHAnsi" w:hAnsiTheme="majorHAnsi"/>
          <w:sz w:val="14"/>
          <w:szCs w:val="14"/>
        </w:rPr>
      </w:pPr>
    </w:p>
    <w:tbl>
      <w:tblPr>
        <w:tblW w:w="0" w:type="auto"/>
        <w:tblInd w:w="12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322"/>
      </w:tblGrid>
      <w:tr w:rsidR="006012B3" w:rsidRPr="006A4697" w14:paraId="00D19681" w14:textId="77777777">
        <w:trPr>
          <w:trHeight w:hRule="exact" w:val="270"/>
        </w:trPr>
        <w:tc>
          <w:tcPr>
            <w:tcW w:w="10322" w:type="dxa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E5E5FF"/>
          </w:tcPr>
          <w:p w14:paraId="269A1984" w14:textId="77777777" w:rsidR="006012B3" w:rsidRPr="006A4697" w:rsidRDefault="006A4697">
            <w:pPr>
              <w:spacing w:line="220" w:lineRule="exact"/>
              <w:ind w:left="2"/>
              <w:rPr>
                <w:rFonts w:asciiTheme="majorHAnsi" w:eastAsia="Garamond" w:hAnsiTheme="majorHAnsi" w:cs="Garamond"/>
                <w:sz w:val="24"/>
                <w:szCs w:val="24"/>
              </w:rPr>
            </w:pPr>
            <w:r w:rsidRPr="006A4697">
              <w:rPr>
                <w:rFonts w:asciiTheme="majorHAnsi" w:eastAsia="Garamond" w:hAnsiTheme="majorHAnsi" w:cs="Garamond"/>
                <w:b/>
                <w:spacing w:val="-1"/>
                <w:position w:val="-1"/>
                <w:sz w:val="24"/>
                <w:szCs w:val="24"/>
              </w:rPr>
              <w:t>S</w:t>
            </w:r>
            <w:r w:rsidRPr="006A4697">
              <w:rPr>
                <w:rFonts w:asciiTheme="majorHAnsi" w:eastAsia="Garamond" w:hAnsiTheme="majorHAnsi" w:cs="Garamond"/>
                <w:b/>
                <w:position w:val="-1"/>
                <w:sz w:val="24"/>
                <w:szCs w:val="24"/>
              </w:rPr>
              <w:t>ki</w:t>
            </w:r>
            <w:r w:rsidRPr="006A4697">
              <w:rPr>
                <w:rFonts w:asciiTheme="majorHAnsi" w:eastAsia="Garamond" w:hAnsiTheme="majorHAnsi" w:cs="Garamond"/>
                <w:b/>
                <w:spacing w:val="-1"/>
                <w:position w:val="-1"/>
                <w:sz w:val="24"/>
                <w:szCs w:val="24"/>
              </w:rPr>
              <w:t>ll</w:t>
            </w:r>
            <w:r w:rsidRPr="006A4697">
              <w:rPr>
                <w:rFonts w:asciiTheme="majorHAnsi" w:eastAsia="Garamond" w:hAnsiTheme="majorHAnsi" w:cs="Garamond"/>
                <w:b/>
                <w:position w:val="-1"/>
                <w:sz w:val="24"/>
                <w:szCs w:val="24"/>
              </w:rPr>
              <w:t>s</w:t>
            </w:r>
          </w:p>
        </w:tc>
      </w:tr>
      <w:tr w:rsidR="006012B3" w:rsidRPr="006A4697" w14:paraId="1EE67BB2" w14:textId="77777777">
        <w:trPr>
          <w:trHeight w:hRule="exact" w:val="345"/>
        </w:trPr>
        <w:tc>
          <w:tcPr>
            <w:tcW w:w="10322" w:type="dxa"/>
            <w:vMerge w:val="restart"/>
            <w:tcBorders>
              <w:top w:val="single" w:sz="6" w:space="0" w:color="000000"/>
              <w:left w:val="nil"/>
              <w:right w:val="nil"/>
            </w:tcBorders>
          </w:tcPr>
          <w:p w14:paraId="03877329" w14:textId="77777777" w:rsidR="006012B3" w:rsidRPr="006A4697" w:rsidRDefault="006012B3">
            <w:pPr>
              <w:spacing w:before="5" w:line="100" w:lineRule="exact"/>
              <w:rPr>
                <w:rFonts w:asciiTheme="majorHAnsi" w:hAnsiTheme="majorHAnsi"/>
                <w:sz w:val="10"/>
                <w:szCs w:val="10"/>
              </w:rPr>
            </w:pPr>
          </w:p>
          <w:p w14:paraId="7E59AA62" w14:textId="77777777" w:rsidR="006012B3" w:rsidRPr="006A4697" w:rsidRDefault="006A4697">
            <w:pPr>
              <w:ind w:left="316"/>
              <w:rPr>
                <w:rFonts w:asciiTheme="majorHAnsi" w:eastAsia="Garamond" w:hAnsiTheme="majorHAnsi" w:cs="Garamond"/>
                <w:sz w:val="22"/>
                <w:szCs w:val="22"/>
              </w:rPr>
            </w:pPr>
            <w:r w:rsidRPr="006A4697">
              <w:rPr>
                <w:rFonts w:asciiTheme="majorHAnsi" w:eastAsia="Garamond" w:hAnsiTheme="majorHAnsi" w:cs="Garamond"/>
                <w:spacing w:val="-11"/>
                <w:sz w:val="22"/>
                <w:szCs w:val="22"/>
              </w:rPr>
              <w:t>T</w:t>
            </w:r>
            <w:r w:rsidRPr="006A4697">
              <w:rPr>
                <w:rFonts w:asciiTheme="majorHAnsi" w:eastAsia="Garamond" w:hAnsiTheme="majorHAnsi" w:cs="Garamond"/>
                <w:spacing w:val="-2"/>
                <w:sz w:val="22"/>
                <w:szCs w:val="22"/>
              </w:rPr>
              <w:t>e</w:t>
            </w:r>
            <w:r w:rsidRPr="006A4697">
              <w:rPr>
                <w:rFonts w:asciiTheme="majorHAnsi" w:eastAsia="Garamond" w:hAnsiTheme="majorHAnsi" w:cs="Garamond"/>
                <w:sz w:val="22"/>
                <w:szCs w:val="22"/>
              </w:rPr>
              <w:t>am</w:t>
            </w:r>
            <w:r w:rsidRPr="006A4697">
              <w:rPr>
                <w:rFonts w:asciiTheme="majorHAnsi" w:eastAsia="Garamond" w:hAnsiTheme="majorHAnsi" w:cs="Garamond"/>
                <w:spacing w:val="1"/>
                <w:sz w:val="22"/>
                <w:szCs w:val="22"/>
              </w:rPr>
              <w:t xml:space="preserve"> </w:t>
            </w:r>
            <w:r w:rsidRPr="006A4697">
              <w:rPr>
                <w:rFonts w:asciiTheme="majorHAnsi" w:eastAsia="Garamond" w:hAnsiTheme="majorHAnsi" w:cs="Garamond"/>
                <w:sz w:val="22"/>
                <w:szCs w:val="22"/>
              </w:rPr>
              <w:t>l</w:t>
            </w:r>
            <w:r w:rsidRPr="006A4697">
              <w:rPr>
                <w:rFonts w:asciiTheme="majorHAnsi" w:eastAsia="Garamond" w:hAnsiTheme="majorHAnsi" w:cs="Garamond"/>
                <w:spacing w:val="-2"/>
                <w:sz w:val="22"/>
                <w:szCs w:val="22"/>
              </w:rPr>
              <w:t>e</w:t>
            </w:r>
            <w:r w:rsidRPr="006A4697">
              <w:rPr>
                <w:rFonts w:asciiTheme="majorHAnsi" w:eastAsia="Garamond" w:hAnsiTheme="majorHAnsi" w:cs="Garamond"/>
                <w:sz w:val="22"/>
                <w:szCs w:val="22"/>
              </w:rPr>
              <w:t>adershi</w:t>
            </w:r>
            <w:r w:rsidRPr="006A4697">
              <w:rPr>
                <w:rFonts w:asciiTheme="majorHAnsi" w:eastAsia="Garamond" w:hAnsiTheme="majorHAnsi" w:cs="Garamond"/>
                <w:spacing w:val="-10"/>
                <w:sz w:val="22"/>
                <w:szCs w:val="22"/>
              </w:rPr>
              <w:t>p</w:t>
            </w:r>
            <w:r w:rsidRPr="006A4697">
              <w:rPr>
                <w:rFonts w:asciiTheme="majorHAnsi" w:eastAsia="Garamond" w:hAnsiTheme="majorHAnsi" w:cs="Garamond"/>
                <w:sz w:val="22"/>
                <w:szCs w:val="22"/>
              </w:rPr>
              <w:t>,</w:t>
            </w:r>
            <w:r w:rsidRPr="006A4697">
              <w:rPr>
                <w:rFonts w:asciiTheme="majorHAnsi" w:eastAsia="Garamond" w:hAnsiTheme="majorHAnsi" w:cs="Garamond"/>
                <w:spacing w:val="-1"/>
                <w:sz w:val="22"/>
                <w:szCs w:val="22"/>
              </w:rPr>
              <w:t xml:space="preserve"> </w:t>
            </w:r>
            <w:r w:rsidRPr="006A4697">
              <w:rPr>
                <w:rFonts w:asciiTheme="majorHAnsi" w:eastAsia="Garamond" w:hAnsiTheme="majorHAnsi" w:cs="Garamond"/>
                <w:sz w:val="22"/>
                <w:szCs w:val="22"/>
              </w:rPr>
              <w:t>te</w:t>
            </w:r>
            <w:r w:rsidRPr="006A4697">
              <w:rPr>
                <w:rFonts w:asciiTheme="majorHAnsi" w:eastAsia="Garamond" w:hAnsiTheme="majorHAnsi" w:cs="Garamond"/>
                <w:spacing w:val="-1"/>
                <w:sz w:val="22"/>
                <w:szCs w:val="22"/>
              </w:rPr>
              <w:t>a</w:t>
            </w:r>
            <w:r w:rsidRPr="006A4697">
              <w:rPr>
                <w:rFonts w:asciiTheme="majorHAnsi" w:eastAsia="Garamond" w:hAnsiTheme="majorHAnsi" w:cs="Garamond"/>
                <w:spacing w:val="-2"/>
                <w:sz w:val="22"/>
                <w:szCs w:val="22"/>
              </w:rPr>
              <w:t>c</w:t>
            </w:r>
            <w:r w:rsidRPr="006A4697">
              <w:rPr>
                <w:rFonts w:asciiTheme="majorHAnsi" w:eastAsia="Garamond" w:hAnsiTheme="majorHAnsi" w:cs="Garamond"/>
                <w:sz w:val="22"/>
                <w:szCs w:val="22"/>
              </w:rPr>
              <w:t>hi</w:t>
            </w:r>
            <w:r w:rsidRPr="006A4697">
              <w:rPr>
                <w:rFonts w:asciiTheme="majorHAnsi" w:eastAsia="Garamond" w:hAnsiTheme="majorHAnsi" w:cs="Garamond"/>
                <w:spacing w:val="1"/>
                <w:sz w:val="22"/>
                <w:szCs w:val="22"/>
              </w:rPr>
              <w:t>n</w:t>
            </w:r>
            <w:r w:rsidRPr="006A4697">
              <w:rPr>
                <w:rFonts w:asciiTheme="majorHAnsi" w:eastAsia="Garamond" w:hAnsiTheme="majorHAnsi" w:cs="Garamond"/>
                <w:spacing w:val="-1"/>
                <w:sz w:val="22"/>
                <w:szCs w:val="22"/>
              </w:rPr>
              <w:t>g</w:t>
            </w:r>
            <w:r w:rsidRPr="006A4697">
              <w:rPr>
                <w:rFonts w:asciiTheme="majorHAnsi" w:eastAsia="Garamond" w:hAnsiTheme="majorHAnsi" w:cs="Garamond"/>
                <w:sz w:val="22"/>
                <w:szCs w:val="22"/>
              </w:rPr>
              <w:t>,</w:t>
            </w:r>
            <w:r w:rsidRPr="006A4697">
              <w:rPr>
                <w:rFonts w:asciiTheme="majorHAnsi" w:eastAsia="Garamond" w:hAnsiTheme="majorHAnsi" w:cs="Garamond"/>
                <w:spacing w:val="1"/>
                <w:sz w:val="22"/>
                <w:szCs w:val="22"/>
              </w:rPr>
              <w:t xml:space="preserve"> </w:t>
            </w:r>
            <w:r w:rsidRPr="006A4697">
              <w:rPr>
                <w:rFonts w:asciiTheme="majorHAnsi" w:eastAsia="Garamond" w:hAnsiTheme="majorHAnsi" w:cs="Garamond"/>
                <w:sz w:val="22"/>
                <w:szCs w:val="22"/>
              </w:rPr>
              <w:t>project</w:t>
            </w:r>
            <w:r w:rsidRPr="006A4697">
              <w:rPr>
                <w:rFonts w:asciiTheme="majorHAnsi" w:eastAsia="Garamond" w:hAnsiTheme="majorHAnsi" w:cs="Garamond"/>
                <w:spacing w:val="-1"/>
                <w:sz w:val="22"/>
                <w:szCs w:val="22"/>
              </w:rPr>
              <w:t xml:space="preserve"> </w:t>
            </w:r>
            <w:r w:rsidRPr="006A4697">
              <w:rPr>
                <w:rFonts w:asciiTheme="majorHAnsi" w:eastAsia="Garamond" w:hAnsiTheme="majorHAnsi" w:cs="Garamond"/>
                <w:sz w:val="22"/>
                <w:szCs w:val="22"/>
              </w:rPr>
              <w:t>ma</w:t>
            </w:r>
            <w:r w:rsidRPr="006A4697">
              <w:rPr>
                <w:rFonts w:asciiTheme="majorHAnsi" w:eastAsia="Garamond" w:hAnsiTheme="majorHAnsi" w:cs="Garamond"/>
                <w:spacing w:val="-2"/>
                <w:sz w:val="22"/>
                <w:szCs w:val="22"/>
              </w:rPr>
              <w:t>n</w:t>
            </w:r>
            <w:r w:rsidRPr="006A4697">
              <w:rPr>
                <w:rFonts w:asciiTheme="majorHAnsi" w:eastAsia="Garamond" w:hAnsiTheme="majorHAnsi" w:cs="Garamond"/>
                <w:sz w:val="22"/>
                <w:szCs w:val="22"/>
              </w:rPr>
              <w:t>a</w:t>
            </w:r>
            <w:r w:rsidRPr="006A4697">
              <w:rPr>
                <w:rFonts w:asciiTheme="majorHAnsi" w:eastAsia="Garamond" w:hAnsiTheme="majorHAnsi" w:cs="Garamond"/>
                <w:spacing w:val="3"/>
                <w:sz w:val="22"/>
                <w:szCs w:val="22"/>
              </w:rPr>
              <w:t>g</w:t>
            </w:r>
            <w:r w:rsidRPr="006A4697">
              <w:rPr>
                <w:rFonts w:asciiTheme="majorHAnsi" w:eastAsia="Garamond" w:hAnsiTheme="majorHAnsi" w:cs="Garamond"/>
                <w:sz w:val="22"/>
                <w:szCs w:val="22"/>
              </w:rPr>
              <w:t>ement,</w:t>
            </w:r>
            <w:r w:rsidRPr="006A4697">
              <w:rPr>
                <w:rFonts w:asciiTheme="majorHAnsi" w:eastAsia="Garamond" w:hAnsiTheme="majorHAnsi" w:cs="Garamond"/>
                <w:spacing w:val="1"/>
                <w:sz w:val="22"/>
                <w:szCs w:val="22"/>
              </w:rPr>
              <w:t xml:space="preserve"> </w:t>
            </w:r>
            <w:r w:rsidRPr="006A4697">
              <w:rPr>
                <w:rFonts w:asciiTheme="majorHAnsi" w:eastAsia="Garamond" w:hAnsiTheme="majorHAnsi" w:cs="Garamond"/>
                <w:sz w:val="22"/>
                <w:szCs w:val="22"/>
              </w:rPr>
              <w:t>public</w:t>
            </w:r>
            <w:r w:rsidRPr="006A4697">
              <w:rPr>
                <w:rFonts w:asciiTheme="majorHAnsi" w:eastAsia="Garamond" w:hAnsiTheme="majorHAnsi" w:cs="Garamond"/>
                <w:spacing w:val="1"/>
                <w:sz w:val="22"/>
                <w:szCs w:val="22"/>
              </w:rPr>
              <w:t xml:space="preserve"> </w:t>
            </w:r>
            <w:r w:rsidRPr="006A4697">
              <w:rPr>
                <w:rFonts w:asciiTheme="majorHAnsi" w:eastAsia="Garamond" w:hAnsiTheme="majorHAnsi" w:cs="Garamond"/>
                <w:sz w:val="22"/>
                <w:szCs w:val="22"/>
              </w:rPr>
              <w:t>sp</w:t>
            </w:r>
            <w:r w:rsidRPr="006A4697">
              <w:rPr>
                <w:rFonts w:asciiTheme="majorHAnsi" w:eastAsia="Garamond" w:hAnsiTheme="majorHAnsi" w:cs="Garamond"/>
                <w:spacing w:val="-2"/>
                <w:sz w:val="22"/>
                <w:szCs w:val="22"/>
              </w:rPr>
              <w:t>e</w:t>
            </w:r>
            <w:r w:rsidRPr="006A4697">
              <w:rPr>
                <w:rFonts w:asciiTheme="majorHAnsi" w:eastAsia="Garamond" w:hAnsiTheme="majorHAnsi" w:cs="Garamond"/>
                <w:sz w:val="22"/>
                <w:szCs w:val="22"/>
              </w:rPr>
              <w:t>a</w:t>
            </w:r>
            <w:r w:rsidRPr="006A4697">
              <w:rPr>
                <w:rFonts w:asciiTheme="majorHAnsi" w:eastAsia="Garamond" w:hAnsiTheme="majorHAnsi" w:cs="Garamond"/>
                <w:spacing w:val="1"/>
                <w:sz w:val="22"/>
                <w:szCs w:val="22"/>
              </w:rPr>
              <w:t>k</w:t>
            </w:r>
            <w:r w:rsidRPr="006A4697">
              <w:rPr>
                <w:rFonts w:asciiTheme="majorHAnsi" w:eastAsia="Garamond" w:hAnsiTheme="majorHAnsi" w:cs="Garamond"/>
                <w:sz w:val="22"/>
                <w:szCs w:val="22"/>
              </w:rPr>
              <w:t>in</w:t>
            </w:r>
            <w:r w:rsidRPr="006A4697">
              <w:rPr>
                <w:rFonts w:asciiTheme="majorHAnsi" w:eastAsia="Garamond" w:hAnsiTheme="majorHAnsi" w:cs="Garamond"/>
                <w:spacing w:val="-11"/>
                <w:sz w:val="22"/>
                <w:szCs w:val="22"/>
              </w:rPr>
              <w:t>g</w:t>
            </w:r>
            <w:r w:rsidRPr="006A4697">
              <w:rPr>
                <w:rFonts w:asciiTheme="majorHAnsi" w:eastAsia="Garamond" w:hAnsiTheme="majorHAnsi" w:cs="Garamond"/>
                <w:sz w:val="22"/>
                <w:szCs w:val="22"/>
              </w:rPr>
              <w:t>.</w:t>
            </w:r>
          </w:p>
          <w:p w14:paraId="50EA69AB" w14:textId="77777777" w:rsidR="006012B3" w:rsidRPr="006A4697" w:rsidRDefault="006A4697">
            <w:pPr>
              <w:ind w:left="315" w:right="3"/>
              <w:rPr>
                <w:rFonts w:asciiTheme="majorHAnsi" w:eastAsia="Garamond" w:hAnsiTheme="majorHAnsi" w:cs="Garamond"/>
                <w:sz w:val="22"/>
                <w:szCs w:val="22"/>
              </w:rPr>
            </w:pPr>
            <w:r w:rsidRPr="006A4697">
              <w:rPr>
                <w:rFonts w:asciiTheme="majorHAnsi" w:eastAsia="Garamond" w:hAnsiTheme="majorHAnsi" w:cs="Garamond"/>
                <w:sz w:val="22"/>
                <w:szCs w:val="22"/>
              </w:rPr>
              <w:t>Or</w:t>
            </w:r>
            <w:r w:rsidRPr="006A4697">
              <w:rPr>
                <w:rFonts w:asciiTheme="majorHAnsi" w:eastAsia="Garamond" w:hAnsiTheme="majorHAnsi" w:cs="Garamond"/>
                <w:spacing w:val="3"/>
                <w:sz w:val="22"/>
                <w:szCs w:val="22"/>
              </w:rPr>
              <w:t>g</w:t>
            </w:r>
            <w:r w:rsidRPr="006A4697">
              <w:rPr>
                <w:rFonts w:asciiTheme="majorHAnsi" w:eastAsia="Garamond" w:hAnsiTheme="majorHAnsi" w:cs="Garamond"/>
                <w:sz w:val="22"/>
                <w:szCs w:val="22"/>
              </w:rPr>
              <w:t>anic</w:t>
            </w:r>
            <w:r w:rsidRPr="006A4697">
              <w:rPr>
                <w:rFonts w:asciiTheme="majorHAnsi" w:eastAsia="Garamond" w:hAnsiTheme="majorHAnsi" w:cs="Garamond"/>
                <w:spacing w:val="1"/>
                <w:sz w:val="22"/>
                <w:szCs w:val="22"/>
              </w:rPr>
              <w:t xml:space="preserve"> </w:t>
            </w:r>
            <w:r w:rsidRPr="006A4697">
              <w:rPr>
                <w:rFonts w:asciiTheme="majorHAnsi" w:eastAsia="Garamond" w:hAnsiTheme="majorHAnsi" w:cs="Garamond"/>
                <w:spacing w:val="-1"/>
                <w:sz w:val="22"/>
                <w:szCs w:val="22"/>
              </w:rPr>
              <w:t>a</w:t>
            </w:r>
            <w:r w:rsidRPr="006A4697">
              <w:rPr>
                <w:rFonts w:asciiTheme="majorHAnsi" w:eastAsia="Garamond" w:hAnsiTheme="majorHAnsi" w:cs="Garamond"/>
                <w:sz w:val="22"/>
                <w:szCs w:val="22"/>
              </w:rPr>
              <w:t>nd</w:t>
            </w:r>
            <w:r w:rsidRPr="006A4697">
              <w:rPr>
                <w:rFonts w:asciiTheme="majorHAnsi" w:eastAsia="Garamond" w:hAnsiTheme="majorHAnsi" w:cs="Garamond"/>
                <w:spacing w:val="1"/>
                <w:sz w:val="22"/>
                <w:szCs w:val="22"/>
              </w:rPr>
              <w:t xml:space="preserve"> </w:t>
            </w:r>
            <w:r w:rsidRPr="006A4697">
              <w:rPr>
                <w:rFonts w:asciiTheme="majorHAnsi" w:eastAsia="Garamond" w:hAnsiTheme="majorHAnsi" w:cs="Garamond"/>
                <w:sz w:val="22"/>
                <w:szCs w:val="22"/>
              </w:rPr>
              <w:t>h</w:t>
            </w:r>
            <w:r w:rsidRPr="006A4697">
              <w:rPr>
                <w:rFonts w:asciiTheme="majorHAnsi" w:eastAsia="Garamond" w:hAnsiTheme="majorHAnsi" w:cs="Garamond"/>
                <w:spacing w:val="-1"/>
                <w:sz w:val="22"/>
                <w:szCs w:val="22"/>
              </w:rPr>
              <w:t>a</w:t>
            </w:r>
            <w:r w:rsidRPr="006A4697">
              <w:rPr>
                <w:rFonts w:asciiTheme="majorHAnsi" w:eastAsia="Garamond" w:hAnsiTheme="majorHAnsi" w:cs="Garamond"/>
                <w:sz w:val="22"/>
                <w:szCs w:val="22"/>
              </w:rPr>
              <w:t>rd</w:t>
            </w:r>
            <w:r w:rsidRPr="006A4697">
              <w:rPr>
                <w:rFonts w:asciiTheme="majorHAnsi" w:eastAsia="Garamond" w:hAnsiTheme="majorHAnsi" w:cs="Garamond"/>
                <w:spacing w:val="1"/>
                <w:sz w:val="22"/>
                <w:szCs w:val="22"/>
              </w:rPr>
              <w:t>-</w:t>
            </w:r>
            <w:r w:rsidRPr="006A4697">
              <w:rPr>
                <w:rFonts w:asciiTheme="majorHAnsi" w:eastAsia="Garamond" w:hAnsiTheme="majorHAnsi" w:cs="Garamond"/>
                <w:sz w:val="22"/>
                <w:szCs w:val="22"/>
              </w:rPr>
              <w:t>s</w:t>
            </w:r>
            <w:r w:rsidRPr="006A4697">
              <w:rPr>
                <w:rFonts w:asciiTheme="majorHAnsi" w:eastAsia="Garamond" w:hAnsiTheme="majorHAnsi" w:cs="Garamond"/>
                <w:spacing w:val="-2"/>
                <w:sz w:val="22"/>
                <w:szCs w:val="22"/>
              </w:rPr>
              <w:t>u</w:t>
            </w:r>
            <w:r w:rsidRPr="006A4697">
              <w:rPr>
                <w:rFonts w:asciiTheme="majorHAnsi" w:eastAsia="Garamond" w:hAnsiTheme="majorHAnsi" w:cs="Garamond"/>
                <w:sz w:val="22"/>
                <w:szCs w:val="22"/>
              </w:rPr>
              <w:t>r</w:t>
            </w:r>
            <w:r w:rsidRPr="006A4697">
              <w:rPr>
                <w:rFonts w:asciiTheme="majorHAnsi" w:eastAsia="Garamond" w:hAnsiTheme="majorHAnsi" w:cs="Garamond"/>
                <w:spacing w:val="1"/>
                <w:sz w:val="22"/>
                <w:szCs w:val="22"/>
              </w:rPr>
              <w:t>f</w:t>
            </w:r>
            <w:r w:rsidRPr="006A4697">
              <w:rPr>
                <w:rFonts w:asciiTheme="majorHAnsi" w:eastAsia="Garamond" w:hAnsiTheme="majorHAnsi" w:cs="Garamond"/>
                <w:spacing w:val="-1"/>
                <w:sz w:val="22"/>
                <w:szCs w:val="22"/>
              </w:rPr>
              <w:t>a</w:t>
            </w:r>
            <w:r w:rsidRPr="006A4697">
              <w:rPr>
                <w:rFonts w:asciiTheme="majorHAnsi" w:eastAsia="Garamond" w:hAnsiTheme="majorHAnsi" w:cs="Garamond"/>
                <w:sz w:val="22"/>
                <w:szCs w:val="22"/>
              </w:rPr>
              <w:t>ce:</w:t>
            </w:r>
            <w:r w:rsidRPr="006A4697">
              <w:rPr>
                <w:rFonts w:asciiTheme="majorHAnsi" w:eastAsia="Garamond" w:hAnsiTheme="majorHAnsi" w:cs="Garamond"/>
                <w:spacing w:val="1"/>
                <w:sz w:val="22"/>
                <w:szCs w:val="22"/>
              </w:rPr>
              <w:t xml:space="preserve"> </w:t>
            </w:r>
            <w:r w:rsidRPr="006A4697">
              <w:rPr>
                <w:rFonts w:asciiTheme="majorHAnsi" w:eastAsia="Garamond" w:hAnsiTheme="majorHAnsi" w:cs="Garamond"/>
                <w:spacing w:val="-1"/>
                <w:sz w:val="22"/>
                <w:szCs w:val="22"/>
              </w:rPr>
              <w:t>f</w:t>
            </w:r>
            <w:r w:rsidRPr="006A4697">
              <w:rPr>
                <w:rFonts w:asciiTheme="majorHAnsi" w:eastAsia="Garamond" w:hAnsiTheme="majorHAnsi" w:cs="Garamond"/>
                <w:sz w:val="22"/>
                <w:szCs w:val="22"/>
              </w:rPr>
              <w:t xml:space="preserve">ull </w:t>
            </w:r>
            <w:r w:rsidRPr="006A4697">
              <w:rPr>
                <w:rFonts w:asciiTheme="majorHAnsi" w:eastAsia="Garamond" w:hAnsiTheme="majorHAnsi" w:cs="Garamond"/>
                <w:spacing w:val="-7"/>
                <w:sz w:val="22"/>
                <w:szCs w:val="22"/>
              </w:rPr>
              <w:t>w</w:t>
            </w:r>
            <w:r w:rsidRPr="006A4697">
              <w:rPr>
                <w:rFonts w:asciiTheme="majorHAnsi" w:eastAsia="Garamond" w:hAnsiTheme="majorHAnsi" w:cs="Garamond"/>
                <w:sz w:val="22"/>
                <w:szCs w:val="22"/>
              </w:rPr>
              <w:t>or</w:t>
            </w:r>
            <w:r w:rsidRPr="006A4697">
              <w:rPr>
                <w:rFonts w:asciiTheme="majorHAnsi" w:eastAsia="Garamond" w:hAnsiTheme="majorHAnsi" w:cs="Garamond"/>
                <w:spacing w:val="1"/>
                <w:sz w:val="22"/>
                <w:szCs w:val="22"/>
              </w:rPr>
              <w:t>k</w:t>
            </w:r>
            <w:r w:rsidRPr="006A4697">
              <w:rPr>
                <w:rFonts w:asciiTheme="majorHAnsi" w:eastAsia="Garamond" w:hAnsiTheme="majorHAnsi" w:cs="Garamond"/>
                <w:spacing w:val="5"/>
                <w:sz w:val="22"/>
                <w:szCs w:val="22"/>
              </w:rPr>
              <w:t>f</w:t>
            </w:r>
            <w:r w:rsidRPr="006A4697">
              <w:rPr>
                <w:rFonts w:asciiTheme="majorHAnsi" w:eastAsia="Garamond" w:hAnsiTheme="majorHAnsi" w:cs="Garamond"/>
                <w:sz w:val="22"/>
                <w:szCs w:val="22"/>
              </w:rPr>
              <w:t>l</w:t>
            </w:r>
            <w:r w:rsidRPr="006A4697">
              <w:rPr>
                <w:rFonts w:asciiTheme="majorHAnsi" w:eastAsia="Garamond" w:hAnsiTheme="majorHAnsi" w:cs="Garamond"/>
                <w:spacing w:val="-2"/>
                <w:sz w:val="22"/>
                <w:szCs w:val="22"/>
              </w:rPr>
              <w:t>o</w:t>
            </w:r>
            <w:r w:rsidRPr="006A4697">
              <w:rPr>
                <w:rFonts w:asciiTheme="majorHAnsi" w:eastAsia="Garamond" w:hAnsiTheme="majorHAnsi" w:cs="Garamond"/>
                <w:sz w:val="22"/>
                <w:szCs w:val="22"/>
              </w:rPr>
              <w:t>w</w:t>
            </w:r>
            <w:r w:rsidRPr="006A4697">
              <w:rPr>
                <w:rFonts w:asciiTheme="majorHAnsi" w:eastAsia="Garamond" w:hAnsiTheme="majorHAnsi" w:cs="Garamond"/>
                <w:spacing w:val="-2"/>
                <w:sz w:val="22"/>
                <w:szCs w:val="22"/>
              </w:rPr>
              <w:t xml:space="preserve"> </w:t>
            </w:r>
            <w:r w:rsidRPr="006A4697">
              <w:rPr>
                <w:rFonts w:asciiTheme="majorHAnsi" w:eastAsia="Garamond" w:hAnsiTheme="majorHAnsi" w:cs="Garamond"/>
                <w:sz w:val="22"/>
                <w:szCs w:val="22"/>
              </w:rPr>
              <w:t>of</w:t>
            </w:r>
            <w:r w:rsidRPr="006A4697">
              <w:rPr>
                <w:rFonts w:asciiTheme="majorHAnsi" w:eastAsia="Garamond" w:hAnsiTheme="majorHAnsi" w:cs="Garamond"/>
                <w:spacing w:val="30"/>
                <w:sz w:val="22"/>
                <w:szCs w:val="22"/>
              </w:rPr>
              <w:t xml:space="preserve"> </w:t>
            </w:r>
            <w:r w:rsidRPr="006A4697">
              <w:rPr>
                <w:rFonts w:asciiTheme="majorHAnsi" w:eastAsia="Garamond" w:hAnsiTheme="majorHAnsi" w:cs="Garamond"/>
                <w:sz w:val="22"/>
                <w:szCs w:val="22"/>
              </w:rPr>
              <w:t>hi</w:t>
            </w:r>
            <w:r w:rsidRPr="006A4697">
              <w:rPr>
                <w:rFonts w:asciiTheme="majorHAnsi" w:eastAsia="Garamond" w:hAnsiTheme="majorHAnsi" w:cs="Garamond"/>
                <w:spacing w:val="-1"/>
                <w:sz w:val="22"/>
                <w:szCs w:val="22"/>
              </w:rPr>
              <w:t>g</w:t>
            </w:r>
            <w:r w:rsidRPr="006A4697">
              <w:rPr>
                <w:rFonts w:asciiTheme="majorHAnsi" w:eastAsia="Garamond" w:hAnsiTheme="majorHAnsi" w:cs="Garamond"/>
                <w:spacing w:val="1"/>
                <w:sz w:val="22"/>
                <w:szCs w:val="22"/>
              </w:rPr>
              <w:t>h</w:t>
            </w:r>
            <w:r w:rsidRPr="006A4697">
              <w:rPr>
                <w:rFonts w:asciiTheme="majorHAnsi" w:eastAsia="Garamond" w:hAnsiTheme="majorHAnsi" w:cs="Garamond"/>
                <w:spacing w:val="-1"/>
                <w:sz w:val="22"/>
                <w:szCs w:val="22"/>
              </w:rPr>
              <w:t>-</w:t>
            </w:r>
            <w:r w:rsidRPr="006A4697">
              <w:rPr>
                <w:rFonts w:asciiTheme="majorHAnsi" w:eastAsia="Garamond" w:hAnsiTheme="majorHAnsi" w:cs="Garamond"/>
                <w:sz w:val="22"/>
                <w:szCs w:val="22"/>
              </w:rPr>
              <w:t>poly</w:t>
            </w:r>
            <w:r w:rsidRPr="006A4697">
              <w:rPr>
                <w:rFonts w:asciiTheme="majorHAnsi" w:eastAsia="Garamond" w:hAnsiTheme="majorHAnsi" w:cs="Garamond"/>
                <w:spacing w:val="1"/>
                <w:sz w:val="22"/>
                <w:szCs w:val="22"/>
              </w:rPr>
              <w:t xml:space="preserve"> </w:t>
            </w:r>
            <w:r w:rsidRPr="006A4697">
              <w:rPr>
                <w:rFonts w:asciiTheme="majorHAnsi" w:eastAsia="Garamond" w:hAnsiTheme="majorHAnsi" w:cs="Garamond"/>
                <w:sz w:val="22"/>
                <w:szCs w:val="22"/>
              </w:rPr>
              <w:t>sculpt</w:t>
            </w:r>
            <w:r w:rsidRPr="006A4697">
              <w:rPr>
                <w:rFonts w:asciiTheme="majorHAnsi" w:eastAsia="Garamond" w:hAnsiTheme="majorHAnsi" w:cs="Garamond"/>
                <w:spacing w:val="-1"/>
                <w:sz w:val="22"/>
                <w:szCs w:val="22"/>
              </w:rPr>
              <w:t>i</w:t>
            </w:r>
            <w:r w:rsidRPr="006A4697">
              <w:rPr>
                <w:rFonts w:asciiTheme="majorHAnsi" w:eastAsia="Garamond" w:hAnsiTheme="majorHAnsi" w:cs="Garamond"/>
                <w:sz w:val="22"/>
                <w:szCs w:val="22"/>
              </w:rPr>
              <w:t>ng to U</w:t>
            </w:r>
            <w:r w:rsidRPr="006A4697">
              <w:rPr>
                <w:rFonts w:asciiTheme="majorHAnsi" w:eastAsia="Garamond" w:hAnsiTheme="majorHAnsi" w:cs="Garamond"/>
                <w:spacing w:val="-1"/>
                <w:sz w:val="22"/>
                <w:szCs w:val="22"/>
              </w:rPr>
              <w:t>V</w:t>
            </w:r>
            <w:r w:rsidRPr="006A4697">
              <w:rPr>
                <w:rFonts w:asciiTheme="majorHAnsi" w:eastAsia="Garamond" w:hAnsiTheme="majorHAnsi" w:cs="Garamond"/>
                <w:sz w:val="22"/>
                <w:szCs w:val="22"/>
              </w:rPr>
              <w:t>d</w:t>
            </w:r>
            <w:r w:rsidRPr="006A4697">
              <w:rPr>
                <w:rFonts w:asciiTheme="majorHAnsi" w:eastAsia="Garamond" w:hAnsiTheme="majorHAnsi" w:cs="Garamond"/>
                <w:spacing w:val="1"/>
                <w:sz w:val="22"/>
                <w:szCs w:val="22"/>
              </w:rPr>
              <w:t xml:space="preserve"> </w:t>
            </w:r>
            <w:r w:rsidRPr="006A4697">
              <w:rPr>
                <w:rFonts w:asciiTheme="majorHAnsi" w:eastAsia="Garamond" w:hAnsiTheme="majorHAnsi" w:cs="Garamond"/>
                <w:sz w:val="22"/>
                <w:szCs w:val="22"/>
              </w:rPr>
              <w:t xml:space="preserve">&amp; </w:t>
            </w:r>
            <w:r w:rsidRPr="006A4697">
              <w:rPr>
                <w:rFonts w:asciiTheme="majorHAnsi" w:eastAsia="Garamond" w:hAnsiTheme="majorHAnsi" w:cs="Garamond"/>
                <w:spacing w:val="-2"/>
                <w:sz w:val="22"/>
                <w:szCs w:val="22"/>
              </w:rPr>
              <w:t>t</w:t>
            </w:r>
            <w:r w:rsidRPr="006A4697">
              <w:rPr>
                <w:rFonts w:asciiTheme="majorHAnsi" w:eastAsia="Garamond" w:hAnsiTheme="majorHAnsi" w:cs="Garamond"/>
                <w:sz w:val="22"/>
                <w:szCs w:val="22"/>
              </w:rPr>
              <w:t>e</w:t>
            </w:r>
            <w:r w:rsidRPr="006A4697">
              <w:rPr>
                <w:rFonts w:asciiTheme="majorHAnsi" w:eastAsia="Garamond" w:hAnsiTheme="majorHAnsi" w:cs="Garamond"/>
                <w:spacing w:val="-1"/>
                <w:sz w:val="22"/>
                <w:szCs w:val="22"/>
              </w:rPr>
              <w:t>x</w:t>
            </w:r>
            <w:r w:rsidRPr="006A4697">
              <w:rPr>
                <w:rFonts w:asciiTheme="majorHAnsi" w:eastAsia="Garamond" w:hAnsiTheme="majorHAnsi" w:cs="Garamond"/>
                <w:sz w:val="22"/>
                <w:szCs w:val="22"/>
              </w:rPr>
              <w:t>tured</w:t>
            </w:r>
            <w:r w:rsidRPr="006A4697">
              <w:rPr>
                <w:rFonts w:asciiTheme="majorHAnsi" w:eastAsia="Garamond" w:hAnsiTheme="majorHAnsi" w:cs="Garamond"/>
                <w:spacing w:val="1"/>
                <w:sz w:val="22"/>
                <w:szCs w:val="22"/>
              </w:rPr>
              <w:t xml:space="preserve"> </w:t>
            </w:r>
            <w:r w:rsidRPr="006A4697">
              <w:rPr>
                <w:rFonts w:asciiTheme="majorHAnsi" w:eastAsia="Garamond" w:hAnsiTheme="majorHAnsi" w:cs="Garamond"/>
                <w:spacing w:val="-1"/>
                <w:sz w:val="22"/>
                <w:szCs w:val="22"/>
              </w:rPr>
              <w:t>r</w:t>
            </w:r>
            <w:r w:rsidRPr="006A4697">
              <w:rPr>
                <w:rFonts w:asciiTheme="majorHAnsi" w:eastAsia="Garamond" w:hAnsiTheme="majorHAnsi" w:cs="Garamond"/>
                <w:sz w:val="22"/>
                <w:szCs w:val="22"/>
              </w:rPr>
              <w:t>eal</w:t>
            </w:r>
            <w:r w:rsidRPr="006A4697">
              <w:rPr>
                <w:rFonts w:asciiTheme="majorHAnsi" w:eastAsia="Garamond" w:hAnsiTheme="majorHAnsi" w:cs="Garamond"/>
                <w:spacing w:val="1"/>
                <w:sz w:val="22"/>
                <w:szCs w:val="22"/>
              </w:rPr>
              <w:t>-</w:t>
            </w:r>
            <w:r w:rsidRPr="006A4697">
              <w:rPr>
                <w:rFonts w:asciiTheme="majorHAnsi" w:eastAsia="Garamond" w:hAnsiTheme="majorHAnsi" w:cs="Garamond"/>
                <w:sz w:val="22"/>
                <w:szCs w:val="22"/>
              </w:rPr>
              <w:t>t</w:t>
            </w:r>
            <w:r w:rsidRPr="006A4697">
              <w:rPr>
                <w:rFonts w:asciiTheme="majorHAnsi" w:eastAsia="Garamond" w:hAnsiTheme="majorHAnsi" w:cs="Garamond"/>
                <w:spacing w:val="-1"/>
                <w:sz w:val="22"/>
                <w:szCs w:val="22"/>
              </w:rPr>
              <w:t>i</w:t>
            </w:r>
            <w:r w:rsidRPr="006A4697">
              <w:rPr>
                <w:rFonts w:asciiTheme="majorHAnsi" w:eastAsia="Garamond" w:hAnsiTheme="majorHAnsi" w:cs="Garamond"/>
                <w:spacing w:val="-2"/>
                <w:sz w:val="22"/>
                <w:szCs w:val="22"/>
              </w:rPr>
              <w:t>m</w:t>
            </w:r>
            <w:r w:rsidRPr="006A4697">
              <w:rPr>
                <w:rFonts w:asciiTheme="majorHAnsi" w:eastAsia="Garamond" w:hAnsiTheme="majorHAnsi" w:cs="Garamond"/>
                <w:sz w:val="22"/>
                <w:szCs w:val="22"/>
              </w:rPr>
              <w:t>e</w:t>
            </w:r>
            <w:r w:rsidRPr="006A4697">
              <w:rPr>
                <w:rFonts w:asciiTheme="majorHAnsi" w:eastAsia="Garamond" w:hAnsiTheme="majorHAnsi" w:cs="Garamond"/>
                <w:spacing w:val="1"/>
                <w:sz w:val="22"/>
                <w:szCs w:val="22"/>
              </w:rPr>
              <w:t xml:space="preserve"> </w:t>
            </w:r>
            <w:r w:rsidRPr="006A4697">
              <w:rPr>
                <w:rFonts w:asciiTheme="majorHAnsi" w:eastAsia="Garamond" w:hAnsiTheme="majorHAnsi" w:cs="Garamond"/>
                <w:sz w:val="22"/>
                <w:szCs w:val="22"/>
              </w:rPr>
              <w:t>model</w:t>
            </w:r>
            <w:r w:rsidRPr="006A4697">
              <w:rPr>
                <w:rFonts w:asciiTheme="majorHAnsi" w:eastAsia="Garamond" w:hAnsiTheme="majorHAnsi" w:cs="Garamond"/>
                <w:spacing w:val="-2"/>
                <w:sz w:val="22"/>
                <w:szCs w:val="22"/>
              </w:rPr>
              <w:t xml:space="preserve"> </w:t>
            </w:r>
            <w:r w:rsidRPr="006A4697">
              <w:rPr>
                <w:rFonts w:asciiTheme="majorHAnsi" w:eastAsia="Garamond" w:hAnsiTheme="majorHAnsi" w:cs="Garamond"/>
                <w:spacing w:val="-1"/>
                <w:sz w:val="22"/>
                <w:szCs w:val="22"/>
              </w:rPr>
              <w:t>w</w:t>
            </w:r>
            <w:r w:rsidRPr="006A4697">
              <w:rPr>
                <w:rFonts w:asciiTheme="majorHAnsi" w:eastAsia="Garamond" w:hAnsiTheme="majorHAnsi" w:cs="Garamond"/>
                <w:spacing w:val="1"/>
                <w:sz w:val="22"/>
                <w:szCs w:val="22"/>
              </w:rPr>
              <w:t>i</w:t>
            </w:r>
            <w:r w:rsidRPr="006A4697">
              <w:rPr>
                <w:rFonts w:asciiTheme="majorHAnsi" w:eastAsia="Garamond" w:hAnsiTheme="majorHAnsi" w:cs="Garamond"/>
                <w:sz w:val="22"/>
                <w:szCs w:val="22"/>
              </w:rPr>
              <w:t>th b</w:t>
            </w:r>
            <w:r w:rsidRPr="006A4697">
              <w:rPr>
                <w:rFonts w:asciiTheme="majorHAnsi" w:eastAsia="Garamond" w:hAnsiTheme="majorHAnsi" w:cs="Garamond"/>
                <w:spacing w:val="-1"/>
                <w:sz w:val="22"/>
                <w:szCs w:val="22"/>
              </w:rPr>
              <w:t>ak</w:t>
            </w:r>
            <w:r w:rsidRPr="006A4697">
              <w:rPr>
                <w:rFonts w:asciiTheme="majorHAnsi" w:eastAsia="Garamond" w:hAnsiTheme="majorHAnsi" w:cs="Garamond"/>
                <w:sz w:val="22"/>
                <w:szCs w:val="22"/>
              </w:rPr>
              <w:t>ed</w:t>
            </w:r>
            <w:r w:rsidRPr="006A4697">
              <w:rPr>
                <w:rFonts w:asciiTheme="majorHAnsi" w:eastAsia="Garamond" w:hAnsiTheme="majorHAnsi" w:cs="Garamond"/>
                <w:spacing w:val="-1"/>
                <w:sz w:val="22"/>
                <w:szCs w:val="22"/>
              </w:rPr>
              <w:t xml:space="preserve"> </w:t>
            </w:r>
            <w:r w:rsidRPr="006A4697">
              <w:rPr>
                <w:rFonts w:asciiTheme="majorHAnsi" w:eastAsia="Garamond" w:hAnsiTheme="majorHAnsi" w:cs="Garamond"/>
                <w:sz w:val="22"/>
                <w:szCs w:val="22"/>
              </w:rPr>
              <w:t>map</w:t>
            </w:r>
            <w:r w:rsidRPr="006A4697">
              <w:rPr>
                <w:rFonts w:asciiTheme="majorHAnsi" w:eastAsia="Garamond" w:hAnsiTheme="majorHAnsi" w:cs="Garamond"/>
                <w:spacing w:val="-8"/>
                <w:sz w:val="22"/>
                <w:szCs w:val="22"/>
              </w:rPr>
              <w:t>s</w:t>
            </w:r>
            <w:r w:rsidRPr="006A4697">
              <w:rPr>
                <w:rFonts w:asciiTheme="majorHAnsi" w:eastAsia="Garamond" w:hAnsiTheme="majorHAnsi" w:cs="Garamond"/>
                <w:sz w:val="22"/>
                <w:szCs w:val="22"/>
              </w:rPr>
              <w:t>. Unity</w:t>
            </w:r>
            <w:r w:rsidRPr="006A4697">
              <w:rPr>
                <w:rFonts w:asciiTheme="majorHAnsi" w:eastAsia="Garamond" w:hAnsiTheme="majorHAnsi" w:cs="Garamond"/>
                <w:spacing w:val="1"/>
                <w:sz w:val="22"/>
                <w:szCs w:val="22"/>
              </w:rPr>
              <w:t xml:space="preserve"> </w:t>
            </w:r>
            <w:r w:rsidRPr="006A4697">
              <w:rPr>
                <w:rFonts w:asciiTheme="majorHAnsi" w:eastAsia="Garamond" w:hAnsiTheme="majorHAnsi" w:cs="Garamond"/>
                <w:sz w:val="22"/>
                <w:szCs w:val="22"/>
              </w:rPr>
              <w:t>–</w:t>
            </w:r>
            <w:r w:rsidRPr="006A4697">
              <w:rPr>
                <w:rFonts w:asciiTheme="majorHAnsi" w:eastAsia="Garamond" w:hAnsiTheme="majorHAnsi" w:cs="Garamond"/>
                <w:spacing w:val="-1"/>
                <w:sz w:val="22"/>
                <w:szCs w:val="22"/>
              </w:rPr>
              <w:t xml:space="preserve"> </w:t>
            </w:r>
            <w:r w:rsidRPr="006A4697">
              <w:rPr>
                <w:rFonts w:asciiTheme="majorHAnsi" w:eastAsia="Garamond" w:hAnsiTheme="majorHAnsi" w:cs="Garamond"/>
                <w:sz w:val="22"/>
                <w:szCs w:val="22"/>
              </w:rPr>
              <w:t>best pr</w:t>
            </w:r>
            <w:r w:rsidRPr="006A4697">
              <w:rPr>
                <w:rFonts w:asciiTheme="majorHAnsi" w:eastAsia="Garamond" w:hAnsiTheme="majorHAnsi" w:cs="Garamond"/>
                <w:spacing w:val="-1"/>
                <w:sz w:val="22"/>
                <w:szCs w:val="22"/>
              </w:rPr>
              <w:t>a</w:t>
            </w:r>
            <w:r w:rsidRPr="006A4697">
              <w:rPr>
                <w:rFonts w:asciiTheme="majorHAnsi" w:eastAsia="Garamond" w:hAnsiTheme="majorHAnsi" w:cs="Garamond"/>
                <w:sz w:val="22"/>
                <w:szCs w:val="22"/>
              </w:rPr>
              <w:t>ct</w:t>
            </w:r>
            <w:r w:rsidRPr="006A4697">
              <w:rPr>
                <w:rFonts w:asciiTheme="majorHAnsi" w:eastAsia="Garamond" w:hAnsiTheme="majorHAnsi" w:cs="Garamond"/>
                <w:spacing w:val="-1"/>
                <w:sz w:val="22"/>
                <w:szCs w:val="22"/>
              </w:rPr>
              <w:t>i</w:t>
            </w:r>
            <w:r w:rsidRPr="006A4697">
              <w:rPr>
                <w:rFonts w:asciiTheme="majorHAnsi" w:eastAsia="Garamond" w:hAnsiTheme="majorHAnsi" w:cs="Garamond"/>
                <w:sz w:val="22"/>
                <w:szCs w:val="22"/>
              </w:rPr>
              <w:t>ce</w:t>
            </w:r>
            <w:r w:rsidRPr="006A4697">
              <w:rPr>
                <w:rFonts w:asciiTheme="majorHAnsi" w:eastAsia="Garamond" w:hAnsiTheme="majorHAnsi" w:cs="Garamond"/>
                <w:spacing w:val="-6"/>
                <w:sz w:val="22"/>
                <w:szCs w:val="22"/>
              </w:rPr>
              <w:t>s</w:t>
            </w:r>
            <w:r w:rsidRPr="006A4697">
              <w:rPr>
                <w:rFonts w:asciiTheme="majorHAnsi" w:eastAsia="Garamond" w:hAnsiTheme="majorHAnsi" w:cs="Garamond"/>
                <w:sz w:val="22"/>
                <w:szCs w:val="22"/>
              </w:rPr>
              <w:t>,</w:t>
            </w:r>
            <w:r w:rsidRPr="006A4697">
              <w:rPr>
                <w:rFonts w:asciiTheme="majorHAnsi" w:eastAsia="Garamond" w:hAnsiTheme="majorHAnsi" w:cs="Garamond"/>
                <w:spacing w:val="1"/>
                <w:sz w:val="22"/>
                <w:szCs w:val="22"/>
              </w:rPr>
              <w:t xml:space="preserve"> </w:t>
            </w:r>
            <w:r w:rsidRPr="006A4697">
              <w:rPr>
                <w:rFonts w:asciiTheme="majorHAnsi" w:eastAsia="Garamond" w:hAnsiTheme="majorHAnsi" w:cs="Garamond"/>
                <w:spacing w:val="-1"/>
                <w:sz w:val="22"/>
                <w:szCs w:val="22"/>
              </w:rPr>
              <w:t>a</w:t>
            </w:r>
            <w:r w:rsidRPr="006A4697">
              <w:rPr>
                <w:rFonts w:asciiTheme="majorHAnsi" w:eastAsia="Garamond" w:hAnsiTheme="majorHAnsi" w:cs="Garamond"/>
                <w:spacing w:val="5"/>
                <w:sz w:val="22"/>
                <w:szCs w:val="22"/>
              </w:rPr>
              <w:t>r</w:t>
            </w:r>
            <w:r w:rsidRPr="006A4697">
              <w:rPr>
                <w:rFonts w:asciiTheme="majorHAnsi" w:eastAsia="Garamond" w:hAnsiTheme="majorHAnsi" w:cs="Garamond"/>
                <w:sz w:val="22"/>
                <w:szCs w:val="22"/>
              </w:rPr>
              <w:t>t</w:t>
            </w:r>
            <w:r w:rsidRPr="006A4697">
              <w:rPr>
                <w:rFonts w:asciiTheme="majorHAnsi" w:eastAsia="Garamond" w:hAnsiTheme="majorHAnsi" w:cs="Garamond"/>
                <w:spacing w:val="1"/>
                <w:sz w:val="22"/>
                <w:szCs w:val="22"/>
              </w:rPr>
              <w:t xml:space="preserve"> </w:t>
            </w:r>
            <w:r w:rsidRPr="006A4697">
              <w:rPr>
                <w:rFonts w:asciiTheme="majorHAnsi" w:eastAsia="Garamond" w:hAnsiTheme="majorHAnsi" w:cs="Garamond"/>
                <w:spacing w:val="-1"/>
                <w:sz w:val="22"/>
                <w:szCs w:val="22"/>
              </w:rPr>
              <w:t>a</w:t>
            </w:r>
            <w:r w:rsidRPr="006A4697">
              <w:rPr>
                <w:rFonts w:asciiTheme="majorHAnsi" w:eastAsia="Garamond" w:hAnsiTheme="majorHAnsi" w:cs="Garamond"/>
                <w:sz w:val="22"/>
                <w:szCs w:val="22"/>
              </w:rPr>
              <w:t>sset</w:t>
            </w:r>
            <w:r w:rsidRPr="006A4697">
              <w:rPr>
                <w:rFonts w:asciiTheme="majorHAnsi" w:eastAsia="Garamond" w:hAnsiTheme="majorHAnsi" w:cs="Garamond"/>
                <w:spacing w:val="1"/>
                <w:sz w:val="22"/>
                <w:szCs w:val="22"/>
              </w:rPr>
              <w:t xml:space="preserve"> </w:t>
            </w:r>
            <w:r w:rsidRPr="006A4697">
              <w:rPr>
                <w:rFonts w:asciiTheme="majorHAnsi" w:eastAsia="Garamond" w:hAnsiTheme="majorHAnsi" w:cs="Garamond"/>
                <w:sz w:val="22"/>
                <w:szCs w:val="22"/>
              </w:rPr>
              <w:t>set</w:t>
            </w:r>
            <w:r w:rsidRPr="006A4697">
              <w:rPr>
                <w:rFonts w:asciiTheme="majorHAnsi" w:eastAsia="Garamond" w:hAnsiTheme="majorHAnsi" w:cs="Garamond"/>
                <w:spacing w:val="-2"/>
                <w:sz w:val="22"/>
                <w:szCs w:val="22"/>
              </w:rPr>
              <w:t>u</w:t>
            </w:r>
            <w:r w:rsidRPr="006A4697">
              <w:rPr>
                <w:rFonts w:asciiTheme="majorHAnsi" w:eastAsia="Garamond" w:hAnsiTheme="majorHAnsi" w:cs="Garamond"/>
                <w:spacing w:val="-10"/>
                <w:sz w:val="22"/>
                <w:szCs w:val="22"/>
              </w:rPr>
              <w:t>p</w:t>
            </w:r>
            <w:r w:rsidRPr="006A4697">
              <w:rPr>
                <w:rFonts w:asciiTheme="majorHAnsi" w:eastAsia="Garamond" w:hAnsiTheme="majorHAnsi" w:cs="Garamond"/>
                <w:sz w:val="22"/>
                <w:szCs w:val="22"/>
              </w:rPr>
              <w:t>, pe</w:t>
            </w:r>
            <w:r w:rsidRPr="006A4697">
              <w:rPr>
                <w:rFonts w:asciiTheme="majorHAnsi" w:eastAsia="Garamond" w:hAnsiTheme="majorHAnsi" w:cs="Garamond"/>
                <w:spacing w:val="-1"/>
                <w:sz w:val="22"/>
                <w:szCs w:val="22"/>
              </w:rPr>
              <w:t>r</w:t>
            </w:r>
            <w:r w:rsidRPr="006A4697">
              <w:rPr>
                <w:rFonts w:asciiTheme="majorHAnsi" w:eastAsia="Garamond" w:hAnsiTheme="majorHAnsi" w:cs="Garamond"/>
                <w:spacing w:val="1"/>
                <w:sz w:val="22"/>
                <w:szCs w:val="22"/>
              </w:rPr>
              <w:t>f</w:t>
            </w:r>
            <w:r w:rsidRPr="006A4697">
              <w:rPr>
                <w:rFonts w:asciiTheme="majorHAnsi" w:eastAsia="Garamond" w:hAnsiTheme="majorHAnsi" w:cs="Garamond"/>
                <w:sz w:val="22"/>
                <w:szCs w:val="22"/>
              </w:rPr>
              <w:t>o</w:t>
            </w:r>
            <w:r w:rsidRPr="006A4697">
              <w:rPr>
                <w:rFonts w:asciiTheme="majorHAnsi" w:eastAsia="Garamond" w:hAnsiTheme="majorHAnsi" w:cs="Garamond"/>
                <w:spacing w:val="8"/>
                <w:sz w:val="22"/>
                <w:szCs w:val="22"/>
              </w:rPr>
              <w:t>r</w:t>
            </w:r>
            <w:r w:rsidRPr="006A4697">
              <w:rPr>
                <w:rFonts w:asciiTheme="majorHAnsi" w:eastAsia="Garamond" w:hAnsiTheme="majorHAnsi" w:cs="Garamond"/>
                <w:sz w:val="22"/>
                <w:szCs w:val="22"/>
              </w:rPr>
              <w:t>man</w:t>
            </w:r>
            <w:r w:rsidRPr="006A4697">
              <w:rPr>
                <w:rFonts w:asciiTheme="majorHAnsi" w:eastAsia="Garamond" w:hAnsiTheme="majorHAnsi" w:cs="Garamond"/>
                <w:spacing w:val="-2"/>
                <w:sz w:val="22"/>
                <w:szCs w:val="22"/>
              </w:rPr>
              <w:t>c</w:t>
            </w:r>
            <w:r w:rsidRPr="006A4697">
              <w:rPr>
                <w:rFonts w:asciiTheme="majorHAnsi" w:eastAsia="Garamond" w:hAnsiTheme="majorHAnsi" w:cs="Garamond"/>
                <w:sz w:val="22"/>
                <w:szCs w:val="22"/>
              </w:rPr>
              <w:t>e</w:t>
            </w:r>
            <w:r w:rsidRPr="006A4697">
              <w:rPr>
                <w:rFonts w:asciiTheme="majorHAnsi" w:eastAsia="Garamond" w:hAnsiTheme="majorHAnsi" w:cs="Garamond"/>
                <w:spacing w:val="1"/>
                <w:sz w:val="22"/>
                <w:szCs w:val="22"/>
              </w:rPr>
              <w:t xml:space="preserve"> </w:t>
            </w:r>
            <w:r w:rsidRPr="006A4697">
              <w:rPr>
                <w:rFonts w:asciiTheme="majorHAnsi" w:eastAsia="Garamond" w:hAnsiTheme="majorHAnsi" w:cs="Garamond"/>
                <w:sz w:val="22"/>
                <w:szCs w:val="22"/>
              </w:rPr>
              <w:t>opt</w:t>
            </w:r>
            <w:r w:rsidRPr="006A4697">
              <w:rPr>
                <w:rFonts w:asciiTheme="majorHAnsi" w:eastAsia="Garamond" w:hAnsiTheme="majorHAnsi" w:cs="Garamond"/>
                <w:spacing w:val="-1"/>
                <w:sz w:val="22"/>
                <w:szCs w:val="22"/>
              </w:rPr>
              <w:t>i</w:t>
            </w:r>
            <w:r w:rsidRPr="006A4697">
              <w:rPr>
                <w:rFonts w:asciiTheme="majorHAnsi" w:eastAsia="Garamond" w:hAnsiTheme="majorHAnsi" w:cs="Garamond"/>
                <w:sz w:val="22"/>
                <w:szCs w:val="22"/>
              </w:rPr>
              <w:t>mizat</w:t>
            </w:r>
            <w:r w:rsidRPr="006A4697">
              <w:rPr>
                <w:rFonts w:asciiTheme="majorHAnsi" w:eastAsia="Garamond" w:hAnsiTheme="majorHAnsi" w:cs="Garamond"/>
                <w:spacing w:val="-1"/>
                <w:sz w:val="22"/>
                <w:szCs w:val="22"/>
              </w:rPr>
              <w:t>i</w:t>
            </w:r>
            <w:r w:rsidRPr="006A4697">
              <w:rPr>
                <w:rFonts w:asciiTheme="majorHAnsi" w:eastAsia="Garamond" w:hAnsiTheme="majorHAnsi" w:cs="Garamond"/>
                <w:sz w:val="22"/>
                <w:szCs w:val="22"/>
              </w:rPr>
              <w:t>on, li</w:t>
            </w:r>
            <w:r w:rsidRPr="006A4697">
              <w:rPr>
                <w:rFonts w:asciiTheme="majorHAnsi" w:eastAsia="Garamond" w:hAnsiTheme="majorHAnsi" w:cs="Garamond"/>
                <w:spacing w:val="1"/>
                <w:sz w:val="22"/>
                <w:szCs w:val="22"/>
              </w:rPr>
              <w:t>g</w:t>
            </w:r>
            <w:r w:rsidRPr="006A4697">
              <w:rPr>
                <w:rFonts w:asciiTheme="majorHAnsi" w:eastAsia="Garamond" w:hAnsiTheme="majorHAnsi" w:cs="Garamond"/>
                <w:sz w:val="22"/>
                <w:szCs w:val="22"/>
              </w:rPr>
              <w:t>ht</w:t>
            </w:r>
            <w:r w:rsidRPr="006A4697">
              <w:rPr>
                <w:rFonts w:asciiTheme="majorHAnsi" w:eastAsia="Garamond" w:hAnsiTheme="majorHAnsi" w:cs="Garamond"/>
                <w:spacing w:val="-1"/>
                <w:sz w:val="22"/>
                <w:szCs w:val="22"/>
              </w:rPr>
              <w:t>i</w:t>
            </w:r>
            <w:r w:rsidRPr="006A4697">
              <w:rPr>
                <w:rFonts w:asciiTheme="majorHAnsi" w:eastAsia="Garamond" w:hAnsiTheme="majorHAnsi" w:cs="Garamond"/>
                <w:sz w:val="22"/>
                <w:szCs w:val="22"/>
              </w:rPr>
              <w:t>n</w:t>
            </w:r>
            <w:r w:rsidRPr="006A4697">
              <w:rPr>
                <w:rFonts w:asciiTheme="majorHAnsi" w:eastAsia="Garamond" w:hAnsiTheme="majorHAnsi" w:cs="Garamond"/>
                <w:spacing w:val="-1"/>
                <w:sz w:val="22"/>
                <w:szCs w:val="22"/>
              </w:rPr>
              <w:t>g</w:t>
            </w:r>
            <w:r w:rsidRPr="006A4697">
              <w:rPr>
                <w:rFonts w:asciiTheme="majorHAnsi" w:eastAsia="Garamond" w:hAnsiTheme="majorHAnsi" w:cs="Garamond"/>
                <w:sz w:val="22"/>
                <w:szCs w:val="22"/>
              </w:rPr>
              <w:t>, mat</w:t>
            </w:r>
            <w:r w:rsidRPr="006A4697">
              <w:rPr>
                <w:rFonts w:asciiTheme="majorHAnsi" w:eastAsia="Garamond" w:hAnsiTheme="majorHAnsi" w:cs="Garamond"/>
                <w:spacing w:val="-2"/>
                <w:sz w:val="22"/>
                <w:szCs w:val="22"/>
              </w:rPr>
              <w:t>e</w:t>
            </w:r>
            <w:r w:rsidRPr="006A4697">
              <w:rPr>
                <w:rFonts w:asciiTheme="majorHAnsi" w:eastAsia="Garamond" w:hAnsiTheme="majorHAnsi" w:cs="Garamond"/>
                <w:sz w:val="22"/>
                <w:szCs w:val="22"/>
              </w:rPr>
              <w:t>rial</w:t>
            </w:r>
            <w:r w:rsidRPr="006A4697">
              <w:rPr>
                <w:rFonts w:asciiTheme="majorHAnsi" w:eastAsia="Garamond" w:hAnsiTheme="majorHAnsi" w:cs="Garamond"/>
                <w:spacing w:val="-6"/>
                <w:sz w:val="22"/>
                <w:szCs w:val="22"/>
              </w:rPr>
              <w:t>s</w:t>
            </w:r>
            <w:r w:rsidRPr="006A4697">
              <w:rPr>
                <w:rFonts w:asciiTheme="majorHAnsi" w:eastAsia="Garamond" w:hAnsiTheme="majorHAnsi" w:cs="Garamond"/>
                <w:sz w:val="22"/>
                <w:szCs w:val="22"/>
              </w:rPr>
              <w:t>,</w:t>
            </w:r>
            <w:r w:rsidRPr="006A4697">
              <w:rPr>
                <w:rFonts w:asciiTheme="majorHAnsi" w:eastAsia="Garamond" w:hAnsiTheme="majorHAnsi" w:cs="Garamond"/>
                <w:spacing w:val="1"/>
                <w:sz w:val="22"/>
                <w:szCs w:val="22"/>
              </w:rPr>
              <w:t xml:space="preserve"> </w:t>
            </w:r>
            <w:r w:rsidRPr="006A4697">
              <w:rPr>
                <w:rFonts w:asciiTheme="majorHAnsi" w:eastAsia="Garamond" w:hAnsiTheme="majorHAnsi" w:cs="Garamond"/>
                <w:sz w:val="22"/>
                <w:szCs w:val="22"/>
              </w:rPr>
              <w:t>node</w:t>
            </w:r>
            <w:r w:rsidRPr="006A4697">
              <w:rPr>
                <w:rFonts w:asciiTheme="majorHAnsi" w:eastAsia="Garamond" w:hAnsiTheme="majorHAnsi" w:cs="Garamond"/>
                <w:spacing w:val="-1"/>
                <w:sz w:val="22"/>
                <w:szCs w:val="22"/>
              </w:rPr>
              <w:t>-</w:t>
            </w:r>
            <w:r w:rsidRPr="006A4697">
              <w:rPr>
                <w:rFonts w:asciiTheme="majorHAnsi" w:eastAsia="Garamond" w:hAnsiTheme="majorHAnsi" w:cs="Garamond"/>
                <w:sz w:val="22"/>
                <w:szCs w:val="22"/>
              </w:rPr>
              <w:t>based</w:t>
            </w:r>
            <w:r w:rsidRPr="006A4697">
              <w:rPr>
                <w:rFonts w:asciiTheme="majorHAnsi" w:eastAsia="Garamond" w:hAnsiTheme="majorHAnsi" w:cs="Garamond"/>
                <w:spacing w:val="1"/>
                <w:sz w:val="22"/>
                <w:szCs w:val="22"/>
              </w:rPr>
              <w:t xml:space="preserve"> </w:t>
            </w:r>
            <w:r w:rsidRPr="006A4697">
              <w:rPr>
                <w:rFonts w:asciiTheme="majorHAnsi" w:eastAsia="Garamond" w:hAnsiTheme="majorHAnsi" w:cs="Garamond"/>
                <w:sz w:val="22"/>
                <w:szCs w:val="22"/>
              </w:rPr>
              <w:t>s</w:t>
            </w:r>
            <w:r w:rsidRPr="006A4697">
              <w:rPr>
                <w:rFonts w:asciiTheme="majorHAnsi" w:eastAsia="Garamond" w:hAnsiTheme="majorHAnsi" w:cs="Garamond"/>
                <w:spacing w:val="-2"/>
                <w:sz w:val="22"/>
                <w:szCs w:val="22"/>
              </w:rPr>
              <w:t>h</w:t>
            </w:r>
            <w:r w:rsidRPr="006A4697">
              <w:rPr>
                <w:rFonts w:asciiTheme="majorHAnsi" w:eastAsia="Garamond" w:hAnsiTheme="majorHAnsi" w:cs="Garamond"/>
                <w:sz w:val="22"/>
                <w:szCs w:val="22"/>
              </w:rPr>
              <w:t>ader</w:t>
            </w:r>
            <w:r w:rsidRPr="006A4697">
              <w:rPr>
                <w:rFonts w:asciiTheme="majorHAnsi" w:eastAsia="Garamond" w:hAnsiTheme="majorHAnsi" w:cs="Garamond"/>
                <w:spacing w:val="-1"/>
                <w:sz w:val="22"/>
                <w:szCs w:val="22"/>
              </w:rPr>
              <w:t xml:space="preserve"> </w:t>
            </w:r>
            <w:r w:rsidRPr="006A4697">
              <w:rPr>
                <w:rFonts w:asciiTheme="majorHAnsi" w:eastAsia="Garamond" w:hAnsiTheme="majorHAnsi" w:cs="Garamond"/>
                <w:sz w:val="22"/>
                <w:szCs w:val="22"/>
              </w:rPr>
              <w:t>cr</w:t>
            </w:r>
            <w:r w:rsidRPr="006A4697">
              <w:rPr>
                <w:rFonts w:asciiTheme="majorHAnsi" w:eastAsia="Garamond" w:hAnsiTheme="majorHAnsi" w:cs="Garamond"/>
                <w:spacing w:val="-2"/>
                <w:sz w:val="22"/>
                <w:szCs w:val="22"/>
              </w:rPr>
              <w:t>e</w:t>
            </w:r>
            <w:r w:rsidRPr="006A4697">
              <w:rPr>
                <w:rFonts w:asciiTheme="majorHAnsi" w:eastAsia="Garamond" w:hAnsiTheme="majorHAnsi" w:cs="Garamond"/>
                <w:sz w:val="22"/>
                <w:szCs w:val="22"/>
              </w:rPr>
              <w:t>at</w:t>
            </w:r>
            <w:r w:rsidRPr="006A4697">
              <w:rPr>
                <w:rFonts w:asciiTheme="majorHAnsi" w:eastAsia="Garamond" w:hAnsiTheme="majorHAnsi" w:cs="Garamond"/>
                <w:spacing w:val="-1"/>
                <w:sz w:val="22"/>
                <w:szCs w:val="22"/>
              </w:rPr>
              <w:t>i</w:t>
            </w:r>
            <w:r w:rsidRPr="006A4697">
              <w:rPr>
                <w:rFonts w:asciiTheme="majorHAnsi" w:eastAsia="Garamond" w:hAnsiTheme="majorHAnsi" w:cs="Garamond"/>
                <w:spacing w:val="1"/>
                <w:sz w:val="22"/>
                <w:szCs w:val="22"/>
              </w:rPr>
              <w:t>o</w:t>
            </w:r>
            <w:r w:rsidRPr="006A4697">
              <w:rPr>
                <w:rFonts w:asciiTheme="majorHAnsi" w:eastAsia="Garamond" w:hAnsiTheme="majorHAnsi" w:cs="Garamond"/>
                <w:sz w:val="22"/>
                <w:szCs w:val="22"/>
              </w:rPr>
              <w:t xml:space="preserve">n. </w:t>
            </w:r>
            <w:r w:rsidRPr="006A4697">
              <w:rPr>
                <w:rFonts w:asciiTheme="majorHAnsi" w:eastAsia="Garamond" w:hAnsiTheme="majorHAnsi" w:cs="Garamond"/>
                <w:spacing w:val="-11"/>
                <w:sz w:val="22"/>
                <w:szCs w:val="22"/>
              </w:rPr>
              <w:t>T</w:t>
            </w:r>
            <w:r w:rsidRPr="006A4697">
              <w:rPr>
                <w:rFonts w:asciiTheme="majorHAnsi" w:eastAsia="Garamond" w:hAnsiTheme="majorHAnsi" w:cs="Garamond"/>
                <w:sz w:val="22"/>
                <w:szCs w:val="22"/>
              </w:rPr>
              <w:t>e</w:t>
            </w:r>
            <w:r w:rsidRPr="006A4697">
              <w:rPr>
                <w:rFonts w:asciiTheme="majorHAnsi" w:eastAsia="Garamond" w:hAnsiTheme="majorHAnsi" w:cs="Garamond"/>
                <w:spacing w:val="-1"/>
                <w:sz w:val="22"/>
                <w:szCs w:val="22"/>
              </w:rPr>
              <w:t>x</w:t>
            </w:r>
            <w:r w:rsidRPr="006A4697">
              <w:rPr>
                <w:rFonts w:asciiTheme="majorHAnsi" w:eastAsia="Garamond" w:hAnsiTheme="majorHAnsi" w:cs="Garamond"/>
                <w:sz w:val="22"/>
                <w:szCs w:val="22"/>
              </w:rPr>
              <w:t xml:space="preserve">turing </w:t>
            </w:r>
            <w:r w:rsidRPr="006A4697">
              <w:rPr>
                <w:rFonts w:asciiTheme="majorHAnsi" w:eastAsia="Garamond" w:hAnsiTheme="majorHAnsi" w:cs="Garamond"/>
                <w:spacing w:val="-4"/>
                <w:sz w:val="22"/>
                <w:szCs w:val="22"/>
              </w:rPr>
              <w:t>b</w:t>
            </w:r>
            <w:r w:rsidRPr="006A4697">
              <w:rPr>
                <w:rFonts w:asciiTheme="majorHAnsi" w:eastAsia="Garamond" w:hAnsiTheme="majorHAnsi" w:cs="Garamond"/>
                <w:sz w:val="22"/>
                <w:szCs w:val="22"/>
              </w:rPr>
              <w:t>y</w:t>
            </w:r>
            <w:r w:rsidRPr="006A4697">
              <w:rPr>
                <w:rFonts w:asciiTheme="majorHAnsi" w:eastAsia="Garamond" w:hAnsiTheme="majorHAnsi" w:cs="Garamond"/>
                <w:spacing w:val="1"/>
                <w:sz w:val="22"/>
                <w:szCs w:val="22"/>
              </w:rPr>
              <w:t xml:space="preserve"> </w:t>
            </w:r>
            <w:r w:rsidRPr="006A4697">
              <w:rPr>
                <w:rFonts w:asciiTheme="majorHAnsi" w:eastAsia="Garamond" w:hAnsiTheme="majorHAnsi" w:cs="Garamond"/>
                <w:sz w:val="22"/>
                <w:szCs w:val="22"/>
              </w:rPr>
              <w:t>handpaint</w:t>
            </w:r>
            <w:r w:rsidRPr="006A4697">
              <w:rPr>
                <w:rFonts w:asciiTheme="majorHAnsi" w:eastAsia="Garamond" w:hAnsiTheme="majorHAnsi" w:cs="Garamond"/>
                <w:spacing w:val="-1"/>
                <w:sz w:val="22"/>
                <w:szCs w:val="22"/>
              </w:rPr>
              <w:t>i</w:t>
            </w:r>
            <w:r w:rsidRPr="006A4697">
              <w:rPr>
                <w:rFonts w:asciiTheme="majorHAnsi" w:eastAsia="Garamond" w:hAnsiTheme="majorHAnsi" w:cs="Garamond"/>
                <w:sz w:val="22"/>
                <w:szCs w:val="22"/>
              </w:rPr>
              <w:t>n</w:t>
            </w:r>
            <w:r w:rsidRPr="006A4697">
              <w:rPr>
                <w:rFonts w:asciiTheme="majorHAnsi" w:eastAsia="Garamond" w:hAnsiTheme="majorHAnsi" w:cs="Garamond"/>
                <w:spacing w:val="-1"/>
                <w:sz w:val="22"/>
                <w:szCs w:val="22"/>
              </w:rPr>
              <w:t>g</w:t>
            </w:r>
            <w:r w:rsidRPr="006A4697">
              <w:rPr>
                <w:rFonts w:asciiTheme="majorHAnsi" w:eastAsia="Garamond" w:hAnsiTheme="majorHAnsi" w:cs="Garamond"/>
                <w:sz w:val="22"/>
                <w:szCs w:val="22"/>
              </w:rPr>
              <w:t>, proced</w:t>
            </w:r>
            <w:r w:rsidRPr="006A4697">
              <w:rPr>
                <w:rFonts w:asciiTheme="majorHAnsi" w:eastAsia="Garamond" w:hAnsiTheme="majorHAnsi" w:cs="Garamond"/>
                <w:spacing w:val="-2"/>
                <w:sz w:val="22"/>
                <w:szCs w:val="22"/>
              </w:rPr>
              <w:t>u</w:t>
            </w:r>
            <w:r w:rsidRPr="006A4697">
              <w:rPr>
                <w:rFonts w:asciiTheme="majorHAnsi" w:eastAsia="Garamond" w:hAnsiTheme="majorHAnsi" w:cs="Garamond"/>
                <w:sz w:val="22"/>
                <w:szCs w:val="22"/>
              </w:rPr>
              <w:t xml:space="preserve">ral </w:t>
            </w:r>
            <w:r w:rsidRPr="006A4697">
              <w:rPr>
                <w:rFonts w:asciiTheme="majorHAnsi" w:eastAsia="Garamond" w:hAnsiTheme="majorHAnsi" w:cs="Garamond"/>
                <w:spacing w:val="1"/>
                <w:sz w:val="22"/>
                <w:szCs w:val="22"/>
              </w:rPr>
              <w:t>g</w:t>
            </w:r>
            <w:r w:rsidRPr="006A4697">
              <w:rPr>
                <w:rFonts w:asciiTheme="majorHAnsi" w:eastAsia="Garamond" w:hAnsiTheme="majorHAnsi" w:cs="Garamond"/>
                <w:sz w:val="22"/>
                <w:szCs w:val="22"/>
              </w:rPr>
              <w:t>enerat</w:t>
            </w:r>
            <w:r w:rsidRPr="006A4697">
              <w:rPr>
                <w:rFonts w:asciiTheme="majorHAnsi" w:eastAsia="Garamond" w:hAnsiTheme="majorHAnsi" w:cs="Garamond"/>
                <w:spacing w:val="-1"/>
                <w:sz w:val="22"/>
                <w:szCs w:val="22"/>
              </w:rPr>
              <w:t>i</w:t>
            </w:r>
            <w:r w:rsidRPr="006A4697">
              <w:rPr>
                <w:rFonts w:asciiTheme="majorHAnsi" w:eastAsia="Garamond" w:hAnsiTheme="majorHAnsi" w:cs="Garamond"/>
                <w:sz w:val="22"/>
                <w:szCs w:val="22"/>
              </w:rPr>
              <w:t>on,</w:t>
            </w:r>
            <w:r w:rsidRPr="006A4697">
              <w:rPr>
                <w:rFonts w:asciiTheme="majorHAnsi" w:eastAsia="Garamond" w:hAnsiTheme="majorHAnsi" w:cs="Garamond"/>
                <w:spacing w:val="1"/>
                <w:sz w:val="22"/>
                <w:szCs w:val="22"/>
              </w:rPr>
              <w:t xml:space="preserve"> </w:t>
            </w:r>
            <w:r w:rsidRPr="006A4697">
              <w:rPr>
                <w:rFonts w:asciiTheme="majorHAnsi" w:eastAsia="Garamond" w:hAnsiTheme="majorHAnsi" w:cs="Garamond"/>
                <w:sz w:val="22"/>
                <w:szCs w:val="22"/>
              </w:rPr>
              <w:t>and</w:t>
            </w:r>
            <w:r w:rsidRPr="006A4697">
              <w:rPr>
                <w:rFonts w:asciiTheme="majorHAnsi" w:eastAsia="Garamond" w:hAnsiTheme="majorHAnsi" w:cs="Garamond"/>
                <w:spacing w:val="-1"/>
                <w:sz w:val="22"/>
                <w:szCs w:val="22"/>
              </w:rPr>
              <w:t xml:space="preserve"> </w:t>
            </w:r>
            <w:r w:rsidRPr="006A4697">
              <w:rPr>
                <w:rFonts w:asciiTheme="majorHAnsi" w:eastAsia="Garamond" w:hAnsiTheme="majorHAnsi" w:cs="Garamond"/>
                <w:sz w:val="22"/>
                <w:szCs w:val="22"/>
              </w:rPr>
              <w:t>photo compos</w:t>
            </w:r>
            <w:r w:rsidRPr="006A4697">
              <w:rPr>
                <w:rFonts w:asciiTheme="majorHAnsi" w:eastAsia="Garamond" w:hAnsiTheme="majorHAnsi" w:cs="Garamond"/>
                <w:spacing w:val="-1"/>
                <w:sz w:val="22"/>
                <w:szCs w:val="22"/>
              </w:rPr>
              <w:t>i</w:t>
            </w:r>
            <w:r w:rsidRPr="006A4697">
              <w:rPr>
                <w:rFonts w:asciiTheme="majorHAnsi" w:eastAsia="Garamond" w:hAnsiTheme="majorHAnsi" w:cs="Garamond"/>
                <w:spacing w:val="2"/>
                <w:sz w:val="22"/>
                <w:szCs w:val="22"/>
              </w:rPr>
              <w:t>t</w:t>
            </w:r>
            <w:r w:rsidRPr="006A4697">
              <w:rPr>
                <w:rFonts w:asciiTheme="majorHAnsi" w:eastAsia="Garamond" w:hAnsiTheme="majorHAnsi" w:cs="Garamond"/>
                <w:sz w:val="22"/>
                <w:szCs w:val="22"/>
              </w:rPr>
              <w:t>in</w:t>
            </w:r>
            <w:r w:rsidRPr="006A4697">
              <w:rPr>
                <w:rFonts w:asciiTheme="majorHAnsi" w:eastAsia="Garamond" w:hAnsiTheme="majorHAnsi" w:cs="Garamond"/>
                <w:spacing w:val="-11"/>
                <w:sz w:val="22"/>
                <w:szCs w:val="22"/>
              </w:rPr>
              <w:t>g</w:t>
            </w:r>
            <w:r w:rsidRPr="006A4697">
              <w:rPr>
                <w:rFonts w:asciiTheme="majorHAnsi" w:eastAsia="Garamond" w:hAnsiTheme="majorHAnsi" w:cs="Garamond"/>
                <w:sz w:val="22"/>
                <w:szCs w:val="22"/>
              </w:rPr>
              <w:t>.</w:t>
            </w:r>
          </w:p>
          <w:p w14:paraId="4BE4ADA5" w14:textId="77777777" w:rsidR="006012B3" w:rsidRPr="006A4697" w:rsidRDefault="006A4697">
            <w:pPr>
              <w:ind w:left="315"/>
              <w:rPr>
                <w:rFonts w:asciiTheme="majorHAnsi" w:eastAsia="Garamond" w:hAnsiTheme="majorHAnsi" w:cs="Garamond"/>
                <w:sz w:val="22"/>
                <w:szCs w:val="22"/>
              </w:rPr>
            </w:pPr>
            <w:r w:rsidRPr="006A4697">
              <w:rPr>
                <w:rFonts w:asciiTheme="majorHAnsi" w:eastAsia="Garamond" w:hAnsiTheme="majorHAnsi" w:cs="Garamond"/>
                <w:sz w:val="22"/>
                <w:szCs w:val="22"/>
              </w:rPr>
              <w:t>Fi</w:t>
            </w:r>
            <w:r w:rsidRPr="006A4697">
              <w:rPr>
                <w:rFonts w:asciiTheme="majorHAnsi" w:eastAsia="Garamond" w:hAnsiTheme="majorHAnsi" w:cs="Garamond"/>
                <w:spacing w:val="-1"/>
                <w:sz w:val="22"/>
                <w:szCs w:val="22"/>
              </w:rPr>
              <w:t>g</w:t>
            </w:r>
            <w:r w:rsidRPr="006A4697">
              <w:rPr>
                <w:rFonts w:asciiTheme="majorHAnsi" w:eastAsia="Garamond" w:hAnsiTheme="majorHAnsi" w:cs="Garamond"/>
                <w:sz w:val="22"/>
                <w:szCs w:val="22"/>
              </w:rPr>
              <w:t>ure</w:t>
            </w:r>
            <w:r w:rsidRPr="006A4697">
              <w:rPr>
                <w:rFonts w:asciiTheme="majorHAnsi" w:eastAsia="Garamond" w:hAnsiTheme="majorHAnsi" w:cs="Garamond"/>
                <w:spacing w:val="-1"/>
                <w:sz w:val="22"/>
                <w:szCs w:val="22"/>
              </w:rPr>
              <w:t xml:space="preserve"> </w:t>
            </w:r>
            <w:r w:rsidRPr="006A4697">
              <w:rPr>
                <w:rFonts w:asciiTheme="majorHAnsi" w:eastAsia="Garamond" w:hAnsiTheme="majorHAnsi" w:cs="Garamond"/>
                <w:sz w:val="22"/>
                <w:szCs w:val="22"/>
              </w:rPr>
              <w:t>dr</w:t>
            </w:r>
            <w:r w:rsidRPr="006A4697">
              <w:rPr>
                <w:rFonts w:asciiTheme="majorHAnsi" w:eastAsia="Garamond" w:hAnsiTheme="majorHAnsi" w:cs="Garamond"/>
                <w:spacing w:val="-1"/>
                <w:sz w:val="22"/>
                <w:szCs w:val="22"/>
              </w:rPr>
              <w:t>aw</w:t>
            </w:r>
            <w:r w:rsidRPr="006A4697">
              <w:rPr>
                <w:rFonts w:asciiTheme="majorHAnsi" w:eastAsia="Garamond" w:hAnsiTheme="majorHAnsi" w:cs="Garamond"/>
                <w:sz w:val="22"/>
                <w:szCs w:val="22"/>
              </w:rPr>
              <w:t>in</w:t>
            </w:r>
            <w:r w:rsidRPr="006A4697">
              <w:rPr>
                <w:rFonts w:asciiTheme="majorHAnsi" w:eastAsia="Garamond" w:hAnsiTheme="majorHAnsi" w:cs="Garamond"/>
                <w:spacing w:val="-1"/>
                <w:sz w:val="22"/>
                <w:szCs w:val="22"/>
              </w:rPr>
              <w:t>g</w:t>
            </w:r>
            <w:r w:rsidRPr="006A4697">
              <w:rPr>
                <w:rFonts w:asciiTheme="majorHAnsi" w:eastAsia="Garamond" w:hAnsiTheme="majorHAnsi" w:cs="Garamond"/>
                <w:sz w:val="22"/>
                <w:szCs w:val="22"/>
              </w:rPr>
              <w:t>,</w:t>
            </w:r>
            <w:r w:rsidRPr="006A4697">
              <w:rPr>
                <w:rFonts w:asciiTheme="majorHAnsi" w:eastAsia="Garamond" w:hAnsiTheme="majorHAnsi" w:cs="Garamond"/>
                <w:spacing w:val="1"/>
                <w:sz w:val="22"/>
                <w:szCs w:val="22"/>
              </w:rPr>
              <w:t xml:space="preserve"> </w:t>
            </w:r>
            <w:r w:rsidRPr="006A4697">
              <w:rPr>
                <w:rFonts w:asciiTheme="majorHAnsi" w:eastAsia="Garamond" w:hAnsiTheme="majorHAnsi" w:cs="Garamond"/>
                <w:sz w:val="22"/>
                <w:szCs w:val="22"/>
              </w:rPr>
              <w:t>a</w:t>
            </w:r>
            <w:r w:rsidRPr="006A4697">
              <w:rPr>
                <w:rFonts w:asciiTheme="majorHAnsi" w:eastAsia="Garamond" w:hAnsiTheme="majorHAnsi" w:cs="Garamond"/>
                <w:spacing w:val="-2"/>
                <w:sz w:val="22"/>
                <w:szCs w:val="22"/>
              </w:rPr>
              <w:t>n</w:t>
            </w:r>
            <w:r w:rsidRPr="006A4697">
              <w:rPr>
                <w:rFonts w:asciiTheme="majorHAnsi" w:eastAsia="Garamond" w:hAnsiTheme="majorHAnsi" w:cs="Garamond"/>
                <w:sz w:val="22"/>
                <w:szCs w:val="22"/>
              </w:rPr>
              <w:t>ato</w:t>
            </w:r>
            <w:r w:rsidRPr="006A4697">
              <w:rPr>
                <w:rFonts w:asciiTheme="majorHAnsi" w:eastAsia="Garamond" w:hAnsiTheme="majorHAnsi" w:cs="Garamond"/>
                <w:spacing w:val="-2"/>
                <w:sz w:val="22"/>
                <w:szCs w:val="22"/>
              </w:rPr>
              <w:t>m</w:t>
            </w:r>
            <w:r w:rsidRPr="006A4697">
              <w:rPr>
                <w:rFonts w:asciiTheme="majorHAnsi" w:eastAsia="Garamond" w:hAnsiTheme="majorHAnsi" w:cs="Garamond"/>
                <w:spacing w:val="-18"/>
                <w:sz w:val="22"/>
                <w:szCs w:val="22"/>
              </w:rPr>
              <w:t>y</w:t>
            </w:r>
            <w:r w:rsidRPr="006A4697">
              <w:rPr>
                <w:rFonts w:asciiTheme="majorHAnsi" w:eastAsia="Garamond" w:hAnsiTheme="majorHAnsi" w:cs="Garamond"/>
                <w:sz w:val="22"/>
                <w:szCs w:val="22"/>
              </w:rPr>
              <w:t>,</w:t>
            </w:r>
            <w:r w:rsidRPr="006A4697">
              <w:rPr>
                <w:rFonts w:asciiTheme="majorHAnsi" w:eastAsia="Garamond" w:hAnsiTheme="majorHAnsi" w:cs="Garamond"/>
                <w:spacing w:val="-1"/>
                <w:sz w:val="22"/>
                <w:szCs w:val="22"/>
              </w:rPr>
              <w:t xml:space="preserve"> </w:t>
            </w:r>
            <w:r w:rsidRPr="006A4697">
              <w:rPr>
                <w:rFonts w:asciiTheme="majorHAnsi" w:eastAsia="Garamond" w:hAnsiTheme="majorHAnsi" w:cs="Garamond"/>
                <w:sz w:val="22"/>
                <w:szCs w:val="22"/>
              </w:rPr>
              <w:t>principles of</w:t>
            </w:r>
            <w:r w:rsidRPr="006A4697">
              <w:rPr>
                <w:rFonts w:asciiTheme="majorHAnsi" w:eastAsia="Garamond" w:hAnsiTheme="majorHAnsi" w:cs="Garamond"/>
                <w:spacing w:val="30"/>
                <w:sz w:val="22"/>
                <w:szCs w:val="22"/>
              </w:rPr>
              <w:t xml:space="preserve"> </w:t>
            </w:r>
            <w:r w:rsidRPr="006A4697">
              <w:rPr>
                <w:rFonts w:asciiTheme="majorHAnsi" w:eastAsia="Garamond" w:hAnsiTheme="majorHAnsi" w:cs="Garamond"/>
                <w:sz w:val="22"/>
                <w:szCs w:val="22"/>
              </w:rPr>
              <w:t>des</w:t>
            </w:r>
            <w:r w:rsidRPr="006A4697">
              <w:rPr>
                <w:rFonts w:asciiTheme="majorHAnsi" w:eastAsia="Garamond" w:hAnsiTheme="majorHAnsi" w:cs="Garamond"/>
                <w:spacing w:val="-1"/>
                <w:sz w:val="22"/>
                <w:szCs w:val="22"/>
              </w:rPr>
              <w:t>ig</w:t>
            </w:r>
            <w:r w:rsidRPr="006A4697">
              <w:rPr>
                <w:rFonts w:asciiTheme="majorHAnsi" w:eastAsia="Garamond" w:hAnsiTheme="majorHAnsi" w:cs="Garamond"/>
                <w:sz w:val="22"/>
                <w:szCs w:val="22"/>
              </w:rPr>
              <w:t>n</w:t>
            </w:r>
            <w:r w:rsidRPr="006A4697">
              <w:rPr>
                <w:rFonts w:asciiTheme="majorHAnsi" w:eastAsia="Garamond" w:hAnsiTheme="majorHAnsi" w:cs="Garamond"/>
                <w:spacing w:val="1"/>
                <w:sz w:val="22"/>
                <w:szCs w:val="22"/>
              </w:rPr>
              <w:t xml:space="preserve"> </w:t>
            </w:r>
            <w:r w:rsidRPr="006A4697">
              <w:rPr>
                <w:rFonts w:asciiTheme="majorHAnsi" w:eastAsia="Garamond" w:hAnsiTheme="majorHAnsi" w:cs="Garamond"/>
                <w:sz w:val="22"/>
                <w:szCs w:val="22"/>
              </w:rPr>
              <w:t>and</w:t>
            </w:r>
            <w:r w:rsidRPr="006A4697">
              <w:rPr>
                <w:rFonts w:asciiTheme="majorHAnsi" w:eastAsia="Garamond" w:hAnsiTheme="majorHAnsi" w:cs="Garamond"/>
                <w:spacing w:val="-1"/>
                <w:sz w:val="22"/>
                <w:szCs w:val="22"/>
              </w:rPr>
              <w:t xml:space="preserve"> </w:t>
            </w:r>
            <w:r w:rsidRPr="006A4697">
              <w:rPr>
                <w:rFonts w:asciiTheme="majorHAnsi" w:eastAsia="Garamond" w:hAnsiTheme="majorHAnsi" w:cs="Garamond"/>
                <w:sz w:val="22"/>
                <w:szCs w:val="22"/>
              </w:rPr>
              <w:t>compos</w:t>
            </w:r>
            <w:r w:rsidRPr="006A4697">
              <w:rPr>
                <w:rFonts w:asciiTheme="majorHAnsi" w:eastAsia="Garamond" w:hAnsiTheme="majorHAnsi" w:cs="Garamond"/>
                <w:spacing w:val="-1"/>
                <w:sz w:val="22"/>
                <w:szCs w:val="22"/>
              </w:rPr>
              <w:t>i</w:t>
            </w:r>
            <w:r w:rsidRPr="006A4697">
              <w:rPr>
                <w:rFonts w:asciiTheme="majorHAnsi" w:eastAsia="Garamond" w:hAnsiTheme="majorHAnsi" w:cs="Garamond"/>
                <w:sz w:val="22"/>
                <w:szCs w:val="22"/>
              </w:rPr>
              <w:t>t</w:t>
            </w:r>
            <w:r w:rsidRPr="006A4697">
              <w:rPr>
                <w:rFonts w:asciiTheme="majorHAnsi" w:eastAsia="Garamond" w:hAnsiTheme="majorHAnsi" w:cs="Garamond"/>
                <w:spacing w:val="1"/>
                <w:sz w:val="22"/>
                <w:szCs w:val="22"/>
              </w:rPr>
              <w:t>i</w:t>
            </w:r>
            <w:r w:rsidRPr="006A4697">
              <w:rPr>
                <w:rFonts w:asciiTheme="majorHAnsi" w:eastAsia="Garamond" w:hAnsiTheme="majorHAnsi" w:cs="Garamond"/>
                <w:sz w:val="22"/>
                <w:szCs w:val="22"/>
              </w:rPr>
              <w:t>on,</w:t>
            </w:r>
            <w:r w:rsidRPr="006A4697">
              <w:rPr>
                <w:rFonts w:asciiTheme="majorHAnsi" w:eastAsia="Garamond" w:hAnsiTheme="majorHAnsi" w:cs="Garamond"/>
                <w:spacing w:val="1"/>
                <w:sz w:val="22"/>
                <w:szCs w:val="22"/>
              </w:rPr>
              <w:t xml:space="preserve"> </w:t>
            </w:r>
            <w:r w:rsidRPr="006A4697">
              <w:rPr>
                <w:rFonts w:asciiTheme="majorHAnsi" w:eastAsia="Garamond" w:hAnsiTheme="majorHAnsi" w:cs="Garamond"/>
                <w:sz w:val="22"/>
                <w:szCs w:val="22"/>
              </w:rPr>
              <w:t>color</w:t>
            </w:r>
            <w:r w:rsidRPr="006A4697">
              <w:rPr>
                <w:rFonts w:asciiTheme="majorHAnsi" w:eastAsia="Garamond" w:hAnsiTheme="majorHAnsi" w:cs="Garamond"/>
                <w:spacing w:val="-1"/>
                <w:sz w:val="22"/>
                <w:szCs w:val="22"/>
              </w:rPr>
              <w:t xml:space="preserve"> </w:t>
            </w:r>
            <w:r w:rsidRPr="006A4697">
              <w:rPr>
                <w:rFonts w:asciiTheme="majorHAnsi" w:eastAsia="Garamond" w:hAnsiTheme="majorHAnsi" w:cs="Garamond"/>
                <w:sz w:val="22"/>
                <w:szCs w:val="22"/>
              </w:rPr>
              <w:t>theo</w:t>
            </w:r>
            <w:r w:rsidRPr="006A4697">
              <w:rPr>
                <w:rFonts w:asciiTheme="majorHAnsi" w:eastAsia="Garamond" w:hAnsiTheme="majorHAnsi" w:cs="Garamond"/>
                <w:spacing w:val="6"/>
                <w:sz w:val="22"/>
                <w:szCs w:val="22"/>
              </w:rPr>
              <w:t>r</w:t>
            </w:r>
            <w:r w:rsidRPr="006A4697">
              <w:rPr>
                <w:rFonts w:asciiTheme="majorHAnsi" w:eastAsia="Garamond" w:hAnsiTheme="majorHAnsi" w:cs="Garamond"/>
                <w:spacing w:val="-18"/>
                <w:sz w:val="22"/>
                <w:szCs w:val="22"/>
              </w:rPr>
              <w:t>y</w:t>
            </w:r>
            <w:r w:rsidRPr="006A4697">
              <w:rPr>
                <w:rFonts w:asciiTheme="majorHAnsi" w:eastAsia="Garamond" w:hAnsiTheme="majorHAnsi" w:cs="Garamond"/>
                <w:sz w:val="22"/>
                <w:szCs w:val="22"/>
              </w:rPr>
              <w:t>.</w:t>
            </w:r>
          </w:p>
        </w:tc>
      </w:tr>
      <w:tr w:rsidR="006012B3" w:rsidRPr="006A4697" w14:paraId="0103EE27" w14:textId="77777777">
        <w:trPr>
          <w:trHeight w:hRule="exact" w:val="248"/>
        </w:trPr>
        <w:tc>
          <w:tcPr>
            <w:tcW w:w="10322" w:type="dxa"/>
            <w:vMerge/>
            <w:tcBorders>
              <w:left w:val="nil"/>
              <w:right w:val="nil"/>
            </w:tcBorders>
          </w:tcPr>
          <w:p w14:paraId="0B240C99" w14:textId="77777777" w:rsidR="006012B3" w:rsidRPr="006A4697" w:rsidRDefault="006012B3">
            <w:pPr>
              <w:rPr>
                <w:rFonts w:asciiTheme="majorHAnsi" w:hAnsiTheme="majorHAnsi"/>
              </w:rPr>
            </w:pPr>
          </w:p>
        </w:tc>
      </w:tr>
      <w:tr w:rsidR="006012B3" w:rsidRPr="006A4697" w14:paraId="743F0068" w14:textId="77777777">
        <w:trPr>
          <w:trHeight w:hRule="exact" w:val="248"/>
        </w:trPr>
        <w:tc>
          <w:tcPr>
            <w:tcW w:w="10322" w:type="dxa"/>
            <w:vMerge/>
            <w:tcBorders>
              <w:left w:val="nil"/>
              <w:right w:val="nil"/>
            </w:tcBorders>
          </w:tcPr>
          <w:p w14:paraId="0ED3F3DC" w14:textId="77777777" w:rsidR="006012B3" w:rsidRPr="006A4697" w:rsidRDefault="006012B3">
            <w:pPr>
              <w:rPr>
                <w:rFonts w:asciiTheme="majorHAnsi" w:hAnsiTheme="majorHAnsi"/>
              </w:rPr>
            </w:pPr>
          </w:p>
        </w:tc>
      </w:tr>
      <w:tr w:rsidR="006012B3" w:rsidRPr="006A4697" w14:paraId="7B78C2C5" w14:textId="77777777">
        <w:trPr>
          <w:trHeight w:hRule="exact" w:val="248"/>
        </w:trPr>
        <w:tc>
          <w:tcPr>
            <w:tcW w:w="10322" w:type="dxa"/>
            <w:vMerge/>
            <w:tcBorders>
              <w:left w:val="nil"/>
              <w:right w:val="nil"/>
            </w:tcBorders>
          </w:tcPr>
          <w:p w14:paraId="2FFF980C" w14:textId="77777777" w:rsidR="006012B3" w:rsidRPr="006A4697" w:rsidRDefault="006012B3">
            <w:pPr>
              <w:rPr>
                <w:rFonts w:asciiTheme="majorHAnsi" w:hAnsiTheme="majorHAnsi"/>
              </w:rPr>
            </w:pPr>
          </w:p>
        </w:tc>
      </w:tr>
      <w:tr w:rsidR="006012B3" w:rsidRPr="006A4697" w14:paraId="222845F0" w14:textId="77777777">
        <w:trPr>
          <w:trHeight w:hRule="exact" w:val="375"/>
        </w:trPr>
        <w:tc>
          <w:tcPr>
            <w:tcW w:w="10322" w:type="dxa"/>
            <w:vMerge/>
            <w:tcBorders>
              <w:left w:val="nil"/>
              <w:bottom w:val="nil"/>
              <w:right w:val="nil"/>
            </w:tcBorders>
          </w:tcPr>
          <w:p w14:paraId="62D50B88" w14:textId="77777777" w:rsidR="006012B3" w:rsidRPr="006A4697" w:rsidRDefault="006012B3">
            <w:pPr>
              <w:rPr>
                <w:rFonts w:asciiTheme="majorHAnsi" w:hAnsiTheme="majorHAnsi"/>
              </w:rPr>
            </w:pPr>
          </w:p>
        </w:tc>
      </w:tr>
      <w:tr w:rsidR="006012B3" w:rsidRPr="006A4697" w14:paraId="3D545248" w14:textId="77777777">
        <w:trPr>
          <w:trHeight w:hRule="exact" w:val="270"/>
        </w:trPr>
        <w:tc>
          <w:tcPr>
            <w:tcW w:w="10322" w:type="dxa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E5E5FF"/>
          </w:tcPr>
          <w:p w14:paraId="7E0FC061" w14:textId="77777777" w:rsidR="006012B3" w:rsidRPr="006A4697" w:rsidRDefault="006A4697">
            <w:pPr>
              <w:spacing w:before="1" w:line="220" w:lineRule="exact"/>
              <w:ind w:left="-14"/>
              <w:rPr>
                <w:rFonts w:asciiTheme="majorHAnsi" w:eastAsia="Garamond" w:hAnsiTheme="majorHAnsi" w:cs="Garamond"/>
                <w:sz w:val="24"/>
                <w:szCs w:val="24"/>
              </w:rPr>
            </w:pPr>
            <w:r w:rsidRPr="006A4697">
              <w:rPr>
                <w:rFonts w:asciiTheme="majorHAnsi" w:eastAsia="Garamond" w:hAnsiTheme="majorHAnsi" w:cs="Garamond"/>
                <w:b/>
                <w:spacing w:val="-1"/>
                <w:position w:val="-2"/>
                <w:sz w:val="24"/>
                <w:szCs w:val="24"/>
              </w:rPr>
              <w:t>S</w:t>
            </w:r>
            <w:r w:rsidRPr="006A4697">
              <w:rPr>
                <w:rFonts w:asciiTheme="majorHAnsi" w:eastAsia="Garamond" w:hAnsiTheme="majorHAnsi" w:cs="Garamond"/>
                <w:b/>
                <w:spacing w:val="1"/>
                <w:position w:val="-2"/>
                <w:sz w:val="24"/>
                <w:szCs w:val="24"/>
              </w:rPr>
              <w:t>o</w:t>
            </w:r>
            <w:r w:rsidRPr="006A4697">
              <w:rPr>
                <w:rFonts w:asciiTheme="majorHAnsi" w:eastAsia="Garamond" w:hAnsiTheme="majorHAnsi" w:cs="Garamond"/>
                <w:b/>
                <w:spacing w:val="-1"/>
                <w:position w:val="-2"/>
                <w:sz w:val="24"/>
                <w:szCs w:val="24"/>
              </w:rPr>
              <w:t>f</w:t>
            </w:r>
            <w:r w:rsidRPr="006A4697">
              <w:rPr>
                <w:rFonts w:asciiTheme="majorHAnsi" w:eastAsia="Garamond" w:hAnsiTheme="majorHAnsi" w:cs="Garamond"/>
                <w:b/>
                <w:spacing w:val="1"/>
                <w:position w:val="-2"/>
                <w:sz w:val="24"/>
                <w:szCs w:val="24"/>
              </w:rPr>
              <w:t>t</w:t>
            </w:r>
            <w:r w:rsidRPr="006A4697">
              <w:rPr>
                <w:rFonts w:asciiTheme="majorHAnsi" w:eastAsia="Garamond" w:hAnsiTheme="majorHAnsi" w:cs="Garamond"/>
                <w:b/>
                <w:spacing w:val="-6"/>
                <w:position w:val="-2"/>
                <w:sz w:val="24"/>
                <w:szCs w:val="24"/>
              </w:rPr>
              <w:t>w</w:t>
            </w:r>
            <w:r w:rsidRPr="006A4697">
              <w:rPr>
                <w:rFonts w:asciiTheme="majorHAnsi" w:eastAsia="Garamond" w:hAnsiTheme="majorHAnsi" w:cs="Garamond"/>
                <w:b/>
                <w:spacing w:val="-1"/>
                <w:position w:val="-2"/>
                <w:sz w:val="24"/>
                <w:szCs w:val="24"/>
              </w:rPr>
              <w:t>a</w:t>
            </w:r>
            <w:r w:rsidRPr="006A4697">
              <w:rPr>
                <w:rFonts w:asciiTheme="majorHAnsi" w:eastAsia="Garamond" w:hAnsiTheme="majorHAnsi" w:cs="Garamond"/>
                <w:b/>
                <w:spacing w:val="1"/>
                <w:position w:val="-2"/>
                <w:sz w:val="24"/>
                <w:szCs w:val="24"/>
              </w:rPr>
              <w:t>r</w:t>
            </w:r>
            <w:r w:rsidRPr="006A4697">
              <w:rPr>
                <w:rFonts w:asciiTheme="majorHAnsi" w:eastAsia="Garamond" w:hAnsiTheme="majorHAnsi" w:cs="Garamond"/>
                <w:b/>
                <w:position w:val="-2"/>
                <w:sz w:val="24"/>
                <w:szCs w:val="24"/>
              </w:rPr>
              <w:t>e</w:t>
            </w:r>
          </w:p>
        </w:tc>
      </w:tr>
      <w:tr w:rsidR="006012B3" w:rsidRPr="006A4697" w14:paraId="29C954A0" w14:textId="77777777">
        <w:trPr>
          <w:trHeight w:hRule="exact" w:val="355"/>
        </w:trPr>
        <w:tc>
          <w:tcPr>
            <w:tcW w:w="10322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14:paraId="66E57689" w14:textId="77777777" w:rsidR="006012B3" w:rsidRPr="006A4697" w:rsidRDefault="006012B3">
            <w:pPr>
              <w:spacing w:before="4" w:line="100" w:lineRule="exact"/>
              <w:rPr>
                <w:rFonts w:asciiTheme="majorHAnsi" w:hAnsiTheme="majorHAnsi"/>
                <w:sz w:val="11"/>
                <w:szCs w:val="11"/>
              </w:rPr>
            </w:pPr>
          </w:p>
          <w:p w14:paraId="0C015292" w14:textId="77777777" w:rsidR="006012B3" w:rsidRPr="006A4697" w:rsidRDefault="006A4697">
            <w:pPr>
              <w:ind w:left="346"/>
              <w:rPr>
                <w:rFonts w:asciiTheme="majorHAnsi" w:eastAsia="Garamond" w:hAnsiTheme="majorHAnsi" w:cs="Garamond"/>
                <w:sz w:val="22"/>
                <w:szCs w:val="22"/>
              </w:rPr>
            </w:pPr>
            <w:r w:rsidRPr="006A4697">
              <w:rPr>
                <w:rFonts w:asciiTheme="majorHAnsi" w:eastAsia="Garamond" w:hAnsiTheme="majorHAnsi" w:cs="Garamond"/>
                <w:sz w:val="22"/>
                <w:szCs w:val="22"/>
              </w:rPr>
              <w:t>M</w:t>
            </w:r>
            <w:r w:rsidRPr="006A4697">
              <w:rPr>
                <w:rFonts w:asciiTheme="majorHAnsi" w:eastAsia="Garamond" w:hAnsiTheme="majorHAnsi" w:cs="Garamond"/>
                <w:spacing w:val="-3"/>
                <w:sz w:val="22"/>
                <w:szCs w:val="22"/>
              </w:rPr>
              <w:t>a</w:t>
            </w:r>
            <w:r w:rsidRPr="006A4697">
              <w:rPr>
                <w:rFonts w:asciiTheme="majorHAnsi" w:eastAsia="Garamond" w:hAnsiTheme="majorHAnsi" w:cs="Garamond"/>
                <w:sz w:val="22"/>
                <w:szCs w:val="22"/>
              </w:rPr>
              <w:t xml:space="preserve">ya          </w:t>
            </w:r>
            <w:r w:rsidRPr="006A4697">
              <w:rPr>
                <w:rFonts w:asciiTheme="majorHAnsi" w:eastAsia="Garamond" w:hAnsiTheme="majorHAnsi" w:cs="Garamond"/>
                <w:spacing w:val="24"/>
                <w:sz w:val="22"/>
                <w:szCs w:val="22"/>
              </w:rPr>
              <w:t xml:space="preserve"> </w:t>
            </w:r>
            <w:r w:rsidRPr="006A4697">
              <w:rPr>
                <w:rFonts w:asciiTheme="majorHAnsi" w:eastAsia="Garamond" w:hAnsiTheme="majorHAnsi" w:cs="Garamond"/>
                <w:sz w:val="22"/>
                <w:szCs w:val="22"/>
              </w:rPr>
              <w:t>Photo</w:t>
            </w:r>
            <w:r w:rsidRPr="006A4697">
              <w:rPr>
                <w:rFonts w:asciiTheme="majorHAnsi" w:eastAsia="Garamond" w:hAnsiTheme="majorHAnsi" w:cs="Garamond"/>
                <w:spacing w:val="2"/>
                <w:sz w:val="22"/>
                <w:szCs w:val="22"/>
              </w:rPr>
              <w:t>s</w:t>
            </w:r>
            <w:r w:rsidRPr="006A4697">
              <w:rPr>
                <w:rFonts w:asciiTheme="majorHAnsi" w:eastAsia="Garamond" w:hAnsiTheme="majorHAnsi" w:cs="Garamond"/>
                <w:sz w:val="22"/>
                <w:szCs w:val="22"/>
              </w:rPr>
              <w:t xml:space="preserve">hop        </w:t>
            </w:r>
            <w:r w:rsidRPr="006A4697">
              <w:rPr>
                <w:rFonts w:asciiTheme="majorHAnsi" w:eastAsia="Garamond" w:hAnsiTheme="majorHAnsi" w:cs="Garamond"/>
                <w:spacing w:val="3"/>
                <w:sz w:val="22"/>
                <w:szCs w:val="22"/>
              </w:rPr>
              <w:t xml:space="preserve"> </w:t>
            </w:r>
            <w:r w:rsidRPr="006A4697">
              <w:rPr>
                <w:rFonts w:asciiTheme="majorHAnsi" w:eastAsia="Garamond" w:hAnsiTheme="majorHAnsi" w:cs="Garamond"/>
                <w:sz w:val="22"/>
                <w:szCs w:val="22"/>
              </w:rPr>
              <w:t>Substance</w:t>
            </w:r>
            <w:r w:rsidRPr="006A4697">
              <w:rPr>
                <w:rFonts w:asciiTheme="majorHAnsi" w:eastAsia="Garamond" w:hAnsiTheme="majorHAnsi" w:cs="Garamond"/>
                <w:spacing w:val="-1"/>
                <w:sz w:val="22"/>
                <w:szCs w:val="22"/>
              </w:rPr>
              <w:t xml:space="preserve"> </w:t>
            </w:r>
            <w:r w:rsidRPr="006A4697">
              <w:rPr>
                <w:rFonts w:asciiTheme="majorHAnsi" w:eastAsia="Garamond" w:hAnsiTheme="majorHAnsi" w:cs="Garamond"/>
                <w:spacing w:val="-6"/>
                <w:sz w:val="22"/>
                <w:szCs w:val="22"/>
              </w:rPr>
              <w:t>P</w:t>
            </w:r>
            <w:r w:rsidRPr="006A4697">
              <w:rPr>
                <w:rFonts w:asciiTheme="majorHAnsi" w:eastAsia="Garamond" w:hAnsiTheme="majorHAnsi" w:cs="Garamond"/>
                <w:spacing w:val="-1"/>
                <w:sz w:val="22"/>
                <w:szCs w:val="22"/>
              </w:rPr>
              <w:t>a</w:t>
            </w:r>
            <w:r w:rsidRPr="006A4697">
              <w:rPr>
                <w:rFonts w:asciiTheme="majorHAnsi" w:eastAsia="Garamond" w:hAnsiTheme="majorHAnsi" w:cs="Garamond"/>
                <w:sz w:val="22"/>
                <w:szCs w:val="22"/>
              </w:rPr>
              <w:t xml:space="preserve">inter          </w:t>
            </w:r>
            <w:r w:rsidRPr="006A4697">
              <w:rPr>
                <w:rFonts w:asciiTheme="majorHAnsi" w:eastAsia="Garamond" w:hAnsiTheme="majorHAnsi" w:cs="Garamond"/>
                <w:spacing w:val="49"/>
                <w:sz w:val="22"/>
                <w:szCs w:val="22"/>
              </w:rPr>
              <w:t xml:space="preserve"> </w:t>
            </w:r>
            <w:r w:rsidRPr="006A4697">
              <w:rPr>
                <w:rFonts w:asciiTheme="majorHAnsi" w:eastAsia="Garamond" w:hAnsiTheme="majorHAnsi" w:cs="Garamond"/>
                <w:spacing w:val="-15"/>
                <w:sz w:val="22"/>
                <w:szCs w:val="22"/>
              </w:rPr>
              <w:t>T</w:t>
            </w:r>
            <w:r w:rsidRPr="006A4697">
              <w:rPr>
                <w:rFonts w:asciiTheme="majorHAnsi" w:eastAsia="Garamond" w:hAnsiTheme="majorHAnsi" w:cs="Garamond"/>
                <w:sz w:val="22"/>
                <w:szCs w:val="22"/>
              </w:rPr>
              <w:t>opo</w:t>
            </w:r>
            <w:r w:rsidRPr="006A4697">
              <w:rPr>
                <w:rFonts w:asciiTheme="majorHAnsi" w:eastAsia="Garamond" w:hAnsiTheme="majorHAnsi" w:cs="Garamond"/>
                <w:spacing w:val="-1"/>
                <w:sz w:val="22"/>
                <w:szCs w:val="22"/>
              </w:rPr>
              <w:t>g</w:t>
            </w:r>
            <w:r w:rsidRPr="006A4697">
              <w:rPr>
                <w:rFonts w:asciiTheme="majorHAnsi" w:eastAsia="Garamond" w:hAnsiTheme="majorHAnsi" w:cs="Garamond"/>
                <w:sz w:val="22"/>
                <w:szCs w:val="22"/>
              </w:rPr>
              <w:t>un</w:t>
            </w:r>
          </w:p>
        </w:tc>
      </w:tr>
      <w:tr w:rsidR="006012B3" w:rsidRPr="006A4697" w14:paraId="5C65D969" w14:textId="77777777">
        <w:trPr>
          <w:trHeight w:hRule="exact" w:val="625"/>
        </w:trPr>
        <w:tc>
          <w:tcPr>
            <w:tcW w:w="10322" w:type="dxa"/>
            <w:tcBorders>
              <w:top w:val="nil"/>
              <w:left w:val="nil"/>
              <w:bottom w:val="nil"/>
              <w:right w:val="nil"/>
            </w:tcBorders>
          </w:tcPr>
          <w:p w14:paraId="2BC050B3" w14:textId="77777777" w:rsidR="006012B3" w:rsidRPr="006A4697" w:rsidRDefault="006A4697">
            <w:pPr>
              <w:spacing w:line="240" w:lineRule="exact"/>
              <w:ind w:left="346"/>
              <w:rPr>
                <w:rFonts w:asciiTheme="majorHAnsi" w:eastAsia="Garamond" w:hAnsiTheme="majorHAnsi" w:cs="Garamond"/>
                <w:sz w:val="22"/>
                <w:szCs w:val="22"/>
              </w:rPr>
            </w:pPr>
            <w:r w:rsidRPr="006A4697">
              <w:rPr>
                <w:rFonts w:asciiTheme="majorHAnsi" w:eastAsia="Garamond" w:hAnsiTheme="majorHAnsi" w:cs="Garamond"/>
                <w:spacing w:val="1"/>
                <w:position w:val="1"/>
                <w:sz w:val="22"/>
                <w:szCs w:val="22"/>
              </w:rPr>
              <w:t>3</w:t>
            </w:r>
            <w:r w:rsidRPr="006A4697">
              <w:rPr>
                <w:rFonts w:asciiTheme="majorHAnsi" w:eastAsia="Garamond" w:hAnsiTheme="majorHAnsi" w:cs="Garamond"/>
                <w:position w:val="1"/>
                <w:sz w:val="22"/>
                <w:szCs w:val="22"/>
              </w:rPr>
              <w:t>ds</w:t>
            </w:r>
            <w:r w:rsidRPr="006A4697">
              <w:rPr>
                <w:rFonts w:asciiTheme="majorHAnsi" w:eastAsia="Garamond" w:hAnsiTheme="majorHAnsi" w:cs="Garamond"/>
                <w:spacing w:val="-1"/>
                <w:position w:val="1"/>
                <w:sz w:val="22"/>
                <w:szCs w:val="22"/>
              </w:rPr>
              <w:t xml:space="preserve"> </w:t>
            </w:r>
            <w:r w:rsidRPr="006A4697">
              <w:rPr>
                <w:rFonts w:asciiTheme="majorHAnsi" w:eastAsia="Garamond" w:hAnsiTheme="majorHAnsi" w:cs="Garamond"/>
                <w:position w:val="1"/>
                <w:sz w:val="22"/>
                <w:szCs w:val="22"/>
              </w:rPr>
              <w:t xml:space="preserve">Max     </w:t>
            </w:r>
            <w:r w:rsidRPr="006A4697">
              <w:rPr>
                <w:rFonts w:asciiTheme="majorHAnsi" w:eastAsia="Garamond" w:hAnsiTheme="majorHAnsi" w:cs="Garamond"/>
                <w:spacing w:val="28"/>
                <w:position w:val="1"/>
                <w:sz w:val="22"/>
                <w:szCs w:val="22"/>
              </w:rPr>
              <w:t xml:space="preserve"> </w:t>
            </w:r>
            <w:r w:rsidRPr="006A4697">
              <w:rPr>
                <w:rFonts w:asciiTheme="majorHAnsi" w:eastAsia="Garamond" w:hAnsiTheme="majorHAnsi" w:cs="Garamond"/>
                <w:position w:val="1"/>
                <w:sz w:val="22"/>
                <w:szCs w:val="22"/>
              </w:rPr>
              <w:t xml:space="preserve">Unity                </w:t>
            </w:r>
            <w:r w:rsidRPr="006A4697">
              <w:rPr>
                <w:rFonts w:asciiTheme="majorHAnsi" w:eastAsia="Garamond" w:hAnsiTheme="majorHAnsi" w:cs="Garamond"/>
                <w:spacing w:val="32"/>
                <w:position w:val="1"/>
                <w:sz w:val="22"/>
                <w:szCs w:val="22"/>
              </w:rPr>
              <w:t xml:space="preserve"> </w:t>
            </w:r>
            <w:r w:rsidRPr="006A4697">
              <w:rPr>
                <w:rFonts w:asciiTheme="majorHAnsi" w:eastAsia="Garamond" w:hAnsiTheme="majorHAnsi" w:cs="Garamond"/>
                <w:position w:val="1"/>
                <w:sz w:val="22"/>
                <w:szCs w:val="22"/>
              </w:rPr>
              <w:t>Substance</w:t>
            </w:r>
            <w:r w:rsidRPr="006A4697">
              <w:rPr>
                <w:rFonts w:asciiTheme="majorHAnsi" w:eastAsia="Garamond" w:hAnsiTheme="majorHAnsi" w:cs="Garamond"/>
                <w:spacing w:val="-1"/>
                <w:position w:val="1"/>
                <w:sz w:val="22"/>
                <w:szCs w:val="22"/>
              </w:rPr>
              <w:t xml:space="preserve"> </w:t>
            </w:r>
            <w:r w:rsidRPr="006A4697">
              <w:rPr>
                <w:rFonts w:asciiTheme="majorHAnsi" w:eastAsia="Garamond" w:hAnsiTheme="majorHAnsi" w:cs="Garamond"/>
                <w:position w:val="1"/>
                <w:sz w:val="22"/>
                <w:szCs w:val="22"/>
              </w:rPr>
              <w:t>Des</w:t>
            </w:r>
            <w:r w:rsidRPr="006A4697">
              <w:rPr>
                <w:rFonts w:asciiTheme="majorHAnsi" w:eastAsia="Garamond" w:hAnsiTheme="majorHAnsi" w:cs="Garamond"/>
                <w:spacing w:val="-1"/>
                <w:position w:val="1"/>
                <w:sz w:val="22"/>
                <w:szCs w:val="22"/>
              </w:rPr>
              <w:t>ig</w:t>
            </w:r>
            <w:r w:rsidRPr="006A4697">
              <w:rPr>
                <w:rFonts w:asciiTheme="majorHAnsi" w:eastAsia="Garamond" w:hAnsiTheme="majorHAnsi" w:cs="Garamond"/>
                <w:position w:val="1"/>
                <w:sz w:val="22"/>
                <w:szCs w:val="22"/>
              </w:rPr>
              <w:t xml:space="preserve">ner       </w:t>
            </w:r>
            <w:r w:rsidRPr="006A4697">
              <w:rPr>
                <w:rFonts w:asciiTheme="majorHAnsi" w:eastAsia="Garamond" w:hAnsiTheme="majorHAnsi" w:cs="Garamond"/>
                <w:spacing w:val="45"/>
                <w:position w:val="1"/>
                <w:sz w:val="22"/>
                <w:szCs w:val="22"/>
              </w:rPr>
              <w:t xml:space="preserve"> </w:t>
            </w:r>
            <w:r w:rsidRPr="006A4697">
              <w:rPr>
                <w:rFonts w:asciiTheme="majorHAnsi" w:eastAsia="Garamond" w:hAnsiTheme="majorHAnsi" w:cs="Garamond"/>
                <w:spacing w:val="-17"/>
                <w:position w:val="1"/>
                <w:sz w:val="22"/>
                <w:szCs w:val="22"/>
              </w:rPr>
              <w:t>V</w:t>
            </w:r>
            <w:r w:rsidRPr="006A4697">
              <w:rPr>
                <w:rFonts w:asciiTheme="majorHAnsi" w:eastAsia="Garamond" w:hAnsiTheme="majorHAnsi" w:cs="Garamond"/>
                <w:position w:val="1"/>
                <w:sz w:val="22"/>
                <w:szCs w:val="22"/>
              </w:rPr>
              <w:t>ers</w:t>
            </w:r>
            <w:r w:rsidRPr="006A4697">
              <w:rPr>
                <w:rFonts w:asciiTheme="majorHAnsi" w:eastAsia="Garamond" w:hAnsiTheme="majorHAnsi" w:cs="Garamond"/>
                <w:spacing w:val="-1"/>
                <w:position w:val="1"/>
                <w:sz w:val="22"/>
                <w:szCs w:val="22"/>
              </w:rPr>
              <w:t>i</w:t>
            </w:r>
            <w:r w:rsidRPr="006A4697">
              <w:rPr>
                <w:rFonts w:asciiTheme="majorHAnsi" w:eastAsia="Garamond" w:hAnsiTheme="majorHAnsi" w:cs="Garamond"/>
                <w:position w:val="1"/>
                <w:sz w:val="22"/>
                <w:szCs w:val="22"/>
              </w:rPr>
              <w:t>on control –</w:t>
            </w:r>
            <w:r w:rsidRPr="006A4697">
              <w:rPr>
                <w:rFonts w:asciiTheme="majorHAnsi" w:eastAsia="Garamond" w:hAnsiTheme="majorHAnsi" w:cs="Garamond"/>
                <w:spacing w:val="-1"/>
                <w:position w:val="1"/>
                <w:sz w:val="22"/>
                <w:szCs w:val="22"/>
              </w:rPr>
              <w:t xml:space="preserve"> </w:t>
            </w:r>
            <w:r w:rsidRPr="006A4697">
              <w:rPr>
                <w:rFonts w:asciiTheme="majorHAnsi" w:eastAsia="Garamond" w:hAnsiTheme="majorHAnsi" w:cs="Garamond"/>
                <w:position w:val="1"/>
                <w:sz w:val="22"/>
                <w:szCs w:val="22"/>
              </w:rPr>
              <w:t>S</w:t>
            </w:r>
            <w:r w:rsidRPr="006A4697">
              <w:rPr>
                <w:rFonts w:asciiTheme="majorHAnsi" w:eastAsia="Garamond" w:hAnsiTheme="majorHAnsi" w:cs="Garamond"/>
                <w:spacing w:val="-1"/>
                <w:position w:val="1"/>
                <w:sz w:val="22"/>
                <w:szCs w:val="22"/>
              </w:rPr>
              <w:t>V</w:t>
            </w:r>
            <w:r w:rsidRPr="006A4697">
              <w:rPr>
                <w:rFonts w:asciiTheme="majorHAnsi" w:eastAsia="Garamond" w:hAnsiTheme="majorHAnsi" w:cs="Garamond"/>
                <w:position w:val="1"/>
                <w:sz w:val="22"/>
                <w:szCs w:val="22"/>
              </w:rPr>
              <w:t>N</w:t>
            </w:r>
            <w:r w:rsidRPr="006A4697">
              <w:rPr>
                <w:rFonts w:asciiTheme="majorHAnsi" w:eastAsia="Garamond" w:hAnsiTheme="majorHAnsi" w:cs="Garamond"/>
                <w:spacing w:val="1"/>
                <w:position w:val="1"/>
                <w:sz w:val="22"/>
                <w:szCs w:val="22"/>
              </w:rPr>
              <w:t xml:space="preserve"> </w:t>
            </w:r>
            <w:r w:rsidRPr="006A4697">
              <w:rPr>
                <w:rFonts w:asciiTheme="majorHAnsi" w:eastAsia="Garamond" w:hAnsiTheme="majorHAnsi" w:cs="Garamond"/>
                <w:position w:val="1"/>
                <w:sz w:val="22"/>
                <w:szCs w:val="22"/>
              </w:rPr>
              <w:t>and</w:t>
            </w:r>
            <w:r w:rsidRPr="006A4697">
              <w:rPr>
                <w:rFonts w:asciiTheme="majorHAnsi" w:eastAsia="Garamond" w:hAnsiTheme="majorHAnsi" w:cs="Garamond"/>
                <w:spacing w:val="-1"/>
                <w:position w:val="1"/>
                <w:sz w:val="22"/>
                <w:szCs w:val="22"/>
              </w:rPr>
              <w:t xml:space="preserve"> g</w:t>
            </w:r>
            <w:r w:rsidRPr="006A4697">
              <w:rPr>
                <w:rFonts w:asciiTheme="majorHAnsi" w:eastAsia="Garamond" w:hAnsiTheme="majorHAnsi" w:cs="Garamond"/>
                <w:position w:val="1"/>
                <w:sz w:val="22"/>
                <w:szCs w:val="22"/>
              </w:rPr>
              <w:t>it</w:t>
            </w:r>
          </w:p>
          <w:p w14:paraId="0BE49CF3" w14:textId="77777777" w:rsidR="006012B3" w:rsidRPr="006A4697" w:rsidRDefault="006A4697">
            <w:pPr>
              <w:ind w:left="346"/>
              <w:rPr>
                <w:rFonts w:asciiTheme="majorHAnsi" w:eastAsia="Garamond" w:hAnsiTheme="majorHAnsi" w:cs="Garamond"/>
                <w:sz w:val="22"/>
                <w:szCs w:val="22"/>
              </w:rPr>
            </w:pPr>
            <w:r w:rsidRPr="006A4697">
              <w:rPr>
                <w:rFonts w:asciiTheme="majorHAnsi" w:eastAsia="Garamond" w:hAnsiTheme="majorHAnsi" w:cs="Garamond"/>
                <w:sz w:val="22"/>
                <w:szCs w:val="22"/>
              </w:rPr>
              <w:t>ZB</w:t>
            </w:r>
            <w:r w:rsidRPr="006A4697">
              <w:rPr>
                <w:rFonts w:asciiTheme="majorHAnsi" w:eastAsia="Garamond" w:hAnsiTheme="majorHAnsi" w:cs="Garamond"/>
                <w:spacing w:val="6"/>
                <w:sz w:val="22"/>
                <w:szCs w:val="22"/>
              </w:rPr>
              <w:t>r</w:t>
            </w:r>
            <w:r w:rsidRPr="006A4697">
              <w:rPr>
                <w:rFonts w:asciiTheme="majorHAnsi" w:eastAsia="Garamond" w:hAnsiTheme="majorHAnsi" w:cs="Garamond"/>
                <w:sz w:val="22"/>
                <w:szCs w:val="22"/>
              </w:rPr>
              <w:t xml:space="preserve">ush      </w:t>
            </w:r>
            <w:r w:rsidRPr="006A4697">
              <w:rPr>
                <w:rFonts w:asciiTheme="majorHAnsi" w:eastAsia="Garamond" w:hAnsiTheme="majorHAnsi" w:cs="Garamond"/>
                <w:spacing w:val="35"/>
                <w:sz w:val="22"/>
                <w:szCs w:val="22"/>
              </w:rPr>
              <w:t xml:space="preserve"> </w:t>
            </w:r>
            <w:r w:rsidRPr="006A4697">
              <w:rPr>
                <w:rFonts w:asciiTheme="majorHAnsi" w:eastAsia="Garamond" w:hAnsiTheme="majorHAnsi" w:cs="Garamond"/>
                <w:spacing w:val="-1"/>
                <w:sz w:val="22"/>
                <w:szCs w:val="22"/>
              </w:rPr>
              <w:t>V</w:t>
            </w:r>
            <w:r w:rsidRPr="006A4697">
              <w:rPr>
                <w:rFonts w:asciiTheme="majorHAnsi" w:eastAsia="Garamond" w:hAnsiTheme="majorHAnsi" w:cs="Garamond"/>
                <w:sz w:val="22"/>
                <w:szCs w:val="22"/>
              </w:rPr>
              <w:t>R</w:t>
            </w:r>
            <w:r w:rsidRPr="006A4697">
              <w:rPr>
                <w:rFonts w:asciiTheme="majorHAnsi" w:eastAsia="Garamond" w:hAnsiTheme="majorHAnsi" w:cs="Garamond"/>
                <w:spacing w:val="-1"/>
                <w:sz w:val="22"/>
                <w:szCs w:val="22"/>
              </w:rPr>
              <w:t>a</w:t>
            </w:r>
            <w:r w:rsidRPr="006A4697">
              <w:rPr>
                <w:rFonts w:asciiTheme="majorHAnsi" w:eastAsia="Garamond" w:hAnsiTheme="majorHAnsi" w:cs="Garamond"/>
                <w:sz w:val="22"/>
                <w:szCs w:val="22"/>
              </w:rPr>
              <w:t xml:space="preserve">y                </w:t>
            </w:r>
            <w:r w:rsidRPr="006A4697">
              <w:rPr>
                <w:rFonts w:asciiTheme="majorHAnsi" w:eastAsia="Garamond" w:hAnsiTheme="majorHAnsi" w:cs="Garamond"/>
                <w:spacing w:val="40"/>
                <w:sz w:val="22"/>
                <w:szCs w:val="22"/>
              </w:rPr>
              <w:t xml:space="preserve"> </w:t>
            </w:r>
            <w:r w:rsidRPr="006A4697">
              <w:rPr>
                <w:rFonts w:asciiTheme="majorHAnsi" w:eastAsia="Garamond" w:hAnsiTheme="majorHAnsi" w:cs="Garamond"/>
                <w:spacing w:val="-1"/>
                <w:sz w:val="22"/>
                <w:szCs w:val="22"/>
              </w:rPr>
              <w:t>x</w:t>
            </w:r>
            <w:r w:rsidRPr="006A4697">
              <w:rPr>
                <w:rFonts w:asciiTheme="majorHAnsi" w:eastAsia="Garamond" w:hAnsiTheme="majorHAnsi" w:cs="Garamond"/>
                <w:sz w:val="22"/>
                <w:szCs w:val="22"/>
              </w:rPr>
              <w:t>No</w:t>
            </w:r>
            <w:r w:rsidRPr="006A4697">
              <w:rPr>
                <w:rFonts w:asciiTheme="majorHAnsi" w:eastAsia="Garamond" w:hAnsiTheme="majorHAnsi" w:cs="Garamond"/>
                <w:spacing w:val="8"/>
                <w:sz w:val="22"/>
                <w:szCs w:val="22"/>
              </w:rPr>
              <w:t>r</w:t>
            </w:r>
            <w:r w:rsidRPr="006A4697">
              <w:rPr>
                <w:rFonts w:asciiTheme="majorHAnsi" w:eastAsia="Garamond" w:hAnsiTheme="majorHAnsi" w:cs="Garamond"/>
                <w:sz w:val="22"/>
                <w:szCs w:val="22"/>
              </w:rPr>
              <w:t xml:space="preserve">mal                        </w:t>
            </w:r>
            <w:r w:rsidRPr="006A4697">
              <w:rPr>
                <w:rFonts w:asciiTheme="majorHAnsi" w:eastAsia="Garamond" w:hAnsiTheme="majorHAnsi" w:cs="Garamond"/>
                <w:spacing w:val="11"/>
                <w:sz w:val="22"/>
                <w:szCs w:val="22"/>
              </w:rPr>
              <w:t xml:space="preserve"> </w:t>
            </w:r>
            <w:r w:rsidRPr="006A4697">
              <w:rPr>
                <w:rFonts w:asciiTheme="majorHAnsi" w:eastAsia="Garamond" w:hAnsiTheme="majorHAnsi" w:cs="Garamond"/>
                <w:spacing w:val="1"/>
                <w:sz w:val="22"/>
                <w:szCs w:val="22"/>
              </w:rPr>
              <w:t>E</w:t>
            </w:r>
            <w:r w:rsidRPr="006A4697">
              <w:rPr>
                <w:rFonts w:asciiTheme="majorHAnsi" w:eastAsia="Garamond" w:hAnsiTheme="majorHAnsi" w:cs="Garamond"/>
                <w:spacing w:val="-7"/>
                <w:sz w:val="22"/>
                <w:szCs w:val="22"/>
              </w:rPr>
              <w:t>x</w:t>
            </w:r>
            <w:r w:rsidRPr="006A4697">
              <w:rPr>
                <w:rFonts w:asciiTheme="majorHAnsi" w:eastAsia="Garamond" w:hAnsiTheme="majorHAnsi" w:cs="Garamond"/>
                <w:sz w:val="22"/>
                <w:szCs w:val="22"/>
              </w:rPr>
              <w:t>cel,</w:t>
            </w:r>
            <w:r w:rsidRPr="006A4697">
              <w:rPr>
                <w:rFonts w:asciiTheme="majorHAnsi" w:eastAsia="Garamond" w:hAnsiTheme="majorHAnsi" w:cs="Garamond"/>
                <w:spacing w:val="1"/>
                <w:sz w:val="22"/>
                <w:szCs w:val="22"/>
              </w:rPr>
              <w:t xml:space="preserve"> </w:t>
            </w:r>
            <w:r w:rsidRPr="006A4697">
              <w:rPr>
                <w:rFonts w:asciiTheme="majorHAnsi" w:eastAsia="Garamond" w:hAnsiTheme="majorHAnsi" w:cs="Garamond"/>
                <w:sz w:val="22"/>
                <w:szCs w:val="22"/>
              </w:rPr>
              <w:t>Goo</w:t>
            </w:r>
            <w:r w:rsidRPr="006A4697">
              <w:rPr>
                <w:rFonts w:asciiTheme="majorHAnsi" w:eastAsia="Garamond" w:hAnsiTheme="majorHAnsi" w:cs="Garamond"/>
                <w:spacing w:val="-1"/>
                <w:sz w:val="22"/>
                <w:szCs w:val="22"/>
              </w:rPr>
              <w:t>g</w:t>
            </w:r>
            <w:r w:rsidRPr="006A4697">
              <w:rPr>
                <w:rFonts w:asciiTheme="majorHAnsi" w:eastAsia="Garamond" w:hAnsiTheme="majorHAnsi" w:cs="Garamond"/>
                <w:sz w:val="22"/>
                <w:szCs w:val="22"/>
              </w:rPr>
              <w:t>le</w:t>
            </w:r>
            <w:r w:rsidRPr="006A4697">
              <w:rPr>
                <w:rFonts w:asciiTheme="majorHAnsi" w:eastAsia="Garamond" w:hAnsiTheme="majorHAnsi" w:cs="Garamond"/>
                <w:spacing w:val="-1"/>
                <w:sz w:val="22"/>
                <w:szCs w:val="22"/>
              </w:rPr>
              <w:t xml:space="preserve"> </w:t>
            </w:r>
            <w:r w:rsidRPr="006A4697">
              <w:rPr>
                <w:rFonts w:asciiTheme="majorHAnsi" w:eastAsia="Garamond" w:hAnsiTheme="majorHAnsi" w:cs="Garamond"/>
                <w:sz w:val="22"/>
                <w:szCs w:val="22"/>
              </w:rPr>
              <w:t>sheets</w:t>
            </w:r>
          </w:p>
        </w:tc>
      </w:tr>
      <w:tr w:rsidR="006012B3" w:rsidRPr="006A4697" w14:paraId="5B2EE58E" w14:textId="77777777">
        <w:trPr>
          <w:trHeight w:hRule="exact" w:val="270"/>
        </w:trPr>
        <w:tc>
          <w:tcPr>
            <w:tcW w:w="10322" w:type="dxa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E5E5FF"/>
          </w:tcPr>
          <w:p w14:paraId="4A5287C1" w14:textId="77777777" w:rsidR="006012B3" w:rsidRPr="006A4697" w:rsidRDefault="006A4697">
            <w:pPr>
              <w:spacing w:line="220" w:lineRule="exact"/>
              <w:ind w:left="-14"/>
              <w:rPr>
                <w:rFonts w:asciiTheme="majorHAnsi" w:eastAsia="Garamond" w:hAnsiTheme="majorHAnsi" w:cs="Garamond"/>
                <w:sz w:val="24"/>
                <w:szCs w:val="24"/>
              </w:rPr>
            </w:pPr>
            <w:r w:rsidRPr="006A4697">
              <w:rPr>
                <w:rFonts w:asciiTheme="majorHAnsi" w:eastAsia="Garamond" w:hAnsiTheme="majorHAnsi" w:cs="Garamond"/>
                <w:b/>
                <w:position w:val="-1"/>
                <w:sz w:val="24"/>
                <w:szCs w:val="24"/>
              </w:rPr>
              <w:t>E</w:t>
            </w:r>
            <w:r w:rsidRPr="006A4697">
              <w:rPr>
                <w:rFonts w:asciiTheme="majorHAnsi" w:eastAsia="Garamond" w:hAnsiTheme="majorHAnsi" w:cs="Garamond"/>
                <w:b/>
                <w:spacing w:val="-1"/>
                <w:position w:val="-1"/>
                <w:sz w:val="24"/>
                <w:szCs w:val="24"/>
              </w:rPr>
              <w:t>m</w:t>
            </w:r>
            <w:r w:rsidRPr="006A4697">
              <w:rPr>
                <w:rFonts w:asciiTheme="majorHAnsi" w:eastAsia="Garamond" w:hAnsiTheme="majorHAnsi" w:cs="Garamond"/>
                <w:b/>
                <w:spacing w:val="1"/>
                <w:position w:val="-1"/>
                <w:sz w:val="24"/>
                <w:szCs w:val="24"/>
              </w:rPr>
              <w:t>p</w:t>
            </w:r>
            <w:r w:rsidRPr="006A4697">
              <w:rPr>
                <w:rFonts w:asciiTheme="majorHAnsi" w:eastAsia="Garamond" w:hAnsiTheme="majorHAnsi" w:cs="Garamond"/>
                <w:b/>
                <w:spacing w:val="-1"/>
                <w:position w:val="-1"/>
                <w:sz w:val="24"/>
                <w:szCs w:val="24"/>
              </w:rPr>
              <w:t>l</w:t>
            </w:r>
            <w:r w:rsidRPr="006A4697">
              <w:rPr>
                <w:rFonts w:asciiTheme="majorHAnsi" w:eastAsia="Garamond" w:hAnsiTheme="majorHAnsi" w:cs="Garamond"/>
                <w:b/>
                <w:spacing w:val="1"/>
                <w:position w:val="-1"/>
                <w:sz w:val="24"/>
                <w:szCs w:val="24"/>
              </w:rPr>
              <w:t>o</w:t>
            </w:r>
            <w:r w:rsidRPr="006A4697">
              <w:rPr>
                <w:rFonts w:asciiTheme="majorHAnsi" w:eastAsia="Garamond" w:hAnsiTheme="majorHAnsi" w:cs="Garamond"/>
                <w:b/>
                <w:position w:val="-1"/>
                <w:sz w:val="24"/>
                <w:szCs w:val="24"/>
              </w:rPr>
              <w:t>yme</w:t>
            </w:r>
            <w:r w:rsidRPr="006A4697">
              <w:rPr>
                <w:rFonts w:asciiTheme="majorHAnsi" w:eastAsia="Garamond" w:hAnsiTheme="majorHAnsi" w:cs="Garamond"/>
                <w:b/>
                <w:spacing w:val="-1"/>
                <w:position w:val="-1"/>
                <w:sz w:val="24"/>
                <w:szCs w:val="24"/>
              </w:rPr>
              <w:t>n</w:t>
            </w:r>
            <w:r w:rsidRPr="006A4697">
              <w:rPr>
                <w:rFonts w:asciiTheme="majorHAnsi" w:eastAsia="Garamond" w:hAnsiTheme="majorHAnsi" w:cs="Garamond"/>
                <w:b/>
                <w:position w:val="-1"/>
                <w:sz w:val="24"/>
                <w:szCs w:val="24"/>
              </w:rPr>
              <w:t>t</w:t>
            </w:r>
            <w:r w:rsidRPr="006A4697">
              <w:rPr>
                <w:rFonts w:asciiTheme="majorHAnsi" w:eastAsia="Garamond" w:hAnsiTheme="majorHAnsi" w:cs="Garamond"/>
                <w:b/>
                <w:spacing w:val="1"/>
                <w:position w:val="-1"/>
                <w:sz w:val="24"/>
                <w:szCs w:val="24"/>
              </w:rPr>
              <w:t xml:space="preserve"> </w:t>
            </w:r>
            <w:r w:rsidRPr="006A4697">
              <w:rPr>
                <w:rFonts w:asciiTheme="majorHAnsi" w:eastAsia="Garamond" w:hAnsiTheme="majorHAnsi" w:cs="Garamond"/>
                <w:b/>
                <w:position w:val="-1"/>
                <w:sz w:val="24"/>
                <w:szCs w:val="24"/>
              </w:rPr>
              <w:t>Hi</w:t>
            </w:r>
            <w:r w:rsidRPr="006A4697">
              <w:rPr>
                <w:rFonts w:asciiTheme="majorHAnsi" w:eastAsia="Garamond" w:hAnsiTheme="majorHAnsi" w:cs="Garamond"/>
                <w:b/>
                <w:spacing w:val="-2"/>
                <w:position w:val="-1"/>
                <w:sz w:val="24"/>
                <w:szCs w:val="24"/>
              </w:rPr>
              <w:t>s</w:t>
            </w:r>
            <w:r w:rsidRPr="006A4697">
              <w:rPr>
                <w:rFonts w:asciiTheme="majorHAnsi" w:eastAsia="Garamond" w:hAnsiTheme="majorHAnsi" w:cs="Garamond"/>
                <w:b/>
                <w:spacing w:val="1"/>
                <w:position w:val="-1"/>
                <w:sz w:val="24"/>
                <w:szCs w:val="24"/>
              </w:rPr>
              <w:t>to</w:t>
            </w:r>
            <w:r w:rsidRPr="006A4697">
              <w:rPr>
                <w:rFonts w:asciiTheme="majorHAnsi" w:eastAsia="Garamond" w:hAnsiTheme="majorHAnsi" w:cs="Garamond"/>
                <w:b/>
                <w:spacing w:val="9"/>
                <w:position w:val="-1"/>
                <w:sz w:val="24"/>
                <w:szCs w:val="24"/>
              </w:rPr>
              <w:t>r</w:t>
            </w:r>
            <w:r w:rsidRPr="006A4697">
              <w:rPr>
                <w:rFonts w:asciiTheme="majorHAnsi" w:eastAsia="Garamond" w:hAnsiTheme="majorHAnsi" w:cs="Garamond"/>
                <w:b/>
                <w:position w:val="-1"/>
                <w:sz w:val="24"/>
                <w:szCs w:val="24"/>
              </w:rPr>
              <w:t>y</w:t>
            </w:r>
          </w:p>
        </w:tc>
      </w:tr>
    </w:tbl>
    <w:p w14:paraId="31296EC0" w14:textId="77777777" w:rsidR="006012B3" w:rsidRPr="006A4697" w:rsidRDefault="006A4697">
      <w:pPr>
        <w:spacing w:before="74"/>
        <w:ind w:left="393"/>
        <w:rPr>
          <w:rFonts w:asciiTheme="majorHAnsi" w:eastAsia="Garamond" w:hAnsiTheme="majorHAnsi" w:cs="Garamond"/>
          <w:sz w:val="23"/>
          <w:szCs w:val="23"/>
        </w:rPr>
      </w:pPr>
      <w:r w:rsidRPr="006A4697">
        <w:rPr>
          <w:rFonts w:asciiTheme="majorHAnsi" w:eastAsia="Garamond" w:hAnsiTheme="majorHAnsi" w:cs="Garamond"/>
          <w:b/>
          <w:sz w:val="23"/>
          <w:szCs w:val="23"/>
        </w:rPr>
        <w:t>S</w:t>
      </w:r>
      <w:r w:rsidRPr="006A4697">
        <w:rPr>
          <w:rFonts w:asciiTheme="majorHAnsi" w:eastAsia="Garamond" w:hAnsiTheme="majorHAnsi" w:cs="Garamond"/>
          <w:b/>
          <w:spacing w:val="-1"/>
          <w:sz w:val="23"/>
          <w:szCs w:val="23"/>
        </w:rPr>
        <w:t>e</w:t>
      </w:r>
      <w:r w:rsidRPr="006A4697">
        <w:rPr>
          <w:rFonts w:asciiTheme="majorHAnsi" w:eastAsia="Garamond" w:hAnsiTheme="majorHAnsi" w:cs="Garamond"/>
          <w:b/>
          <w:sz w:val="23"/>
          <w:szCs w:val="23"/>
        </w:rPr>
        <w:t>ni</w:t>
      </w:r>
      <w:r w:rsidRPr="006A4697">
        <w:rPr>
          <w:rFonts w:asciiTheme="majorHAnsi" w:eastAsia="Garamond" w:hAnsiTheme="majorHAnsi" w:cs="Garamond"/>
          <w:b/>
          <w:spacing w:val="-1"/>
          <w:sz w:val="23"/>
          <w:szCs w:val="23"/>
        </w:rPr>
        <w:t>o</w:t>
      </w:r>
      <w:r w:rsidRPr="006A4697">
        <w:rPr>
          <w:rFonts w:asciiTheme="majorHAnsi" w:eastAsia="Garamond" w:hAnsiTheme="majorHAnsi" w:cs="Garamond"/>
          <w:b/>
          <w:sz w:val="23"/>
          <w:szCs w:val="23"/>
        </w:rPr>
        <w:t>r</w:t>
      </w:r>
      <w:r w:rsidRPr="006A4697">
        <w:rPr>
          <w:rFonts w:asciiTheme="majorHAnsi" w:eastAsia="Garamond" w:hAnsiTheme="majorHAnsi" w:cs="Garamond"/>
          <w:b/>
          <w:spacing w:val="-2"/>
          <w:sz w:val="23"/>
          <w:szCs w:val="23"/>
        </w:rPr>
        <w:t xml:space="preserve"> </w:t>
      </w:r>
      <w:r w:rsidRPr="006A4697">
        <w:rPr>
          <w:rFonts w:asciiTheme="majorHAnsi" w:eastAsia="Garamond" w:hAnsiTheme="majorHAnsi" w:cs="Garamond"/>
          <w:b/>
          <w:spacing w:val="-1"/>
          <w:sz w:val="23"/>
          <w:szCs w:val="23"/>
        </w:rPr>
        <w:t>3</w:t>
      </w:r>
      <w:r w:rsidRPr="006A4697">
        <w:rPr>
          <w:rFonts w:asciiTheme="majorHAnsi" w:eastAsia="Garamond" w:hAnsiTheme="majorHAnsi" w:cs="Garamond"/>
          <w:b/>
          <w:sz w:val="23"/>
          <w:szCs w:val="23"/>
        </w:rPr>
        <w:t>D</w:t>
      </w:r>
      <w:r w:rsidRPr="006A4697">
        <w:rPr>
          <w:rFonts w:asciiTheme="majorHAnsi" w:eastAsia="Garamond" w:hAnsiTheme="majorHAnsi" w:cs="Garamond"/>
          <w:b/>
          <w:spacing w:val="-2"/>
          <w:sz w:val="23"/>
          <w:szCs w:val="23"/>
        </w:rPr>
        <w:t xml:space="preserve"> </w:t>
      </w:r>
      <w:r w:rsidRPr="006A4697">
        <w:rPr>
          <w:rFonts w:asciiTheme="majorHAnsi" w:eastAsia="Garamond" w:hAnsiTheme="majorHAnsi" w:cs="Garamond"/>
          <w:b/>
          <w:sz w:val="23"/>
          <w:szCs w:val="23"/>
        </w:rPr>
        <w:t>A</w:t>
      </w:r>
      <w:r w:rsidRPr="006A4697">
        <w:rPr>
          <w:rFonts w:asciiTheme="majorHAnsi" w:eastAsia="Garamond" w:hAnsiTheme="majorHAnsi" w:cs="Garamond"/>
          <w:b/>
          <w:spacing w:val="8"/>
          <w:sz w:val="23"/>
          <w:szCs w:val="23"/>
        </w:rPr>
        <w:t>r</w:t>
      </w:r>
      <w:r w:rsidRPr="006A4697">
        <w:rPr>
          <w:rFonts w:asciiTheme="majorHAnsi" w:eastAsia="Garamond" w:hAnsiTheme="majorHAnsi" w:cs="Garamond"/>
          <w:b/>
          <w:spacing w:val="-1"/>
          <w:sz w:val="23"/>
          <w:szCs w:val="23"/>
        </w:rPr>
        <w:t>t</w:t>
      </w:r>
      <w:r w:rsidRPr="006A4697">
        <w:rPr>
          <w:rFonts w:asciiTheme="majorHAnsi" w:eastAsia="Garamond" w:hAnsiTheme="majorHAnsi" w:cs="Garamond"/>
          <w:b/>
          <w:sz w:val="23"/>
          <w:szCs w:val="23"/>
        </w:rPr>
        <w:t>is</w:t>
      </w:r>
      <w:r w:rsidRPr="006A4697">
        <w:rPr>
          <w:rFonts w:asciiTheme="majorHAnsi" w:eastAsia="Garamond" w:hAnsiTheme="majorHAnsi" w:cs="Garamond"/>
          <w:b/>
          <w:spacing w:val="-1"/>
          <w:sz w:val="23"/>
          <w:szCs w:val="23"/>
        </w:rPr>
        <w:t>t</w:t>
      </w:r>
      <w:r w:rsidRPr="006A4697">
        <w:rPr>
          <w:rFonts w:asciiTheme="majorHAnsi" w:eastAsia="Garamond" w:hAnsiTheme="majorHAnsi" w:cs="Garamond"/>
          <w:b/>
          <w:sz w:val="23"/>
          <w:szCs w:val="23"/>
        </w:rPr>
        <w:t>,</w:t>
      </w:r>
      <w:r w:rsidRPr="006A4697">
        <w:rPr>
          <w:rFonts w:asciiTheme="majorHAnsi" w:eastAsia="Garamond" w:hAnsiTheme="majorHAnsi" w:cs="Garamond"/>
          <w:b/>
          <w:spacing w:val="-3"/>
          <w:sz w:val="23"/>
          <w:szCs w:val="23"/>
        </w:rPr>
        <w:t xml:space="preserve"> </w:t>
      </w:r>
      <w:r w:rsidRPr="006A4697">
        <w:rPr>
          <w:rFonts w:asciiTheme="majorHAnsi" w:eastAsia="Garamond" w:hAnsiTheme="majorHAnsi" w:cs="Garamond"/>
          <w:b/>
          <w:spacing w:val="1"/>
          <w:sz w:val="23"/>
          <w:szCs w:val="23"/>
        </w:rPr>
        <w:t>3</w:t>
      </w:r>
      <w:r w:rsidRPr="006A4697">
        <w:rPr>
          <w:rFonts w:asciiTheme="majorHAnsi" w:eastAsia="Garamond" w:hAnsiTheme="majorHAnsi" w:cs="Garamond"/>
          <w:b/>
          <w:sz w:val="23"/>
          <w:szCs w:val="23"/>
        </w:rPr>
        <w:t>D</w:t>
      </w:r>
      <w:r w:rsidRPr="006A4697">
        <w:rPr>
          <w:rFonts w:asciiTheme="majorHAnsi" w:eastAsia="Garamond" w:hAnsiTheme="majorHAnsi" w:cs="Garamond"/>
          <w:b/>
          <w:spacing w:val="-4"/>
          <w:sz w:val="23"/>
          <w:szCs w:val="23"/>
        </w:rPr>
        <w:t xml:space="preserve"> </w:t>
      </w:r>
      <w:r w:rsidRPr="006A4697">
        <w:rPr>
          <w:rFonts w:asciiTheme="majorHAnsi" w:eastAsia="Garamond" w:hAnsiTheme="majorHAnsi" w:cs="Garamond"/>
          <w:b/>
          <w:spacing w:val="-3"/>
          <w:sz w:val="23"/>
          <w:szCs w:val="23"/>
        </w:rPr>
        <w:t>V</w:t>
      </w:r>
      <w:r w:rsidRPr="006A4697">
        <w:rPr>
          <w:rFonts w:asciiTheme="majorHAnsi" w:eastAsia="Garamond" w:hAnsiTheme="majorHAnsi" w:cs="Garamond"/>
          <w:b/>
          <w:sz w:val="23"/>
          <w:szCs w:val="23"/>
        </w:rPr>
        <w:t>isu</w:t>
      </w:r>
      <w:r w:rsidRPr="006A4697">
        <w:rPr>
          <w:rFonts w:asciiTheme="majorHAnsi" w:eastAsia="Garamond" w:hAnsiTheme="majorHAnsi" w:cs="Garamond"/>
          <w:b/>
          <w:spacing w:val="-1"/>
          <w:sz w:val="23"/>
          <w:szCs w:val="23"/>
        </w:rPr>
        <w:t>a</w:t>
      </w:r>
      <w:r w:rsidRPr="006A4697">
        <w:rPr>
          <w:rFonts w:asciiTheme="majorHAnsi" w:eastAsia="Garamond" w:hAnsiTheme="majorHAnsi" w:cs="Garamond"/>
          <w:b/>
          <w:spacing w:val="1"/>
          <w:sz w:val="23"/>
          <w:szCs w:val="23"/>
        </w:rPr>
        <w:t>l</w:t>
      </w:r>
      <w:r w:rsidRPr="006A4697">
        <w:rPr>
          <w:rFonts w:asciiTheme="majorHAnsi" w:eastAsia="Garamond" w:hAnsiTheme="majorHAnsi" w:cs="Garamond"/>
          <w:b/>
          <w:sz w:val="23"/>
          <w:szCs w:val="23"/>
        </w:rPr>
        <w:t>i</w:t>
      </w:r>
      <w:r w:rsidRPr="006A4697">
        <w:rPr>
          <w:rFonts w:asciiTheme="majorHAnsi" w:eastAsia="Garamond" w:hAnsiTheme="majorHAnsi" w:cs="Garamond"/>
          <w:b/>
          <w:spacing w:val="1"/>
          <w:sz w:val="23"/>
          <w:szCs w:val="23"/>
        </w:rPr>
        <w:t>z</w:t>
      </w:r>
      <w:r w:rsidRPr="006A4697">
        <w:rPr>
          <w:rFonts w:asciiTheme="majorHAnsi" w:eastAsia="Garamond" w:hAnsiTheme="majorHAnsi" w:cs="Garamond"/>
          <w:b/>
          <w:sz w:val="23"/>
          <w:szCs w:val="23"/>
        </w:rPr>
        <w:t>a</w:t>
      </w:r>
      <w:r w:rsidRPr="006A4697">
        <w:rPr>
          <w:rFonts w:asciiTheme="majorHAnsi" w:eastAsia="Garamond" w:hAnsiTheme="majorHAnsi" w:cs="Garamond"/>
          <w:b/>
          <w:spacing w:val="-1"/>
          <w:sz w:val="23"/>
          <w:szCs w:val="23"/>
        </w:rPr>
        <w:t>t</w:t>
      </w:r>
      <w:r w:rsidRPr="006A4697">
        <w:rPr>
          <w:rFonts w:asciiTheme="majorHAnsi" w:eastAsia="Garamond" w:hAnsiTheme="majorHAnsi" w:cs="Garamond"/>
          <w:b/>
          <w:sz w:val="23"/>
          <w:szCs w:val="23"/>
        </w:rPr>
        <w:t>i</w:t>
      </w:r>
      <w:r w:rsidRPr="006A4697">
        <w:rPr>
          <w:rFonts w:asciiTheme="majorHAnsi" w:eastAsia="Garamond" w:hAnsiTheme="majorHAnsi" w:cs="Garamond"/>
          <w:b/>
          <w:spacing w:val="-1"/>
          <w:sz w:val="23"/>
          <w:szCs w:val="23"/>
        </w:rPr>
        <w:t>o</w:t>
      </w:r>
      <w:r w:rsidRPr="006A4697">
        <w:rPr>
          <w:rFonts w:asciiTheme="majorHAnsi" w:eastAsia="Garamond" w:hAnsiTheme="majorHAnsi" w:cs="Garamond"/>
          <w:b/>
          <w:sz w:val="23"/>
          <w:szCs w:val="23"/>
        </w:rPr>
        <w:t>n</w:t>
      </w:r>
      <w:r w:rsidRPr="006A4697">
        <w:rPr>
          <w:rFonts w:asciiTheme="majorHAnsi" w:eastAsia="Garamond" w:hAnsiTheme="majorHAnsi" w:cs="Garamond"/>
          <w:b/>
          <w:spacing w:val="-3"/>
          <w:sz w:val="23"/>
          <w:szCs w:val="23"/>
        </w:rPr>
        <w:t xml:space="preserve"> </w:t>
      </w:r>
      <w:r w:rsidRPr="006A4697">
        <w:rPr>
          <w:rFonts w:asciiTheme="majorHAnsi" w:eastAsia="Garamond" w:hAnsiTheme="majorHAnsi" w:cs="Garamond"/>
          <w:b/>
          <w:spacing w:val="-1"/>
          <w:sz w:val="23"/>
          <w:szCs w:val="23"/>
        </w:rPr>
        <w:t>t</w:t>
      </w:r>
      <w:r w:rsidRPr="006A4697">
        <w:rPr>
          <w:rFonts w:asciiTheme="majorHAnsi" w:eastAsia="Garamond" w:hAnsiTheme="majorHAnsi" w:cs="Garamond"/>
          <w:b/>
          <w:spacing w:val="1"/>
          <w:sz w:val="23"/>
          <w:szCs w:val="23"/>
        </w:rPr>
        <w:t>e</w:t>
      </w:r>
      <w:r w:rsidRPr="006A4697">
        <w:rPr>
          <w:rFonts w:asciiTheme="majorHAnsi" w:eastAsia="Garamond" w:hAnsiTheme="majorHAnsi" w:cs="Garamond"/>
          <w:b/>
          <w:sz w:val="23"/>
          <w:szCs w:val="23"/>
        </w:rPr>
        <w:t>am</w:t>
      </w:r>
      <w:r w:rsidRPr="006A4697">
        <w:rPr>
          <w:rFonts w:asciiTheme="majorHAnsi" w:eastAsia="Garamond" w:hAnsiTheme="majorHAnsi" w:cs="Garamond"/>
          <w:b/>
          <w:spacing w:val="-4"/>
          <w:sz w:val="23"/>
          <w:szCs w:val="23"/>
        </w:rPr>
        <w:t xml:space="preserve"> </w:t>
      </w:r>
      <w:r w:rsidRPr="006A4697">
        <w:rPr>
          <w:rFonts w:asciiTheme="majorHAnsi" w:eastAsia="Garamond" w:hAnsiTheme="majorHAnsi" w:cs="Garamond"/>
          <w:b/>
          <w:sz w:val="23"/>
          <w:szCs w:val="23"/>
        </w:rPr>
        <w:t>–</w:t>
      </w:r>
      <w:r w:rsidRPr="006A4697">
        <w:rPr>
          <w:rFonts w:asciiTheme="majorHAnsi" w:eastAsia="Garamond" w:hAnsiTheme="majorHAnsi" w:cs="Garamond"/>
          <w:b/>
          <w:spacing w:val="-2"/>
          <w:sz w:val="23"/>
          <w:szCs w:val="23"/>
        </w:rPr>
        <w:t xml:space="preserve"> </w:t>
      </w:r>
      <w:r w:rsidRPr="006A4697">
        <w:rPr>
          <w:rFonts w:asciiTheme="majorHAnsi" w:eastAsia="Garamond" w:hAnsiTheme="majorHAnsi" w:cs="Garamond"/>
          <w:b/>
          <w:spacing w:val="-15"/>
          <w:sz w:val="23"/>
          <w:szCs w:val="23"/>
        </w:rPr>
        <w:t>W</w:t>
      </w:r>
      <w:r w:rsidRPr="006A4697">
        <w:rPr>
          <w:rFonts w:asciiTheme="majorHAnsi" w:eastAsia="Garamond" w:hAnsiTheme="majorHAnsi" w:cs="Garamond"/>
          <w:b/>
          <w:sz w:val="23"/>
          <w:szCs w:val="23"/>
        </w:rPr>
        <w:t>a</w:t>
      </w:r>
      <w:r w:rsidRPr="006A4697">
        <w:rPr>
          <w:rFonts w:asciiTheme="majorHAnsi" w:eastAsia="Garamond" w:hAnsiTheme="majorHAnsi" w:cs="Garamond"/>
          <w:b/>
          <w:spacing w:val="1"/>
          <w:sz w:val="23"/>
          <w:szCs w:val="23"/>
        </w:rPr>
        <w:t>yf</w:t>
      </w:r>
      <w:r w:rsidRPr="006A4697">
        <w:rPr>
          <w:rFonts w:asciiTheme="majorHAnsi" w:eastAsia="Garamond" w:hAnsiTheme="majorHAnsi" w:cs="Garamond"/>
          <w:b/>
          <w:sz w:val="23"/>
          <w:szCs w:val="23"/>
        </w:rPr>
        <w:t>ai</w:t>
      </w:r>
      <w:r w:rsidRPr="006A4697">
        <w:rPr>
          <w:rFonts w:asciiTheme="majorHAnsi" w:eastAsia="Garamond" w:hAnsiTheme="majorHAnsi" w:cs="Garamond"/>
          <w:b/>
          <w:spacing w:val="-10"/>
          <w:sz w:val="23"/>
          <w:szCs w:val="23"/>
        </w:rPr>
        <w:t>r</w:t>
      </w:r>
      <w:r w:rsidRPr="006A4697">
        <w:rPr>
          <w:rFonts w:asciiTheme="majorHAnsi" w:eastAsia="Garamond" w:hAnsiTheme="majorHAnsi" w:cs="Garamond"/>
          <w:b/>
          <w:sz w:val="23"/>
          <w:szCs w:val="23"/>
        </w:rPr>
        <w:t>,</w:t>
      </w:r>
      <w:r w:rsidRPr="006A4697">
        <w:rPr>
          <w:rFonts w:asciiTheme="majorHAnsi" w:eastAsia="Garamond" w:hAnsiTheme="majorHAnsi" w:cs="Garamond"/>
          <w:b/>
          <w:spacing w:val="-1"/>
          <w:sz w:val="23"/>
          <w:szCs w:val="23"/>
        </w:rPr>
        <w:t xml:space="preserve"> </w:t>
      </w:r>
      <w:r w:rsidRPr="006A4697">
        <w:rPr>
          <w:rFonts w:asciiTheme="majorHAnsi" w:eastAsia="Garamond" w:hAnsiTheme="majorHAnsi" w:cs="Garamond"/>
          <w:b/>
          <w:sz w:val="23"/>
          <w:szCs w:val="23"/>
        </w:rPr>
        <w:t xml:space="preserve">LLC      </w:t>
      </w:r>
      <w:r w:rsidRPr="006A4697">
        <w:rPr>
          <w:rFonts w:asciiTheme="majorHAnsi" w:eastAsia="Garamond" w:hAnsiTheme="majorHAnsi" w:cs="Garamond"/>
          <w:b/>
          <w:spacing w:val="50"/>
          <w:sz w:val="23"/>
          <w:szCs w:val="23"/>
        </w:rPr>
        <w:t xml:space="preserve"> </w:t>
      </w:r>
      <w:r w:rsidRPr="006A4697">
        <w:rPr>
          <w:rFonts w:asciiTheme="majorHAnsi" w:eastAsia="Garamond" w:hAnsiTheme="majorHAnsi" w:cs="Garamond"/>
          <w:b/>
          <w:spacing w:val="1"/>
          <w:sz w:val="23"/>
          <w:szCs w:val="23"/>
        </w:rPr>
        <w:t>B</w:t>
      </w:r>
      <w:r w:rsidRPr="006A4697">
        <w:rPr>
          <w:rFonts w:asciiTheme="majorHAnsi" w:eastAsia="Garamond" w:hAnsiTheme="majorHAnsi" w:cs="Garamond"/>
          <w:b/>
          <w:spacing w:val="-1"/>
          <w:sz w:val="23"/>
          <w:szCs w:val="23"/>
        </w:rPr>
        <w:t>o</w:t>
      </w:r>
      <w:r w:rsidRPr="006A4697">
        <w:rPr>
          <w:rFonts w:asciiTheme="majorHAnsi" w:eastAsia="Garamond" w:hAnsiTheme="majorHAnsi" w:cs="Garamond"/>
          <w:b/>
          <w:sz w:val="23"/>
          <w:szCs w:val="23"/>
        </w:rPr>
        <w:t>s</w:t>
      </w:r>
      <w:r w:rsidRPr="006A4697">
        <w:rPr>
          <w:rFonts w:asciiTheme="majorHAnsi" w:eastAsia="Garamond" w:hAnsiTheme="majorHAnsi" w:cs="Garamond"/>
          <w:b/>
          <w:spacing w:val="-1"/>
          <w:sz w:val="23"/>
          <w:szCs w:val="23"/>
        </w:rPr>
        <w:t>to</w:t>
      </w:r>
      <w:r w:rsidRPr="006A4697">
        <w:rPr>
          <w:rFonts w:asciiTheme="majorHAnsi" w:eastAsia="Garamond" w:hAnsiTheme="majorHAnsi" w:cs="Garamond"/>
          <w:b/>
          <w:sz w:val="23"/>
          <w:szCs w:val="23"/>
        </w:rPr>
        <w:t>n,</w:t>
      </w:r>
      <w:r w:rsidRPr="006A4697">
        <w:rPr>
          <w:rFonts w:asciiTheme="majorHAnsi" w:eastAsia="Garamond" w:hAnsiTheme="majorHAnsi" w:cs="Garamond"/>
          <w:b/>
          <w:spacing w:val="-1"/>
          <w:sz w:val="23"/>
          <w:szCs w:val="23"/>
        </w:rPr>
        <w:t xml:space="preserve"> </w:t>
      </w:r>
      <w:r w:rsidRPr="006A4697">
        <w:rPr>
          <w:rFonts w:asciiTheme="majorHAnsi" w:eastAsia="Garamond" w:hAnsiTheme="majorHAnsi" w:cs="Garamond"/>
          <w:b/>
          <w:sz w:val="23"/>
          <w:szCs w:val="23"/>
        </w:rPr>
        <w:t xml:space="preserve">MA   </w:t>
      </w:r>
      <w:r w:rsidRPr="006A4697">
        <w:rPr>
          <w:rFonts w:asciiTheme="majorHAnsi" w:eastAsia="Garamond" w:hAnsiTheme="majorHAnsi" w:cs="Garamond"/>
          <w:b/>
          <w:spacing w:val="1"/>
          <w:sz w:val="23"/>
          <w:szCs w:val="23"/>
        </w:rPr>
        <w:t xml:space="preserve"> </w:t>
      </w:r>
      <w:r w:rsidRPr="006A4697">
        <w:rPr>
          <w:rFonts w:asciiTheme="majorHAnsi" w:eastAsia="Garamond" w:hAnsiTheme="majorHAnsi" w:cs="Garamond"/>
          <w:b/>
          <w:sz w:val="23"/>
          <w:szCs w:val="23"/>
        </w:rPr>
        <w:t>D</w:t>
      </w:r>
      <w:r w:rsidRPr="006A4697">
        <w:rPr>
          <w:rFonts w:asciiTheme="majorHAnsi" w:eastAsia="Garamond" w:hAnsiTheme="majorHAnsi" w:cs="Garamond"/>
          <w:b/>
          <w:spacing w:val="-1"/>
          <w:sz w:val="23"/>
          <w:szCs w:val="23"/>
        </w:rPr>
        <w:t>e</w:t>
      </w:r>
      <w:r w:rsidRPr="006A4697">
        <w:rPr>
          <w:rFonts w:asciiTheme="majorHAnsi" w:eastAsia="Garamond" w:hAnsiTheme="majorHAnsi" w:cs="Garamond"/>
          <w:b/>
          <w:spacing w:val="1"/>
          <w:sz w:val="23"/>
          <w:szCs w:val="23"/>
        </w:rPr>
        <w:t>c</w:t>
      </w:r>
      <w:r w:rsidRPr="006A4697">
        <w:rPr>
          <w:rFonts w:asciiTheme="majorHAnsi" w:eastAsia="Garamond" w:hAnsiTheme="majorHAnsi" w:cs="Garamond"/>
          <w:b/>
          <w:spacing w:val="-1"/>
          <w:sz w:val="23"/>
          <w:szCs w:val="23"/>
        </w:rPr>
        <w:t>’</w:t>
      </w:r>
      <w:r w:rsidRPr="006A4697">
        <w:rPr>
          <w:rFonts w:asciiTheme="majorHAnsi" w:eastAsia="Garamond" w:hAnsiTheme="majorHAnsi" w:cs="Garamond"/>
          <w:b/>
          <w:spacing w:val="1"/>
          <w:sz w:val="23"/>
          <w:szCs w:val="23"/>
        </w:rPr>
        <w:t>1</w:t>
      </w:r>
      <w:r w:rsidRPr="006A4697">
        <w:rPr>
          <w:rFonts w:asciiTheme="majorHAnsi" w:eastAsia="Garamond" w:hAnsiTheme="majorHAnsi" w:cs="Garamond"/>
          <w:b/>
          <w:sz w:val="23"/>
          <w:szCs w:val="23"/>
        </w:rPr>
        <w:t>6</w:t>
      </w:r>
      <w:r w:rsidRPr="006A4697">
        <w:rPr>
          <w:rFonts w:asciiTheme="majorHAnsi" w:eastAsia="Garamond" w:hAnsiTheme="majorHAnsi" w:cs="Garamond"/>
          <w:b/>
          <w:spacing w:val="-1"/>
          <w:sz w:val="23"/>
          <w:szCs w:val="23"/>
        </w:rPr>
        <w:t xml:space="preserve"> </w:t>
      </w:r>
      <w:r w:rsidRPr="006A4697">
        <w:rPr>
          <w:rFonts w:asciiTheme="majorHAnsi" w:eastAsia="Garamond" w:hAnsiTheme="majorHAnsi" w:cs="Garamond"/>
          <w:b/>
          <w:sz w:val="23"/>
          <w:szCs w:val="23"/>
        </w:rPr>
        <w:t>–</w:t>
      </w:r>
      <w:r w:rsidRPr="006A4697">
        <w:rPr>
          <w:rFonts w:asciiTheme="majorHAnsi" w:eastAsia="Garamond" w:hAnsiTheme="majorHAnsi" w:cs="Garamond"/>
          <w:b/>
          <w:spacing w:val="-4"/>
          <w:sz w:val="23"/>
          <w:szCs w:val="23"/>
        </w:rPr>
        <w:t xml:space="preserve"> </w:t>
      </w:r>
      <w:r w:rsidRPr="006A4697">
        <w:rPr>
          <w:rFonts w:asciiTheme="majorHAnsi" w:eastAsia="Garamond" w:hAnsiTheme="majorHAnsi" w:cs="Garamond"/>
          <w:b/>
          <w:sz w:val="23"/>
          <w:szCs w:val="23"/>
        </w:rPr>
        <w:t>pr</w:t>
      </w:r>
      <w:r w:rsidRPr="006A4697">
        <w:rPr>
          <w:rFonts w:asciiTheme="majorHAnsi" w:eastAsia="Garamond" w:hAnsiTheme="majorHAnsi" w:cs="Garamond"/>
          <w:b/>
          <w:spacing w:val="1"/>
          <w:sz w:val="23"/>
          <w:szCs w:val="23"/>
        </w:rPr>
        <w:t>e</w:t>
      </w:r>
      <w:r w:rsidRPr="006A4697">
        <w:rPr>
          <w:rFonts w:asciiTheme="majorHAnsi" w:eastAsia="Garamond" w:hAnsiTheme="majorHAnsi" w:cs="Garamond"/>
          <w:b/>
          <w:sz w:val="23"/>
          <w:szCs w:val="23"/>
        </w:rPr>
        <w:t>s</w:t>
      </w:r>
      <w:r w:rsidRPr="006A4697">
        <w:rPr>
          <w:rFonts w:asciiTheme="majorHAnsi" w:eastAsia="Garamond" w:hAnsiTheme="majorHAnsi" w:cs="Garamond"/>
          <w:b/>
          <w:spacing w:val="-1"/>
          <w:sz w:val="23"/>
          <w:szCs w:val="23"/>
        </w:rPr>
        <w:t>e</w:t>
      </w:r>
      <w:r w:rsidRPr="006A4697">
        <w:rPr>
          <w:rFonts w:asciiTheme="majorHAnsi" w:eastAsia="Garamond" w:hAnsiTheme="majorHAnsi" w:cs="Garamond"/>
          <w:b/>
          <w:sz w:val="23"/>
          <w:szCs w:val="23"/>
        </w:rPr>
        <w:t>nt</w:t>
      </w:r>
    </w:p>
    <w:p w14:paraId="1D8A8063" w14:textId="77777777" w:rsidR="006012B3" w:rsidRPr="006A4697" w:rsidRDefault="006A4697">
      <w:pPr>
        <w:ind w:left="478"/>
        <w:rPr>
          <w:rFonts w:asciiTheme="majorHAnsi" w:eastAsia="Garamond" w:hAnsiTheme="majorHAnsi" w:cs="Garamond"/>
          <w:sz w:val="22"/>
          <w:szCs w:val="22"/>
        </w:rPr>
      </w:pPr>
      <w:r w:rsidRPr="006A4697">
        <w:rPr>
          <w:rFonts w:asciiTheme="majorHAnsi" w:hAnsiTheme="majorHAnsi"/>
          <w:sz w:val="18"/>
          <w:szCs w:val="18"/>
        </w:rPr>
        <w:t xml:space="preserve">•     </w:t>
      </w:r>
      <w:r w:rsidRPr="006A4697">
        <w:rPr>
          <w:rFonts w:asciiTheme="majorHAnsi" w:hAnsiTheme="majorHAnsi"/>
          <w:spacing w:val="27"/>
          <w:sz w:val="18"/>
          <w:szCs w:val="18"/>
        </w:rPr>
        <w:t xml:space="preserve"> </w:t>
      </w:r>
      <w:r w:rsidRPr="006A4697">
        <w:rPr>
          <w:rFonts w:asciiTheme="majorHAnsi" w:eastAsia="Garamond" w:hAnsiTheme="majorHAnsi" w:cs="Garamond"/>
          <w:sz w:val="22"/>
          <w:szCs w:val="22"/>
        </w:rPr>
        <w:t>Lead</w:t>
      </w:r>
      <w:r w:rsidRPr="006A4697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6A4697">
        <w:rPr>
          <w:rFonts w:asciiTheme="majorHAnsi" w:eastAsia="Garamond" w:hAnsiTheme="majorHAnsi" w:cs="Garamond"/>
          <w:sz w:val="22"/>
          <w:szCs w:val="22"/>
        </w:rPr>
        <w:t>a</w:t>
      </w:r>
      <w:r w:rsidRPr="006A4697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6A4697">
        <w:rPr>
          <w:rFonts w:asciiTheme="majorHAnsi" w:eastAsia="Garamond" w:hAnsiTheme="majorHAnsi" w:cs="Garamond"/>
          <w:sz w:val="22"/>
          <w:szCs w:val="22"/>
        </w:rPr>
        <w:t>team</w:t>
      </w:r>
      <w:r w:rsidRPr="006A4697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6A4697">
        <w:rPr>
          <w:rFonts w:asciiTheme="majorHAnsi" w:eastAsia="Garamond" w:hAnsiTheme="majorHAnsi" w:cs="Garamond"/>
          <w:sz w:val="22"/>
          <w:szCs w:val="22"/>
        </w:rPr>
        <w:t>of</w:t>
      </w:r>
      <w:r w:rsidRPr="006A4697">
        <w:rPr>
          <w:rFonts w:asciiTheme="majorHAnsi" w:eastAsia="Garamond" w:hAnsiTheme="majorHAnsi" w:cs="Garamond"/>
          <w:spacing w:val="30"/>
          <w:sz w:val="22"/>
          <w:szCs w:val="22"/>
        </w:rPr>
        <w:t xml:space="preserve"> </w:t>
      </w:r>
      <w:r w:rsidRPr="006A4697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6A4697">
        <w:rPr>
          <w:rFonts w:asciiTheme="majorHAnsi" w:eastAsia="Garamond" w:hAnsiTheme="majorHAnsi" w:cs="Garamond"/>
          <w:spacing w:val="5"/>
          <w:sz w:val="22"/>
          <w:szCs w:val="22"/>
        </w:rPr>
        <w:t>r</w:t>
      </w:r>
      <w:r w:rsidRPr="006A4697">
        <w:rPr>
          <w:rFonts w:asciiTheme="majorHAnsi" w:eastAsia="Garamond" w:hAnsiTheme="majorHAnsi" w:cs="Garamond"/>
          <w:sz w:val="22"/>
          <w:szCs w:val="22"/>
        </w:rPr>
        <w:t>t</w:t>
      </w:r>
      <w:r w:rsidRPr="006A4697">
        <w:rPr>
          <w:rFonts w:asciiTheme="majorHAnsi" w:eastAsia="Garamond" w:hAnsiTheme="majorHAnsi" w:cs="Garamond"/>
          <w:spacing w:val="-1"/>
          <w:sz w:val="22"/>
          <w:szCs w:val="22"/>
        </w:rPr>
        <w:t>i</w:t>
      </w:r>
      <w:r w:rsidRPr="006A4697">
        <w:rPr>
          <w:rFonts w:asciiTheme="majorHAnsi" w:eastAsia="Garamond" w:hAnsiTheme="majorHAnsi" w:cs="Garamond"/>
          <w:sz w:val="22"/>
          <w:szCs w:val="22"/>
        </w:rPr>
        <w:t>sts cr</w:t>
      </w:r>
      <w:r w:rsidRPr="006A4697">
        <w:rPr>
          <w:rFonts w:asciiTheme="majorHAnsi" w:eastAsia="Garamond" w:hAnsiTheme="majorHAnsi" w:cs="Garamond"/>
          <w:spacing w:val="-2"/>
          <w:sz w:val="22"/>
          <w:szCs w:val="22"/>
        </w:rPr>
        <w:t>e</w:t>
      </w:r>
      <w:r w:rsidRPr="006A4697">
        <w:rPr>
          <w:rFonts w:asciiTheme="majorHAnsi" w:eastAsia="Garamond" w:hAnsiTheme="majorHAnsi" w:cs="Garamond"/>
          <w:sz w:val="22"/>
          <w:szCs w:val="22"/>
        </w:rPr>
        <w:t>at</w:t>
      </w:r>
      <w:r w:rsidRPr="006A4697">
        <w:rPr>
          <w:rFonts w:asciiTheme="majorHAnsi" w:eastAsia="Garamond" w:hAnsiTheme="majorHAnsi" w:cs="Garamond"/>
          <w:spacing w:val="-1"/>
          <w:sz w:val="22"/>
          <w:szCs w:val="22"/>
        </w:rPr>
        <w:t>i</w:t>
      </w:r>
      <w:r w:rsidRPr="006A4697">
        <w:rPr>
          <w:rFonts w:asciiTheme="majorHAnsi" w:eastAsia="Garamond" w:hAnsiTheme="majorHAnsi" w:cs="Garamond"/>
          <w:spacing w:val="1"/>
          <w:sz w:val="22"/>
          <w:szCs w:val="22"/>
        </w:rPr>
        <w:t>n</w:t>
      </w:r>
      <w:r w:rsidRPr="006A4697">
        <w:rPr>
          <w:rFonts w:asciiTheme="majorHAnsi" w:eastAsia="Garamond" w:hAnsiTheme="majorHAnsi" w:cs="Garamond"/>
          <w:sz w:val="22"/>
          <w:szCs w:val="22"/>
        </w:rPr>
        <w:t>g mo</w:t>
      </w:r>
      <w:r w:rsidRPr="006A4697">
        <w:rPr>
          <w:rFonts w:asciiTheme="majorHAnsi" w:eastAsia="Garamond" w:hAnsiTheme="majorHAnsi" w:cs="Garamond"/>
          <w:spacing w:val="-2"/>
          <w:sz w:val="22"/>
          <w:szCs w:val="22"/>
        </w:rPr>
        <w:t>d</w:t>
      </w:r>
      <w:r w:rsidRPr="006A4697">
        <w:rPr>
          <w:rFonts w:asciiTheme="majorHAnsi" w:eastAsia="Garamond" w:hAnsiTheme="majorHAnsi" w:cs="Garamond"/>
          <w:sz w:val="22"/>
          <w:szCs w:val="22"/>
        </w:rPr>
        <w:t>el</w:t>
      </w:r>
      <w:r w:rsidRPr="006A4697">
        <w:rPr>
          <w:rFonts w:asciiTheme="majorHAnsi" w:eastAsia="Garamond" w:hAnsiTheme="majorHAnsi" w:cs="Garamond"/>
          <w:spacing w:val="-6"/>
          <w:sz w:val="22"/>
          <w:szCs w:val="22"/>
        </w:rPr>
        <w:t>s</w:t>
      </w:r>
      <w:r w:rsidRPr="006A4697">
        <w:rPr>
          <w:rFonts w:asciiTheme="majorHAnsi" w:eastAsia="Garamond" w:hAnsiTheme="majorHAnsi" w:cs="Garamond"/>
          <w:sz w:val="22"/>
          <w:szCs w:val="22"/>
        </w:rPr>
        <w:t>,</w:t>
      </w:r>
      <w:r w:rsidRPr="006A4697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6A4697">
        <w:rPr>
          <w:rFonts w:asciiTheme="majorHAnsi" w:eastAsia="Garamond" w:hAnsiTheme="majorHAnsi" w:cs="Garamond"/>
          <w:spacing w:val="-2"/>
          <w:sz w:val="22"/>
          <w:szCs w:val="22"/>
        </w:rPr>
        <w:t>m</w:t>
      </w:r>
      <w:r w:rsidRPr="006A4697">
        <w:rPr>
          <w:rFonts w:asciiTheme="majorHAnsi" w:eastAsia="Garamond" w:hAnsiTheme="majorHAnsi" w:cs="Garamond"/>
          <w:sz w:val="22"/>
          <w:szCs w:val="22"/>
        </w:rPr>
        <w:t>aterial</w:t>
      </w:r>
      <w:r w:rsidRPr="006A4697">
        <w:rPr>
          <w:rFonts w:asciiTheme="majorHAnsi" w:eastAsia="Garamond" w:hAnsiTheme="majorHAnsi" w:cs="Garamond"/>
          <w:spacing w:val="-6"/>
          <w:sz w:val="22"/>
          <w:szCs w:val="22"/>
        </w:rPr>
        <w:t>s</w:t>
      </w:r>
      <w:r w:rsidRPr="006A4697">
        <w:rPr>
          <w:rFonts w:asciiTheme="majorHAnsi" w:eastAsia="Garamond" w:hAnsiTheme="majorHAnsi" w:cs="Garamond"/>
          <w:sz w:val="22"/>
          <w:szCs w:val="22"/>
        </w:rPr>
        <w:t>,</w:t>
      </w:r>
      <w:r w:rsidRPr="006A4697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6A4697">
        <w:rPr>
          <w:rFonts w:asciiTheme="majorHAnsi" w:eastAsia="Garamond" w:hAnsiTheme="majorHAnsi" w:cs="Garamond"/>
          <w:sz w:val="22"/>
          <w:szCs w:val="22"/>
        </w:rPr>
        <w:t>li</w:t>
      </w:r>
      <w:r w:rsidRPr="006A4697">
        <w:rPr>
          <w:rFonts w:asciiTheme="majorHAnsi" w:eastAsia="Garamond" w:hAnsiTheme="majorHAnsi" w:cs="Garamond"/>
          <w:spacing w:val="-1"/>
          <w:sz w:val="22"/>
          <w:szCs w:val="22"/>
        </w:rPr>
        <w:t>g</w:t>
      </w:r>
      <w:r w:rsidRPr="006A4697">
        <w:rPr>
          <w:rFonts w:asciiTheme="majorHAnsi" w:eastAsia="Garamond" w:hAnsiTheme="majorHAnsi" w:cs="Garamond"/>
          <w:spacing w:val="1"/>
          <w:sz w:val="22"/>
          <w:szCs w:val="22"/>
        </w:rPr>
        <w:t>h</w:t>
      </w:r>
      <w:r w:rsidRPr="006A4697">
        <w:rPr>
          <w:rFonts w:asciiTheme="majorHAnsi" w:eastAsia="Garamond" w:hAnsiTheme="majorHAnsi" w:cs="Garamond"/>
          <w:sz w:val="22"/>
          <w:szCs w:val="22"/>
        </w:rPr>
        <w:t>t</w:t>
      </w:r>
      <w:r w:rsidRPr="006A4697">
        <w:rPr>
          <w:rFonts w:asciiTheme="majorHAnsi" w:eastAsia="Garamond" w:hAnsiTheme="majorHAnsi" w:cs="Garamond"/>
          <w:spacing w:val="-1"/>
          <w:sz w:val="22"/>
          <w:szCs w:val="22"/>
        </w:rPr>
        <w:t>i</w:t>
      </w:r>
      <w:r w:rsidRPr="006A4697">
        <w:rPr>
          <w:rFonts w:asciiTheme="majorHAnsi" w:eastAsia="Garamond" w:hAnsiTheme="majorHAnsi" w:cs="Garamond"/>
          <w:sz w:val="22"/>
          <w:szCs w:val="22"/>
        </w:rPr>
        <w:t>n</w:t>
      </w:r>
      <w:r w:rsidRPr="006A4697">
        <w:rPr>
          <w:rFonts w:asciiTheme="majorHAnsi" w:eastAsia="Garamond" w:hAnsiTheme="majorHAnsi" w:cs="Garamond"/>
          <w:spacing w:val="-1"/>
          <w:sz w:val="22"/>
          <w:szCs w:val="22"/>
        </w:rPr>
        <w:t>g</w:t>
      </w:r>
      <w:r w:rsidRPr="006A4697">
        <w:rPr>
          <w:rFonts w:asciiTheme="majorHAnsi" w:eastAsia="Garamond" w:hAnsiTheme="majorHAnsi" w:cs="Garamond"/>
          <w:sz w:val="22"/>
          <w:szCs w:val="22"/>
        </w:rPr>
        <w:t xml:space="preserve">, &amp; </w:t>
      </w:r>
      <w:r w:rsidRPr="006A4697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6A4697">
        <w:rPr>
          <w:rFonts w:asciiTheme="majorHAnsi" w:eastAsia="Garamond" w:hAnsiTheme="majorHAnsi" w:cs="Garamond"/>
          <w:sz w:val="22"/>
          <w:szCs w:val="22"/>
        </w:rPr>
        <w:t>enders</w:t>
      </w:r>
      <w:r w:rsidRPr="006A4697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6A4697">
        <w:rPr>
          <w:rFonts w:asciiTheme="majorHAnsi" w:eastAsia="Garamond" w:hAnsiTheme="majorHAnsi" w:cs="Garamond"/>
          <w:spacing w:val="-1"/>
          <w:sz w:val="22"/>
          <w:szCs w:val="22"/>
        </w:rPr>
        <w:t>f</w:t>
      </w:r>
      <w:r w:rsidRPr="006A4697">
        <w:rPr>
          <w:rFonts w:asciiTheme="majorHAnsi" w:eastAsia="Garamond" w:hAnsiTheme="majorHAnsi" w:cs="Garamond"/>
          <w:sz w:val="22"/>
          <w:szCs w:val="22"/>
        </w:rPr>
        <w:t>or</w:t>
      </w:r>
      <w:r w:rsidRPr="006A4697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6A4697">
        <w:rPr>
          <w:rFonts w:asciiTheme="majorHAnsi" w:eastAsia="Garamond" w:hAnsiTheme="majorHAnsi" w:cs="Garamond"/>
          <w:sz w:val="22"/>
          <w:szCs w:val="22"/>
        </w:rPr>
        <w:t>ph</w:t>
      </w:r>
      <w:r w:rsidRPr="006A4697">
        <w:rPr>
          <w:rFonts w:asciiTheme="majorHAnsi" w:eastAsia="Garamond" w:hAnsiTheme="majorHAnsi" w:cs="Garamond"/>
          <w:spacing w:val="1"/>
          <w:sz w:val="22"/>
          <w:szCs w:val="22"/>
        </w:rPr>
        <w:t>o</w:t>
      </w:r>
      <w:r w:rsidRPr="006A4697">
        <w:rPr>
          <w:rFonts w:asciiTheme="majorHAnsi" w:eastAsia="Garamond" w:hAnsiTheme="majorHAnsi" w:cs="Garamond"/>
          <w:sz w:val="22"/>
          <w:szCs w:val="22"/>
        </w:rPr>
        <w:t>tor</w:t>
      </w:r>
      <w:r w:rsidRPr="006A4697">
        <w:rPr>
          <w:rFonts w:asciiTheme="majorHAnsi" w:eastAsia="Garamond" w:hAnsiTheme="majorHAnsi" w:cs="Garamond"/>
          <w:spacing w:val="-2"/>
          <w:sz w:val="22"/>
          <w:szCs w:val="22"/>
        </w:rPr>
        <w:t>e</w:t>
      </w:r>
      <w:r w:rsidRPr="006A4697">
        <w:rPr>
          <w:rFonts w:asciiTheme="majorHAnsi" w:eastAsia="Garamond" w:hAnsiTheme="majorHAnsi" w:cs="Garamond"/>
          <w:sz w:val="22"/>
          <w:szCs w:val="22"/>
        </w:rPr>
        <w:t>al ima</w:t>
      </w:r>
      <w:r w:rsidRPr="006A4697">
        <w:rPr>
          <w:rFonts w:asciiTheme="majorHAnsi" w:eastAsia="Garamond" w:hAnsiTheme="majorHAnsi" w:cs="Garamond"/>
          <w:spacing w:val="1"/>
          <w:sz w:val="22"/>
          <w:szCs w:val="22"/>
        </w:rPr>
        <w:t>g</w:t>
      </w:r>
      <w:r w:rsidRPr="006A4697">
        <w:rPr>
          <w:rFonts w:asciiTheme="majorHAnsi" w:eastAsia="Garamond" w:hAnsiTheme="majorHAnsi" w:cs="Garamond"/>
          <w:sz w:val="22"/>
          <w:szCs w:val="22"/>
        </w:rPr>
        <w:t>es in</w:t>
      </w:r>
      <w:r w:rsidRPr="006A4697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6A4697">
        <w:rPr>
          <w:rFonts w:asciiTheme="majorHAnsi" w:eastAsia="Garamond" w:hAnsiTheme="majorHAnsi" w:cs="Garamond"/>
          <w:spacing w:val="-1"/>
          <w:sz w:val="22"/>
          <w:szCs w:val="22"/>
        </w:rPr>
        <w:t>3</w:t>
      </w:r>
      <w:r w:rsidRPr="006A4697">
        <w:rPr>
          <w:rFonts w:asciiTheme="majorHAnsi" w:eastAsia="Garamond" w:hAnsiTheme="majorHAnsi" w:cs="Garamond"/>
          <w:sz w:val="22"/>
          <w:szCs w:val="22"/>
        </w:rPr>
        <w:t>ds Max</w:t>
      </w:r>
      <w:r w:rsidRPr="006A4697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6A4697">
        <w:rPr>
          <w:rFonts w:asciiTheme="majorHAnsi" w:eastAsia="Garamond" w:hAnsiTheme="majorHAnsi" w:cs="Garamond"/>
          <w:sz w:val="22"/>
          <w:szCs w:val="22"/>
        </w:rPr>
        <w:t>and</w:t>
      </w:r>
      <w:r w:rsidRPr="006A4697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6A4697">
        <w:rPr>
          <w:rFonts w:asciiTheme="majorHAnsi" w:eastAsia="Garamond" w:hAnsiTheme="majorHAnsi" w:cs="Garamond"/>
          <w:spacing w:val="-1"/>
          <w:sz w:val="22"/>
          <w:szCs w:val="22"/>
        </w:rPr>
        <w:t>V</w:t>
      </w:r>
      <w:r w:rsidRPr="006A4697">
        <w:rPr>
          <w:rFonts w:asciiTheme="majorHAnsi" w:eastAsia="Garamond" w:hAnsiTheme="majorHAnsi" w:cs="Garamond"/>
          <w:spacing w:val="-2"/>
          <w:sz w:val="22"/>
          <w:szCs w:val="22"/>
        </w:rPr>
        <w:t>R</w:t>
      </w:r>
      <w:r w:rsidRPr="006A4697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6A4697">
        <w:rPr>
          <w:rFonts w:asciiTheme="majorHAnsi" w:eastAsia="Garamond" w:hAnsiTheme="majorHAnsi" w:cs="Garamond"/>
          <w:sz w:val="22"/>
          <w:szCs w:val="22"/>
        </w:rPr>
        <w:t>y</w:t>
      </w:r>
    </w:p>
    <w:p w14:paraId="656C1820" w14:textId="77777777" w:rsidR="006012B3" w:rsidRPr="006A4697" w:rsidRDefault="006A4697">
      <w:pPr>
        <w:ind w:left="478"/>
        <w:rPr>
          <w:rFonts w:asciiTheme="majorHAnsi" w:eastAsia="Garamond" w:hAnsiTheme="majorHAnsi" w:cs="Garamond"/>
          <w:sz w:val="22"/>
          <w:szCs w:val="22"/>
        </w:rPr>
      </w:pPr>
      <w:r w:rsidRPr="006A4697">
        <w:rPr>
          <w:rFonts w:asciiTheme="majorHAnsi" w:hAnsiTheme="majorHAnsi"/>
          <w:sz w:val="18"/>
          <w:szCs w:val="18"/>
        </w:rPr>
        <w:t xml:space="preserve">•     </w:t>
      </w:r>
      <w:r w:rsidRPr="006A4697">
        <w:rPr>
          <w:rFonts w:asciiTheme="majorHAnsi" w:hAnsiTheme="majorHAnsi"/>
          <w:spacing w:val="27"/>
          <w:sz w:val="18"/>
          <w:szCs w:val="18"/>
        </w:rPr>
        <w:t xml:space="preserve"> </w:t>
      </w:r>
      <w:r w:rsidRPr="006A4697">
        <w:rPr>
          <w:rFonts w:asciiTheme="majorHAnsi" w:eastAsia="Garamond" w:hAnsiTheme="majorHAnsi" w:cs="Garamond"/>
          <w:spacing w:val="-19"/>
          <w:sz w:val="22"/>
          <w:szCs w:val="22"/>
        </w:rPr>
        <w:t>W</w:t>
      </w:r>
      <w:r w:rsidRPr="006A4697">
        <w:rPr>
          <w:rFonts w:asciiTheme="majorHAnsi" w:eastAsia="Garamond" w:hAnsiTheme="majorHAnsi" w:cs="Garamond"/>
          <w:sz w:val="22"/>
          <w:szCs w:val="22"/>
        </w:rPr>
        <w:t>ork</w:t>
      </w:r>
      <w:r w:rsidRPr="006A4697">
        <w:rPr>
          <w:rFonts w:asciiTheme="majorHAnsi" w:eastAsia="Garamond" w:hAnsiTheme="majorHAnsi" w:cs="Garamond"/>
          <w:spacing w:val="2"/>
          <w:sz w:val="22"/>
          <w:szCs w:val="22"/>
        </w:rPr>
        <w:t xml:space="preserve"> </w:t>
      </w:r>
      <w:r w:rsidRPr="006A4697">
        <w:rPr>
          <w:rFonts w:asciiTheme="majorHAnsi" w:eastAsia="Garamond" w:hAnsiTheme="majorHAnsi" w:cs="Garamond"/>
          <w:spacing w:val="-1"/>
          <w:sz w:val="22"/>
          <w:szCs w:val="22"/>
        </w:rPr>
        <w:t>w</w:t>
      </w:r>
      <w:r w:rsidRPr="006A4697">
        <w:rPr>
          <w:rFonts w:asciiTheme="majorHAnsi" w:eastAsia="Garamond" w:hAnsiTheme="majorHAnsi" w:cs="Garamond"/>
          <w:sz w:val="22"/>
          <w:szCs w:val="22"/>
        </w:rPr>
        <w:t>ith the</w:t>
      </w:r>
      <w:r w:rsidRPr="006A4697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6A4697">
        <w:rPr>
          <w:rFonts w:asciiTheme="majorHAnsi" w:eastAsia="Garamond" w:hAnsiTheme="majorHAnsi" w:cs="Garamond"/>
          <w:sz w:val="22"/>
          <w:szCs w:val="22"/>
        </w:rPr>
        <w:t>other</w:t>
      </w:r>
      <w:r w:rsidRPr="006A4697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6A4697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6A4697">
        <w:rPr>
          <w:rFonts w:asciiTheme="majorHAnsi" w:eastAsia="Garamond" w:hAnsiTheme="majorHAnsi" w:cs="Garamond"/>
          <w:sz w:val="22"/>
          <w:szCs w:val="22"/>
        </w:rPr>
        <w:t>enior</w:t>
      </w:r>
      <w:r w:rsidRPr="006A4697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6A4697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6A4697">
        <w:rPr>
          <w:rFonts w:asciiTheme="majorHAnsi" w:eastAsia="Garamond" w:hAnsiTheme="majorHAnsi" w:cs="Garamond"/>
          <w:spacing w:val="5"/>
          <w:sz w:val="22"/>
          <w:szCs w:val="22"/>
        </w:rPr>
        <w:t>r</w:t>
      </w:r>
      <w:r w:rsidRPr="006A4697">
        <w:rPr>
          <w:rFonts w:asciiTheme="majorHAnsi" w:eastAsia="Garamond" w:hAnsiTheme="majorHAnsi" w:cs="Garamond"/>
          <w:sz w:val="22"/>
          <w:szCs w:val="22"/>
        </w:rPr>
        <w:t>t</w:t>
      </w:r>
      <w:r w:rsidRPr="006A4697">
        <w:rPr>
          <w:rFonts w:asciiTheme="majorHAnsi" w:eastAsia="Garamond" w:hAnsiTheme="majorHAnsi" w:cs="Garamond"/>
          <w:spacing w:val="-1"/>
          <w:sz w:val="22"/>
          <w:szCs w:val="22"/>
        </w:rPr>
        <w:t>i</w:t>
      </w:r>
      <w:r w:rsidRPr="006A4697">
        <w:rPr>
          <w:rFonts w:asciiTheme="majorHAnsi" w:eastAsia="Garamond" w:hAnsiTheme="majorHAnsi" w:cs="Garamond"/>
          <w:sz w:val="22"/>
          <w:szCs w:val="22"/>
        </w:rPr>
        <w:t>sts to document</w:t>
      </w:r>
      <w:r w:rsidRPr="006A4697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6A4697">
        <w:rPr>
          <w:rFonts w:asciiTheme="majorHAnsi" w:eastAsia="Garamond" w:hAnsiTheme="majorHAnsi" w:cs="Garamond"/>
          <w:sz w:val="22"/>
          <w:szCs w:val="22"/>
        </w:rPr>
        <w:t>and</w:t>
      </w:r>
      <w:r w:rsidRPr="006A4697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6A4697">
        <w:rPr>
          <w:rFonts w:asciiTheme="majorHAnsi" w:eastAsia="Garamond" w:hAnsiTheme="majorHAnsi" w:cs="Garamond"/>
          <w:sz w:val="22"/>
          <w:szCs w:val="22"/>
        </w:rPr>
        <w:t>t</w:t>
      </w:r>
      <w:r w:rsidRPr="006A4697">
        <w:rPr>
          <w:rFonts w:asciiTheme="majorHAnsi" w:eastAsia="Garamond" w:hAnsiTheme="majorHAnsi" w:cs="Garamond"/>
          <w:spacing w:val="-2"/>
          <w:sz w:val="22"/>
          <w:szCs w:val="22"/>
        </w:rPr>
        <w:t>e</w:t>
      </w:r>
      <w:r w:rsidRPr="006A4697">
        <w:rPr>
          <w:rFonts w:asciiTheme="majorHAnsi" w:eastAsia="Garamond" w:hAnsiTheme="majorHAnsi" w:cs="Garamond"/>
          <w:sz w:val="22"/>
          <w:szCs w:val="22"/>
        </w:rPr>
        <w:t>a</w:t>
      </w:r>
      <w:r w:rsidRPr="006A4697">
        <w:rPr>
          <w:rFonts w:asciiTheme="majorHAnsi" w:eastAsia="Garamond" w:hAnsiTheme="majorHAnsi" w:cs="Garamond"/>
          <w:spacing w:val="-2"/>
          <w:sz w:val="22"/>
          <w:szCs w:val="22"/>
        </w:rPr>
        <w:t>c</w:t>
      </w:r>
      <w:r w:rsidRPr="006A4697">
        <w:rPr>
          <w:rFonts w:asciiTheme="majorHAnsi" w:eastAsia="Garamond" w:hAnsiTheme="majorHAnsi" w:cs="Garamond"/>
          <w:sz w:val="22"/>
          <w:szCs w:val="22"/>
        </w:rPr>
        <w:t>h</w:t>
      </w:r>
      <w:r w:rsidRPr="006A4697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6A4697">
        <w:rPr>
          <w:rFonts w:asciiTheme="majorHAnsi" w:eastAsia="Garamond" w:hAnsiTheme="majorHAnsi" w:cs="Garamond"/>
          <w:sz w:val="22"/>
          <w:szCs w:val="22"/>
        </w:rPr>
        <w:t>best pr</w:t>
      </w:r>
      <w:r w:rsidRPr="006A4697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6A4697">
        <w:rPr>
          <w:rFonts w:asciiTheme="majorHAnsi" w:eastAsia="Garamond" w:hAnsiTheme="majorHAnsi" w:cs="Garamond"/>
          <w:sz w:val="22"/>
          <w:szCs w:val="22"/>
        </w:rPr>
        <w:t>ct</w:t>
      </w:r>
      <w:r w:rsidRPr="006A4697">
        <w:rPr>
          <w:rFonts w:asciiTheme="majorHAnsi" w:eastAsia="Garamond" w:hAnsiTheme="majorHAnsi" w:cs="Garamond"/>
          <w:spacing w:val="-1"/>
          <w:sz w:val="22"/>
          <w:szCs w:val="22"/>
        </w:rPr>
        <w:t>i</w:t>
      </w:r>
      <w:r w:rsidRPr="006A4697">
        <w:rPr>
          <w:rFonts w:asciiTheme="majorHAnsi" w:eastAsia="Garamond" w:hAnsiTheme="majorHAnsi" w:cs="Garamond"/>
          <w:sz w:val="22"/>
          <w:szCs w:val="22"/>
        </w:rPr>
        <w:t>ce</w:t>
      </w:r>
      <w:r w:rsidRPr="006A4697">
        <w:rPr>
          <w:rFonts w:asciiTheme="majorHAnsi" w:eastAsia="Garamond" w:hAnsiTheme="majorHAnsi" w:cs="Garamond"/>
          <w:spacing w:val="-6"/>
          <w:sz w:val="22"/>
          <w:szCs w:val="22"/>
        </w:rPr>
        <w:t>s</w:t>
      </w:r>
      <w:r w:rsidRPr="006A4697">
        <w:rPr>
          <w:rFonts w:asciiTheme="majorHAnsi" w:eastAsia="Garamond" w:hAnsiTheme="majorHAnsi" w:cs="Garamond"/>
          <w:sz w:val="22"/>
          <w:szCs w:val="22"/>
        </w:rPr>
        <w:t>,</w:t>
      </w:r>
      <w:r w:rsidRPr="006A4697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6A4697">
        <w:rPr>
          <w:rFonts w:asciiTheme="majorHAnsi" w:eastAsia="Garamond" w:hAnsiTheme="majorHAnsi" w:cs="Garamond"/>
          <w:spacing w:val="-2"/>
          <w:sz w:val="22"/>
          <w:szCs w:val="22"/>
        </w:rPr>
        <w:t>o</w:t>
      </w:r>
      <w:r w:rsidRPr="006A4697">
        <w:rPr>
          <w:rFonts w:asciiTheme="majorHAnsi" w:eastAsia="Garamond" w:hAnsiTheme="majorHAnsi" w:cs="Garamond"/>
          <w:sz w:val="22"/>
          <w:szCs w:val="22"/>
        </w:rPr>
        <w:t>r</w:t>
      </w:r>
      <w:r w:rsidRPr="006A4697">
        <w:rPr>
          <w:rFonts w:asciiTheme="majorHAnsi" w:eastAsia="Garamond" w:hAnsiTheme="majorHAnsi" w:cs="Garamond"/>
          <w:spacing w:val="3"/>
          <w:sz w:val="22"/>
          <w:szCs w:val="22"/>
        </w:rPr>
        <w:t>g</w:t>
      </w:r>
      <w:r w:rsidRPr="006A4697">
        <w:rPr>
          <w:rFonts w:asciiTheme="majorHAnsi" w:eastAsia="Garamond" w:hAnsiTheme="majorHAnsi" w:cs="Garamond"/>
          <w:sz w:val="22"/>
          <w:szCs w:val="22"/>
        </w:rPr>
        <w:t>anize</w:t>
      </w:r>
      <w:r w:rsidRPr="006A4697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6A4697">
        <w:rPr>
          <w:rFonts w:asciiTheme="majorHAnsi" w:eastAsia="Garamond" w:hAnsiTheme="majorHAnsi" w:cs="Garamond"/>
          <w:sz w:val="22"/>
          <w:szCs w:val="22"/>
        </w:rPr>
        <w:t>project</w:t>
      </w:r>
      <w:r w:rsidRPr="006A4697">
        <w:rPr>
          <w:rFonts w:asciiTheme="majorHAnsi" w:eastAsia="Garamond" w:hAnsiTheme="majorHAnsi" w:cs="Garamond"/>
          <w:spacing w:val="-6"/>
          <w:sz w:val="22"/>
          <w:szCs w:val="22"/>
        </w:rPr>
        <w:t>s</w:t>
      </w:r>
      <w:r w:rsidRPr="006A4697">
        <w:rPr>
          <w:rFonts w:asciiTheme="majorHAnsi" w:eastAsia="Garamond" w:hAnsiTheme="majorHAnsi" w:cs="Garamond"/>
          <w:sz w:val="22"/>
          <w:szCs w:val="22"/>
        </w:rPr>
        <w:t>,</w:t>
      </w:r>
      <w:r w:rsidRPr="006A4697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6A4697">
        <w:rPr>
          <w:rFonts w:asciiTheme="majorHAnsi" w:eastAsia="Garamond" w:hAnsiTheme="majorHAnsi" w:cs="Garamond"/>
          <w:sz w:val="22"/>
          <w:szCs w:val="22"/>
        </w:rPr>
        <w:t>and</w:t>
      </w:r>
      <w:r w:rsidRPr="006A4697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6A4697">
        <w:rPr>
          <w:rFonts w:asciiTheme="majorHAnsi" w:eastAsia="Garamond" w:hAnsiTheme="majorHAnsi" w:cs="Garamond"/>
          <w:sz w:val="22"/>
          <w:szCs w:val="22"/>
        </w:rPr>
        <w:t>e</w:t>
      </w:r>
      <w:r w:rsidRPr="006A4697">
        <w:rPr>
          <w:rFonts w:asciiTheme="majorHAnsi" w:eastAsia="Garamond" w:hAnsiTheme="majorHAnsi" w:cs="Garamond"/>
          <w:spacing w:val="-1"/>
          <w:sz w:val="22"/>
          <w:szCs w:val="22"/>
        </w:rPr>
        <w:t>x</w:t>
      </w:r>
      <w:r w:rsidRPr="006A4697">
        <w:rPr>
          <w:rFonts w:asciiTheme="majorHAnsi" w:eastAsia="Garamond" w:hAnsiTheme="majorHAnsi" w:cs="Garamond"/>
          <w:sz w:val="22"/>
          <w:szCs w:val="22"/>
        </w:rPr>
        <w:t>pand</w:t>
      </w:r>
      <w:r w:rsidRPr="006A4697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6A4697">
        <w:rPr>
          <w:rFonts w:asciiTheme="majorHAnsi" w:eastAsia="Garamond" w:hAnsiTheme="majorHAnsi" w:cs="Garamond"/>
          <w:sz w:val="22"/>
          <w:szCs w:val="22"/>
        </w:rPr>
        <w:t>the</w:t>
      </w:r>
      <w:r w:rsidRPr="006A4697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6A4697">
        <w:rPr>
          <w:rFonts w:asciiTheme="majorHAnsi" w:eastAsia="Garamond" w:hAnsiTheme="majorHAnsi" w:cs="Garamond"/>
          <w:sz w:val="22"/>
          <w:szCs w:val="22"/>
        </w:rPr>
        <w:t>te</w:t>
      </w:r>
      <w:r w:rsidRPr="006A4697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6A4697">
        <w:rPr>
          <w:rFonts w:asciiTheme="majorHAnsi" w:eastAsia="Garamond" w:hAnsiTheme="majorHAnsi" w:cs="Garamond"/>
          <w:sz w:val="22"/>
          <w:szCs w:val="22"/>
        </w:rPr>
        <w:t>m</w:t>
      </w:r>
    </w:p>
    <w:p w14:paraId="7EE66C5F" w14:textId="77777777" w:rsidR="006012B3" w:rsidRPr="006A4697" w:rsidRDefault="006A4697">
      <w:pPr>
        <w:spacing w:before="44"/>
        <w:ind w:left="448"/>
        <w:rPr>
          <w:rFonts w:asciiTheme="majorHAnsi" w:eastAsia="Garamond" w:hAnsiTheme="majorHAnsi" w:cs="Garamond"/>
          <w:sz w:val="23"/>
          <w:szCs w:val="23"/>
        </w:rPr>
      </w:pPr>
      <w:r w:rsidRPr="006A4697">
        <w:rPr>
          <w:rFonts w:asciiTheme="majorHAnsi" w:eastAsia="Garamond" w:hAnsiTheme="majorHAnsi" w:cs="Garamond"/>
          <w:b/>
          <w:spacing w:val="-17"/>
          <w:sz w:val="23"/>
          <w:szCs w:val="23"/>
        </w:rPr>
        <w:t>T</w:t>
      </w:r>
      <w:r w:rsidRPr="006A4697">
        <w:rPr>
          <w:rFonts w:asciiTheme="majorHAnsi" w:eastAsia="Garamond" w:hAnsiTheme="majorHAnsi" w:cs="Garamond"/>
          <w:b/>
          <w:spacing w:val="-1"/>
          <w:sz w:val="23"/>
          <w:szCs w:val="23"/>
        </w:rPr>
        <w:t>e</w:t>
      </w:r>
      <w:r w:rsidRPr="006A4697">
        <w:rPr>
          <w:rFonts w:asciiTheme="majorHAnsi" w:eastAsia="Garamond" w:hAnsiTheme="majorHAnsi" w:cs="Garamond"/>
          <w:b/>
          <w:spacing w:val="1"/>
          <w:sz w:val="23"/>
          <w:szCs w:val="23"/>
        </w:rPr>
        <w:t>c</w:t>
      </w:r>
      <w:r w:rsidRPr="006A4697">
        <w:rPr>
          <w:rFonts w:asciiTheme="majorHAnsi" w:eastAsia="Garamond" w:hAnsiTheme="majorHAnsi" w:cs="Garamond"/>
          <w:b/>
          <w:spacing w:val="-2"/>
          <w:sz w:val="23"/>
          <w:szCs w:val="23"/>
        </w:rPr>
        <w:t>h</w:t>
      </w:r>
      <w:r w:rsidRPr="006A4697">
        <w:rPr>
          <w:rFonts w:asciiTheme="majorHAnsi" w:eastAsia="Garamond" w:hAnsiTheme="majorHAnsi" w:cs="Garamond"/>
          <w:b/>
          <w:sz w:val="23"/>
          <w:szCs w:val="23"/>
        </w:rPr>
        <w:t>ni</w:t>
      </w:r>
      <w:r w:rsidRPr="006A4697">
        <w:rPr>
          <w:rFonts w:asciiTheme="majorHAnsi" w:eastAsia="Garamond" w:hAnsiTheme="majorHAnsi" w:cs="Garamond"/>
          <w:b/>
          <w:spacing w:val="1"/>
          <w:sz w:val="23"/>
          <w:szCs w:val="23"/>
        </w:rPr>
        <w:t>c</w:t>
      </w:r>
      <w:r w:rsidRPr="006A4697">
        <w:rPr>
          <w:rFonts w:asciiTheme="majorHAnsi" w:eastAsia="Garamond" w:hAnsiTheme="majorHAnsi" w:cs="Garamond"/>
          <w:b/>
          <w:spacing w:val="-1"/>
          <w:sz w:val="23"/>
          <w:szCs w:val="23"/>
        </w:rPr>
        <w:t>a</w:t>
      </w:r>
      <w:r w:rsidRPr="006A4697">
        <w:rPr>
          <w:rFonts w:asciiTheme="majorHAnsi" w:eastAsia="Garamond" w:hAnsiTheme="majorHAnsi" w:cs="Garamond"/>
          <w:b/>
          <w:sz w:val="23"/>
          <w:szCs w:val="23"/>
        </w:rPr>
        <w:t>l</w:t>
      </w:r>
      <w:r w:rsidRPr="006A4697">
        <w:rPr>
          <w:rFonts w:asciiTheme="majorHAnsi" w:eastAsia="Garamond" w:hAnsiTheme="majorHAnsi" w:cs="Garamond"/>
          <w:b/>
          <w:spacing w:val="-1"/>
          <w:sz w:val="23"/>
          <w:szCs w:val="23"/>
        </w:rPr>
        <w:t xml:space="preserve"> </w:t>
      </w:r>
      <w:r w:rsidRPr="006A4697">
        <w:rPr>
          <w:rFonts w:asciiTheme="majorHAnsi" w:eastAsia="Garamond" w:hAnsiTheme="majorHAnsi" w:cs="Garamond"/>
          <w:b/>
          <w:spacing w:val="-2"/>
          <w:sz w:val="23"/>
          <w:szCs w:val="23"/>
        </w:rPr>
        <w:t>A</w:t>
      </w:r>
      <w:r w:rsidRPr="006A4697">
        <w:rPr>
          <w:rFonts w:asciiTheme="majorHAnsi" w:eastAsia="Garamond" w:hAnsiTheme="majorHAnsi" w:cs="Garamond"/>
          <w:b/>
          <w:spacing w:val="8"/>
          <w:sz w:val="23"/>
          <w:szCs w:val="23"/>
        </w:rPr>
        <w:t>r</w:t>
      </w:r>
      <w:r w:rsidRPr="006A4697">
        <w:rPr>
          <w:rFonts w:asciiTheme="majorHAnsi" w:eastAsia="Garamond" w:hAnsiTheme="majorHAnsi" w:cs="Garamond"/>
          <w:b/>
          <w:spacing w:val="-1"/>
          <w:sz w:val="23"/>
          <w:szCs w:val="23"/>
        </w:rPr>
        <w:t>t</w:t>
      </w:r>
      <w:r w:rsidRPr="006A4697">
        <w:rPr>
          <w:rFonts w:asciiTheme="majorHAnsi" w:eastAsia="Garamond" w:hAnsiTheme="majorHAnsi" w:cs="Garamond"/>
          <w:b/>
          <w:sz w:val="23"/>
          <w:szCs w:val="23"/>
        </w:rPr>
        <w:t>i</w:t>
      </w:r>
      <w:r w:rsidRPr="006A4697">
        <w:rPr>
          <w:rFonts w:asciiTheme="majorHAnsi" w:eastAsia="Garamond" w:hAnsiTheme="majorHAnsi" w:cs="Garamond"/>
          <w:b/>
          <w:spacing w:val="2"/>
          <w:sz w:val="23"/>
          <w:szCs w:val="23"/>
        </w:rPr>
        <w:t>s</w:t>
      </w:r>
      <w:r w:rsidRPr="006A4697">
        <w:rPr>
          <w:rFonts w:asciiTheme="majorHAnsi" w:eastAsia="Garamond" w:hAnsiTheme="majorHAnsi" w:cs="Garamond"/>
          <w:b/>
          <w:spacing w:val="-1"/>
          <w:sz w:val="23"/>
          <w:szCs w:val="23"/>
        </w:rPr>
        <w:t>t</w:t>
      </w:r>
      <w:r w:rsidRPr="006A4697">
        <w:rPr>
          <w:rFonts w:asciiTheme="majorHAnsi" w:eastAsia="Garamond" w:hAnsiTheme="majorHAnsi" w:cs="Garamond"/>
          <w:b/>
          <w:sz w:val="23"/>
          <w:szCs w:val="23"/>
        </w:rPr>
        <w:t>,</w:t>
      </w:r>
      <w:r w:rsidRPr="006A4697">
        <w:rPr>
          <w:rFonts w:asciiTheme="majorHAnsi" w:eastAsia="Garamond" w:hAnsiTheme="majorHAnsi" w:cs="Garamond"/>
          <w:b/>
          <w:spacing w:val="-3"/>
          <w:sz w:val="23"/>
          <w:szCs w:val="23"/>
        </w:rPr>
        <w:t xml:space="preserve"> </w:t>
      </w:r>
      <w:r w:rsidRPr="006A4697">
        <w:rPr>
          <w:rFonts w:asciiTheme="majorHAnsi" w:eastAsia="Garamond" w:hAnsiTheme="majorHAnsi" w:cs="Garamond"/>
          <w:b/>
          <w:spacing w:val="-13"/>
          <w:sz w:val="23"/>
          <w:szCs w:val="23"/>
        </w:rPr>
        <w:t>W</w:t>
      </w:r>
      <w:r w:rsidRPr="006A4697">
        <w:rPr>
          <w:rFonts w:asciiTheme="majorHAnsi" w:eastAsia="Garamond" w:hAnsiTheme="majorHAnsi" w:cs="Garamond"/>
          <w:b/>
          <w:spacing w:val="-1"/>
          <w:sz w:val="23"/>
          <w:szCs w:val="23"/>
        </w:rPr>
        <w:t>a</w:t>
      </w:r>
      <w:r w:rsidRPr="006A4697">
        <w:rPr>
          <w:rFonts w:asciiTheme="majorHAnsi" w:eastAsia="Garamond" w:hAnsiTheme="majorHAnsi" w:cs="Garamond"/>
          <w:b/>
          <w:spacing w:val="1"/>
          <w:sz w:val="23"/>
          <w:szCs w:val="23"/>
        </w:rPr>
        <w:t>yf</w:t>
      </w:r>
      <w:r w:rsidRPr="006A4697">
        <w:rPr>
          <w:rFonts w:asciiTheme="majorHAnsi" w:eastAsia="Garamond" w:hAnsiTheme="majorHAnsi" w:cs="Garamond"/>
          <w:b/>
          <w:sz w:val="23"/>
          <w:szCs w:val="23"/>
        </w:rPr>
        <w:t>air</w:t>
      </w:r>
      <w:r w:rsidRPr="006A4697">
        <w:rPr>
          <w:rFonts w:asciiTheme="majorHAnsi" w:eastAsia="Garamond" w:hAnsiTheme="majorHAnsi" w:cs="Garamond"/>
          <w:b/>
          <w:spacing w:val="-4"/>
          <w:sz w:val="23"/>
          <w:szCs w:val="23"/>
        </w:rPr>
        <w:t xml:space="preserve"> </w:t>
      </w:r>
      <w:r w:rsidRPr="006A4697">
        <w:rPr>
          <w:rFonts w:asciiTheme="majorHAnsi" w:eastAsia="Garamond" w:hAnsiTheme="majorHAnsi" w:cs="Garamond"/>
          <w:b/>
          <w:sz w:val="23"/>
          <w:szCs w:val="23"/>
        </w:rPr>
        <w:t>N</w:t>
      </w:r>
      <w:r w:rsidRPr="006A4697">
        <w:rPr>
          <w:rFonts w:asciiTheme="majorHAnsi" w:eastAsia="Garamond" w:hAnsiTheme="majorHAnsi" w:cs="Garamond"/>
          <w:b/>
          <w:spacing w:val="1"/>
          <w:sz w:val="23"/>
          <w:szCs w:val="23"/>
        </w:rPr>
        <w:t>e</w:t>
      </w:r>
      <w:r w:rsidRPr="006A4697">
        <w:rPr>
          <w:rFonts w:asciiTheme="majorHAnsi" w:eastAsia="Garamond" w:hAnsiTheme="majorHAnsi" w:cs="Garamond"/>
          <w:b/>
          <w:sz w:val="23"/>
          <w:szCs w:val="23"/>
        </w:rPr>
        <w:t>xt</w:t>
      </w:r>
      <w:r w:rsidRPr="006A4697">
        <w:rPr>
          <w:rFonts w:asciiTheme="majorHAnsi" w:eastAsia="Garamond" w:hAnsiTheme="majorHAnsi" w:cs="Garamond"/>
          <w:b/>
          <w:spacing w:val="-4"/>
          <w:sz w:val="23"/>
          <w:szCs w:val="23"/>
        </w:rPr>
        <w:t xml:space="preserve"> </w:t>
      </w:r>
      <w:r w:rsidRPr="006A4697">
        <w:rPr>
          <w:rFonts w:asciiTheme="majorHAnsi" w:eastAsia="Garamond" w:hAnsiTheme="majorHAnsi" w:cs="Garamond"/>
          <w:b/>
          <w:spacing w:val="-1"/>
          <w:sz w:val="23"/>
          <w:szCs w:val="23"/>
        </w:rPr>
        <w:t>t</w:t>
      </w:r>
      <w:r w:rsidRPr="006A4697">
        <w:rPr>
          <w:rFonts w:asciiTheme="majorHAnsi" w:eastAsia="Garamond" w:hAnsiTheme="majorHAnsi" w:cs="Garamond"/>
          <w:b/>
          <w:spacing w:val="1"/>
          <w:sz w:val="23"/>
          <w:szCs w:val="23"/>
        </w:rPr>
        <w:t>e</w:t>
      </w:r>
      <w:r w:rsidRPr="006A4697">
        <w:rPr>
          <w:rFonts w:asciiTheme="majorHAnsi" w:eastAsia="Garamond" w:hAnsiTheme="majorHAnsi" w:cs="Garamond"/>
          <w:b/>
          <w:sz w:val="23"/>
          <w:szCs w:val="23"/>
        </w:rPr>
        <w:t>am</w:t>
      </w:r>
      <w:r w:rsidRPr="006A4697">
        <w:rPr>
          <w:rFonts w:asciiTheme="majorHAnsi" w:eastAsia="Garamond" w:hAnsiTheme="majorHAnsi" w:cs="Garamond"/>
          <w:b/>
          <w:spacing w:val="-4"/>
          <w:sz w:val="23"/>
          <w:szCs w:val="23"/>
        </w:rPr>
        <w:t xml:space="preserve"> </w:t>
      </w:r>
      <w:r w:rsidRPr="006A4697">
        <w:rPr>
          <w:rFonts w:asciiTheme="majorHAnsi" w:eastAsia="Garamond" w:hAnsiTheme="majorHAnsi" w:cs="Garamond"/>
          <w:b/>
          <w:sz w:val="23"/>
          <w:szCs w:val="23"/>
        </w:rPr>
        <w:t>–</w:t>
      </w:r>
      <w:r w:rsidRPr="006A4697">
        <w:rPr>
          <w:rFonts w:asciiTheme="majorHAnsi" w:eastAsia="Garamond" w:hAnsiTheme="majorHAnsi" w:cs="Garamond"/>
          <w:b/>
          <w:spacing w:val="-2"/>
          <w:sz w:val="23"/>
          <w:szCs w:val="23"/>
        </w:rPr>
        <w:t xml:space="preserve"> </w:t>
      </w:r>
      <w:r w:rsidRPr="006A4697">
        <w:rPr>
          <w:rFonts w:asciiTheme="majorHAnsi" w:eastAsia="Garamond" w:hAnsiTheme="majorHAnsi" w:cs="Garamond"/>
          <w:b/>
          <w:spacing w:val="-15"/>
          <w:sz w:val="23"/>
          <w:szCs w:val="23"/>
        </w:rPr>
        <w:t>W</w:t>
      </w:r>
      <w:r w:rsidRPr="006A4697">
        <w:rPr>
          <w:rFonts w:asciiTheme="majorHAnsi" w:eastAsia="Garamond" w:hAnsiTheme="majorHAnsi" w:cs="Garamond"/>
          <w:b/>
          <w:sz w:val="23"/>
          <w:szCs w:val="23"/>
        </w:rPr>
        <w:t>a</w:t>
      </w:r>
      <w:r w:rsidRPr="006A4697">
        <w:rPr>
          <w:rFonts w:asciiTheme="majorHAnsi" w:eastAsia="Garamond" w:hAnsiTheme="majorHAnsi" w:cs="Garamond"/>
          <w:b/>
          <w:spacing w:val="1"/>
          <w:sz w:val="23"/>
          <w:szCs w:val="23"/>
        </w:rPr>
        <w:t>yf</w:t>
      </w:r>
      <w:r w:rsidRPr="006A4697">
        <w:rPr>
          <w:rFonts w:asciiTheme="majorHAnsi" w:eastAsia="Garamond" w:hAnsiTheme="majorHAnsi" w:cs="Garamond"/>
          <w:b/>
          <w:sz w:val="23"/>
          <w:szCs w:val="23"/>
        </w:rPr>
        <w:t>ai</w:t>
      </w:r>
      <w:r w:rsidRPr="006A4697">
        <w:rPr>
          <w:rFonts w:asciiTheme="majorHAnsi" w:eastAsia="Garamond" w:hAnsiTheme="majorHAnsi" w:cs="Garamond"/>
          <w:b/>
          <w:spacing w:val="-10"/>
          <w:sz w:val="23"/>
          <w:szCs w:val="23"/>
        </w:rPr>
        <w:t>r</w:t>
      </w:r>
      <w:r w:rsidRPr="006A4697">
        <w:rPr>
          <w:rFonts w:asciiTheme="majorHAnsi" w:eastAsia="Garamond" w:hAnsiTheme="majorHAnsi" w:cs="Garamond"/>
          <w:b/>
          <w:sz w:val="23"/>
          <w:szCs w:val="23"/>
        </w:rPr>
        <w:t>,</w:t>
      </w:r>
      <w:r w:rsidRPr="006A4697">
        <w:rPr>
          <w:rFonts w:asciiTheme="majorHAnsi" w:eastAsia="Garamond" w:hAnsiTheme="majorHAnsi" w:cs="Garamond"/>
          <w:b/>
          <w:spacing w:val="-1"/>
          <w:sz w:val="23"/>
          <w:szCs w:val="23"/>
        </w:rPr>
        <w:t xml:space="preserve"> </w:t>
      </w:r>
      <w:r w:rsidRPr="006A4697">
        <w:rPr>
          <w:rFonts w:asciiTheme="majorHAnsi" w:eastAsia="Garamond" w:hAnsiTheme="majorHAnsi" w:cs="Garamond"/>
          <w:b/>
          <w:sz w:val="23"/>
          <w:szCs w:val="23"/>
        </w:rPr>
        <w:t xml:space="preserve">LLC           </w:t>
      </w:r>
      <w:r w:rsidRPr="006A4697">
        <w:rPr>
          <w:rFonts w:asciiTheme="majorHAnsi" w:eastAsia="Garamond" w:hAnsiTheme="majorHAnsi" w:cs="Garamond"/>
          <w:b/>
          <w:spacing w:val="40"/>
          <w:sz w:val="23"/>
          <w:szCs w:val="23"/>
        </w:rPr>
        <w:t xml:space="preserve"> </w:t>
      </w:r>
      <w:r w:rsidRPr="006A4697">
        <w:rPr>
          <w:rFonts w:asciiTheme="majorHAnsi" w:eastAsia="Garamond" w:hAnsiTheme="majorHAnsi" w:cs="Garamond"/>
          <w:b/>
          <w:spacing w:val="1"/>
          <w:sz w:val="23"/>
          <w:szCs w:val="23"/>
        </w:rPr>
        <w:t>B</w:t>
      </w:r>
      <w:r w:rsidRPr="006A4697">
        <w:rPr>
          <w:rFonts w:asciiTheme="majorHAnsi" w:eastAsia="Garamond" w:hAnsiTheme="majorHAnsi" w:cs="Garamond"/>
          <w:b/>
          <w:spacing w:val="-1"/>
          <w:sz w:val="23"/>
          <w:szCs w:val="23"/>
        </w:rPr>
        <w:t>o</w:t>
      </w:r>
      <w:r w:rsidRPr="006A4697">
        <w:rPr>
          <w:rFonts w:asciiTheme="majorHAnsi" w:eastAsia="Garamond" w:hAnsiTheme="majorHAnsi" w:cs="Garamond"/>
          <w:b/>
          <w:sz w:val="23"/>
          <w:szCs w:val="23"/>
        </w:rPr>
        <w:t>s</w:t>
      </w:r>
      <w:r w:rsidRPr="006A4697">
        <w:rPr>
          <w:rFonts w:asciiTheme="majorHAnsi" w:eastAsia="Garamond" w:hAnsiTheme="majorHAnsi" w:cs="Garamond"/>
          <w:b/>
          <w:spacing w:val="-1"/>
          <w:sz w:val="23"/>
          <w:szCs w:val="23"/>
        </w:rPr>
        <w:t>to</w:t>
      </w:r>
      <w:r w:rsidRPr="006A4697">
        <w:rPr>
          <w:rFonts w:asciiTheme="majorHAnsi" w:eastAsia="Garamond" w:hAnsiTheme="majorHAnsi" w:cs="Garamond"/>
          <w:b/>
          <w:sz w:val="23"/>
          <w:szCs w:val="23"/>
        </w:rPr>
        <w:t>n,</w:t>
      </w:r>
      <w:r w:rsidRPr="006A4697">
        <w:rPr>
          <w:rFonts w:asciiTheme="majorHAnsi" w:eastAsia="Garamond" w:hAnsiTheme="majorHAnsi" w:cs="Garamond"/>
          <w:b/>
          <w:spacing w:val="-1"/>
          <w:sz w:val="23"/>
          <w:szCs w:val="23"/>
        </w:rPr>
        <w:t xml:space="preserve"> </w:t>
      </w:r>
      <w:r w:rsidRPr="006A4697">
        <w:rPr>
          <w:rFonts w:asciiTheme="majorHAnsi" w:eastAsia="Garamond" w:hAnsiTheme="majorHAnsi" w:cs="Garamond"/>
          <w:b/>
          <w:sz w:val="23"/>
          <w:szCs w:val="23"/>
        </w:rPr>
        <w:t xml:space="preserve">MA   </w:t>
      </w:r>
      <w:r w:rsidRPr="006A4697">
        <w:rPr>
          <w:rFonts w:asciiTheme="majorHAnsi" w:eastAsia="Garamond" w:hAnsiTheme="majorHAnsi" w:cs="Garamond"/>
          <w:b/>
          <w:spacing w:val="1"/>
          <w:sz w:val="23"/>
          <w:szCs w:val="23"/>
        </w:rPr>
        <w:t xml:space="preserve"> </w:t>
      </w:r>
      <w:r w:rsidRPr="006A4697">
        <w:rPr>
          <w:rFonts w:asciiTheme="majorHAnsi" w:eastAsia="Garamond" w:hAnsiTheme="majorHAnsi" w:cs="Garamond"/>
          <w:b/>
          <w:spacing w:val="-5"/>
          <w:sz w:val="23"/>
          <w:szCs w:val="23"/>
        </w:rPr>
        <w:t>Fe</w:t>
      </w:r>
      <w:r w:rsidRPr="006A4697">
        <w:rPr>
          <w:rFonts w:asciiTheme="majorHAnsi" w:eastAsia="Garamond" w:hAnsiTheme="majorHAnsi" w:cs="Garamond"/>
          <w:b/>
          <w:sz w:val="23"/>
          <w:szCs w:val="23"/>
        </w:rPr>
        <w:t>b</w:t>
      </w:r>
      <w:r w:rsidRPr="006A4697">
        <w:rPr>
          <w:rFonts w:asciiTheme="majorHAnsi" w:eastAsia="Garamond" w:hAnsiTheme="majorHAnsi" w:cs="Garamond"/>
          <w:b/>
          <w:spacing w:val="-1"/>
          <w:sz w:val="23"/>
          <w:szCs w:val="23"/>
        </w:rPr>
        <w:t>’</w:t>
      </w:r>
      <w:r w:rsidRPr="006A4697">
        <w:rPr>
          <w:rFonts w:asciiTheme="majorHAnsi" w:eastAsia="Garamond" w:hAnsiTheme="majorHAnsi" w:cs="Garamond"/>
          <w:b/>
          <w:spacing w:val="1"/>
          <w:sz w:val="23"/>
          <w:szCs w:val="23"/>
        </w:rPr>
        <w:t>1</w:t>
      </w:r>
      <w:r w:rsidRPr="006A4697">
        <w:rPr>
          <w:rFonts w:asciiTheme="majorHAnsi" w:eastAsia="Garamond" w:hAnsiTheme="majorHAnsi" w:cs="Garamond"/>
          <w:b/>
          <w:sz w:val="23"/>
          <w:szCs w:val="23"/>
        </w:rPr>
        <w:t>6</w:t>
      </w:r>
      <w:r w:rsidRPr="006A4697">
        <w:rPr>
          <w:rFonts w:asciiTheme="majorHAnsi" w:eastAsia="Garamond" w:hAnsiTheme="majorHAnsi" w:cs="Garamond"/>
          <w:b/>
          <w:spacing w:val="-3"/>
          <w:sz w:val="23"/>
          <w:szCs w:val="23"/>
        </w:rPr>
        <w:t xml:space="preserve"> </w:t>
      </w:r>
      <w:r w:rsidRPr="006A4697">
        <w:rPr>
          <w:rFonts w:asciiTheme="majorHAnsi" w:eastAsia="Garamond" w:hAnsiTheme="majorHAnsi" w:cs="Garamond"/>
          <w:b/>
          <w:sz w:val="23"/>
          <w:szCs w:val="23"/>
        </w:rPr>
        <w:t>–</w:t>
      </w:r>
      <w:r w:rsidRPr="006A4697">
        <w:rPr>
          <w:rFonts w:asciiTheme="majorHAnsi" w:eastAsia="Garamond" w:hAnsiTheme="majorHAnsi" w:cs="Garamond"/>
          <w:b/>
          <w:spacing w:val="-2"/>
          <w:sz w:val="23"/>
          <w:szCs w:val="23"/>
        </w:rPr>
        <w:t xml:space="preserve"> D</w:t>
      </w:r>
      <w:r w:rsidRPr="006A4697">
        <w:rPr>
          <w:rFonts w:asciiTheme="majorHAnsi" w:eastAsia="Garamond" w:hAnsiTheme="majorHAnsi" w:cs="Garamond"/>
          <w:b/>
          <w:spacing w:val="1"/>
          <w:sz w:val="23"/>
          <w:szCs w:val="23"/>
        </w:rPr>
        <w:t>e</w:t>
      </w:r>
      <w:r w:rsidRPr="006A4697">
        <w:rPr>
          <w:rFonts w:asciiTheme="majorHAnsi" w:eastAsia="Garamond" w:hAnsiTheme="majorHAnsi" w:cs="Garamond"/>
          <w:b/>
          <w:spacing w:val="-1"/>
          <w:sz w:val="23"/>
          <w:szCs w:val="23"/>
        </w:rPr>
        <w:t>c</w:t>
      </w:r>
      <w:r w:rsidRPr="006A4697">
        <w:rPr>
          <w:rFonts w:asciiTheme="majorHAnsi" w:eastAsia="Garamond" w:hAnsiTheme="majorHAnsi" w:cs="Garamond"/>
          <w:b/>
          <w:spacing w:val="1"/>
          <w:sz w:val="23"/>
          <w:szCs w:val="23"/>
        </w:rPr>
        <w:t>’</w:t>
      </w:r>
      <w:r w:rsidRPr="006A4697">
        <w:rPr>
          <w:rFonts w:asciiTheme="majorHAnsi" w:eastAsia="Garamond" w:hAnsiTheme="majorHAnsi" w:cs="Garamond"/>
          <w:b/>
          <w:spacing w:val="-1"/>
          <w:sz w:val="23"/>
          <w:szCs w:val="23"/>
        </w:rPr>
        <w:t>1</w:t>
      </w:r>
      <w:r w:rsidRPr="006A4697">
        <w:rPr>
          <w:rFonts w:asciiTheme="majorHAnsi" w:eastAsia="Garamond" w:hAnsiTheme="majorHAnsi" w:cs="Garamond"/>
          <w:b/>
          <w:sz w:val="23"/>
          <w:szCs w:val="23"/>
        </w:rPr>
        <w:t>6</w:t>
      </w:r>
    </w:p>
    <w:p w14:paraId="68D8762A" w14:textId="77777777" w:rsidR="006012B3" w:rsidRPr="006A4697" w:rsidRDefault="006A4697">
      <w:pPr>
        <w:tabs>
          <w:tab w:val="left" w:pos="820"/>
        </w:tabs>
        <w:ind w:left="838" w:right="749" w:hanging="360"/>
        <w:rPr>
          <w:rFonts w:asciiTheme="majorHAnsi" w:eastAsia="Garamond" w:hAnsiTheme="majorHAnsi" w:cs="Garamond"/>
          <w:sz w:val="22"/>
          <w:szCs w:val="22"/>
        </w:rPr>
      </w:pPr>
      <w:r w:rsidRPr="006A4697">
        <w:rPr>
          <w:rFonts w:asciiTheme="majorHAnsi" w:hAnsiTheme="majorHAnsi"/>
          <w:sz w:val="18"/>
          <w:szCs w:val="18"/>
        </w:rPr>
        <w:t>•</w:t>
      </w:r>
      <w:r w:rsidRPr="006A4697">
        <w:rPr>
          <w:rFonts w:asciiTheme="majorHAnsi" w:hAnsiTheme="majorHAnsi"/>
          <w:spacing w:val="-44"/>
          <w:sz w:val="18"/>
          <w:szCs w:val="18"/>
        </w:rPr>
        <w:t xml:space="preserve"> </w:t>
      </w:r>
      <w:r w:rsidRPr="006A4697">
        <w:rPr>
          <w:rFonts w:asciiTheme="majorHAnsi" w:hAnsiTheme="majorHAnsi"/>
          <w:sz w:val="18"/>
          <w:szCs w:val="18"/>
        </w:rPr>
        <w:tab/>
      </w:r>
      <w:r w:rsidRPr="006A4697">
        <w:rPr>
          <w:rFonts w:asciiTheme="majorHAnsi" w:eastAsia="Garamond" w:hAnsiTheme="majorHAnsi" w:cs="Garamond"/>
          <w:spacing w:val="-19"/>
          <w:sz w:val="22"/>
          <w:szCs w:val="22"/>
        </w:rPr>
        <w:t>W</w:t>
      </w:r>
      <w:r w:rsidRPr="006A4697">
        <w:rPr>
          <w:rFonts w:asciiTheme="majorHAnsi" w:eastAsia="Garamond" w:hAnsiTheme="majorHAnsi" w:cs="Garamond"/>
          <w:sz w:val="22"/>
          <w:szCs w:val="22"/>
        </w:rPr>
        <w:t>ork</w:t>
      </w:r>
      <w:r w:rsidRPr="006A4697">
        <w:rPr>
          <w:rFonts w:asciiTheme="majorHAnsi" w:eastAsia="Garamond" w:hAnsiTheme="majorHAnsi" w:cs="Garamond"/>
          <w:spacing w:val="2"/>
          <w:sz w:val="22"/>
          <w:szCs w:val="22"/>
        </w:rPr>
        <w:t xml:space="preserve"> </w:t>
      </w:r>
      <w:r w:rsidRPr="006A4697">
        <w:rPr>
          <w:rFonts w:asciiTheme="majorHAnsi" w:eastAsia="Garamond" w:hAnsiTheme="majorHAnsi" w:cs="Garamond"/>
          <w:spacing w:val="-1"/>
          <w:sz w:val="22"/>
          <w:szCs w:val="22"/>
        </w:rPr>
        <w:t>w</w:t>
      </w:r>
      <w:r w:rsidRPr="006A4697">
        <w:rPr>
          <w:rFonts w:asciiTheme="majorHAnsi" w:eastAsia="Garamond" w:hAnsiTheme="majorHAnsi" w:cs="Garamond"/>
          <w:sz w:val="22"/>
          <w:szCs w:val="22"/>
        </w:rPr>
        <w:t>ith en</w:t>
      </w:r>
      <w:r w:rsidRPr="006A4697">
        <w:rPr>
          <w:rFonts w:asciiTheme="majorHAnsi" w:eastAsia="Garamond" w:hAnsiTheme="majorHAnsi" w:cs="Garamond"/>
          <w:spacing w:val="-1"/>
          <w:sz w:val="22"/>
          <w:szCs w:val="22"/>
        </w:rPr>
        <w:t>g</w:t>
      </w:r>
      <w:r w:rsidRPr="006A4697">
        <w:rPr>
          <w:rFonts w:asciiTheme="majorHAnsi" w:eastAsia="Garamond" w:hAnsiTheme="majorHAnsi" w:cs="Garamond"/>
          <w:sz w:val="22"/>
          <w:szCs w:val="22"/>
        </w:rPr>
        <w:t>ineerin</w:t>
      </w:r>
      <w:r w:rsidRPr="006A4697">
        <w:rPr>
          <w:rFonts w:asciiTheme="majorHAnsi" w:eastAsia="Garamond" w:hAnsiTheme="majorHAnsi" w:cs="Garamond"/>
          <w:spacing w:val="-1"/>
          <w:sz w:val="22"/>
          <w:szCs w:val="22"/>
        </w:rPr>
        <w:t>g</w:t>
      </w:r>
      <w:r w:rsidRPr="006A4697">
        <w:rPr>
          <w:rFonts w:asciiTheme="majorHAnsi" w:eastAsia="Garamond" w:hAnsiTheme="majorHAnsi" w:cs="Garamond"/>
          <w:sz w:val="22"/>
          <w:szCs w:val="22"/>
        </w:rPr>
        <w:t>,</w:t>
      </w:r>
      <w:r w:rsidRPr="006A4697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6A4697">
        <w:rPr>
          <w:rFonts w:asciiTheme="majorHAnsi" w:eastAsia="Garamond" w:hAnsiTheme="majorHAnsi" w:cs="Garamond"/>
          <w:spacing w:val="-2"/>
          <w:sz w:val="22"/>
          <w:szCs w:val="22"/>
        </w:rPr>
        <w:t>c</w:t>
      </w:r>
      <w:r w:rsidRPr="006A4697">
        <w:rPr>
          <w:rFonts w:asciiTheme="majorHAnsi" w:eastAsia="Garamond" w:hAnsiTheme="majorHAnsi" w:cs="Garamond"/>
          <w:sz w:val="22"/>
          <w:szCs w:val="22"/>
        </w:rPr>
        <w:t>reat</w:t>
      </w:r>
      <w:r w:rsidRPr="006A4697">
        <w:rPr>
          <w:rFonts w:asciiTheme="majorHAnsi" w:eastAsia="Garamond" w:hAnsiTheme="majorHAnsi" w:cs="Garamond"/>
          <w:spacing w:val="-5"/>
          <w:sz w:val="22"/>
          <w:szCs w:val="22"/>
        </w:rPr>
        <w:t>i</w:t>
      </w:r>
      <w:r w:rsidRPr="006A4697">
        <w:rPr>
          <w:rFonts w:asciiTheme="majorHAnsi" w:eastAsia="Garamond" w:hAnsiTheme="majorHAnsi" w:cs="Garamond"/>
          <w:spacing w:val="-3"/>
          <w:sz w:val="22"/>
          <w:szCs w:val="22"/>
        </w:rPr>
        <w:t>v</w:t>
      </w:r>
      <w:r w:rsidRPr="006A4697">
        <w:rPr>
          <w:rFonts w:asciiTheme="majorHAnsi" w:eastAsia="Garamond" w:hAnsiTheme="majorHAnsi" w:cs="Garamond"/>
          <w:spacing w:val="-2"/>
          <w:sz w:val="22"/>
          <w:szCs w:val="22"/>
        </w:rPr>
        <w:t>e</w:t>
      </w:r>
      <w:r w:rsidRPr="006A4697">
        <w:rPr>
          <w:rFonts w:asciiTheme="majorHAnsi" w:eastAsia="Garamond" w:hAnsiTheme="majorHAnsi" w:cs="Garamond"/>
          <w:sz w:val="22"/>
          <w:szCs w:val="22"/>
        </w:rPr>
        <w:t>,</w:t>
      </w:r>
      <w:r w:rsidRPr="006A4697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6A4697">
        <w:rPr>
          <w:rFonts w:asciiTheme="majorHAnsi" w:eastAsia="Garamond" w:hAnsiTheme="majorHAnsi" w:cs="Garamond"/>
          <w:sz w:val="22"/>
          <w:szCs w:val="22"/>
        </w:rPr>
        <w:t>&amp; copy</w:t>
      </w:r>
      <w:r w:rsidRPr="006A4697">
        <w:rPr>
          <w:rFonts w:asciiTheme="majorHAnsi" w:eastAsia="Garamond" w:hAnsiTheme="majorHAnsi" w:cs="Garamond"/>
          <w:spacing w:val="-1"/>
          <w:sz w:val="22"/>
          <w:szCs w:val="22"/>
        </w:rPr>
        <w:t>w</w:t>
      </w:r>
      <w:r w:rsidRPr="006A4697">
        <w:rPr>
          <w:rFonts w:asciiTheme="majorHAnsi" w:eastAsia="Garamond" w:hAnsiTheme="majorHAnsi" w:cs="Garamond"/>
          <w:sz w:val="22"/>
          <w:szCs w:val="22"/>
        </w:rPr>
        <w:t>rit</w:t>
      </w:r>
      <w:r w:rsidRPr="006A4697">
        <w:rPr>
          <w:rFonts w:asciiTheme="majorHAnsi" w:eastAsia="Garamond" w:hAnsiTheme="majorHAnsi" w:cs="Garamond"/>
          <w:spacing w:val="-1"/>
          <w:sz w:val="22"/>
          <w:szCs w:val="22"/>
        </w:rPr>
        <w:t>i</w:t>
      </w:r>
      <w:r w:rsidRPr="006A4697">
        <w:rPr>
          <w:rFonts w:asciiTheme="majorHAnsi" w:eastAsia="Garamond" w:hAnsiTheme="majorHAnsi" w:cs="Garamond"/>
          <w:sz w:val="22"/>
          <w:szCs w:val="22"/>
        </w:rPr>
        <w:t>ng teams</w:t>
      </w:r>
      <w:r w:rsidRPr="006A4697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6A4697">
        <w:rPr>
          <w:rFonts w:asciiTheme="majorHAnsi" w:eastAsia="Garamond" w:hAnsiTheme="majorHAnsi" w:cs="Garamond"/>
          <w:sz w:val="22"/>
          <w:szCs w:val="22"/>
        </w:rPr>
        <w:t>to d</w:t>
      </w:r>
      <w:r w:rsidRPr="006A4697">
        <w:rPr>
          <w:rFonts w:asciiTheme="majorHAnsi" w:eastAsia="Garamond" w:hAnsiTheme="majorHAnsi" w:cs="Garamond"/>
          <w:spacing w:val="-2"/>
          <w:sz w:val="22"/>
          <w:szCs w:val="22"/>
        </w:rPr>
        <w:t>e</w:t>
      </w:r>
      <w:r w:rsidRPr="006A4697">
        <w:rPr>
          <w:rFonts w:asciiTheme="majorHAnsi" w:eastAsia="Garamond" w:hAnsiTheme="majorHAnsi" w:cs="Garamond"/>
          <w:spacing w:val="-3"/>
          <w:sz w:val="22"/>
          <w:szCs w:val="22"/>
        </w:rPr>
        <w:t>v</w:t>
      </w:r>
      <w:r w:rsidRPr="006A4697">
        <w:rPr>
          <w:rFonts w:asciiTheme="majorHAnsi" w:eastAsia="Garamond" w:hAnsiTheme="majorHAnsi" w:cs="Garamond"/>
          <w:sz w:val="22"/>
          <w:szCs w:val="22"/>
        </w:rPr>
        <w:t xml:space="preserve">elop </w:t>
      </w:r>
      <w:r w:rsidRPr="006A4697">
        <w:rPr>
          <w:rFonts w:asciiTheme="majorHAnsi" w:eastAsia="Garamond" w:hAnsiTheme="majorHAnsi" w:cs="Garamond"/>
          <w:spacing w:val="1"/>
          <w:sz w:val="22"/>
          <w:szCs w:val="22"/>
        </w:rPr>
        <w:t>3</w:t>
      </w:r>
      <w:r w:rsidRPr="006A4697">
        <w:rPr>
          <w:rFonts w:asciiTheme="majorHAnsi" w:eastAsia="Garamond" w:hAnsiTheme="majorHAnsi" w:cs="Garamond"/>
          <w:sz w:val="22"/>
          <w:szCs w:val="22"/>
        </w:rPr>
        <w:t>D</w:t>
      </w:r>
      <w:r w:rsidRPr="006A4697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6A4697">
        <w:rPr>
          <w:rFonts w:asciiTheme="majorHAnsi" w:eastAsia="Garamond" w:hAnsiTheme="majorHAnsi" w:cs="Garamond"/>
          <w:spacing w:val="-7"/>
          <w:sz w:val="22"/>
          <w:szCs w:val="22"/>
        </w:rPr>
        <w:t>w</w:t>
      </w:r>
      <w:r w:rsidRPr="006A4697">
        <w:rPr>
          <w:rFonts w:asciiTheme="majorHAnsi" w:eastAsia="Garamond" w:hAnsiTheme="majorHAnsi" w:cs="Garamond"/>
          <w:sz w:val="22"/>
          <w:szCs w:val="22"/>
        </w:rPr>
        <w:t>or</w:t>
      </w:r>
      <w:r w:rsidRPr="006A4697">
        <w:rPr>
          <w:rFonts w:asciiTheme="majorHAnsi" w:eastAsia="Garamond" w:hAnsiTheme="majorHAnsi" w:cs="Garamond"/>
          <w:spacing w:val="1"/>
          <w:sz w:val="22"/>
          <w:szCs w:val="22"/>
        </w:rPr>
        <w:t>k</w:t>
      </w:r>
      <w:r w:rsidRPr="006A4697">
        <w:rPr>
          <w:rFonts w:asciiTheme="majorHAnsi" w:eastAsia="Garamond" w:hAnsiTheme="majorHAnsi" w:cs="Garamond"/>
          <w:spacing w:val="5"/>
          <w:sz w:val="22"/>
          <w:szCs w:val="22"/>
        </w:rPr>
        <w:t>f</w:t>
      </w:r>
      <w:r w:rsidRPr="006A4697">
        <w:rPr>
          <w:rFonts w:asciiTheme="majorHAnsi" w:eastAsia="Garamond" w:hAnsiTheme="majorHAnsi" w:cs="Garamond"/>
          <w:sz w:val="22"/>
          <w:szCs w:val="22"/>
        </w:rPr>
        <w:t>l</w:t>
      </w:r>
      <w:r w:rsidRPr="006A4697">
        <w:rPr>
          <w:rFonts w:asciiTheme="majorHAnsi" w:eastAsia="Garamond" w:hAnsiTheme="majorHAnsi" w:cs="Garamond"/>
          <w:spacing w:val="-2"/>
          <w:sz w:val="22"/>
          <w:szCs w:val="22"/>
        </w:rPr>
        <w:t>o</w:t>
      </w:r>
      <w:r w:rsidRPr="006A4697">
        <w:rPr>
          <w:rFonts w:asciiTheme="majorHAnsi" w:eastAsia="Garamond" w:hAnsiTheme="majorHAnsi" w:cs="Garamond"/>
          <w:spacing w:val="-1"/>
          <w:sz w:val="22"/>
          <w:szCs w:val="22"/>
        </w:rPr>
        <w:t>w</w:t>
      </w:r>
      <w:r w:rsidRPr="006A4697">
        <w:rPr>
          <w:rFonts w:asciiTheme="majorHAnsi" w:eastAsia="Garamond" w:hAnsiTheme="majorHAnsi" w:cs="Garamond"/>
          <w:spacing w:val="-6"/>
          <w:sz w:val="22"/>
          <w:szCs w:val="22"/>
        </w:rPr>
        <w:t>s</w:t>
      </w:r>
      <w:r w:rsidRPr="006A4697">
        <w:rPr>
          <w:rFonts w:asciiTheme="majorHAnsi" w:eastAsia="Garamond" w:hAnsiTheme="majorHAnsi" w:cs="Garamond"/>
          <w:sz w:val="22"/>
          <w:szCs w:val="22"/>
        </w:rPr>
        <w:t>,</w:t>
      </w:r>
      <w:r w:rsidRPr="006A4697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6A4697">
        <w:rPr>
          <w:rFonts w:asciiTheme="majorHAnsi" w:eastAsia="Garamond" w:hAnsiTheme="majorHAnsi" w:cs="Garamond"/>
          <w:sz w:val="22"/>
          <w:szCs w:val="22"/>
        </w:rPr>
        <w:t>cr</w:t>
      </w:r>
      <w:r w:rsidRPr="006A4697">
        <w:rPr>
          <w:rFonts w:asciiTheme="majorHAnsi" w:eastAsia="Garamond" w:hAnsiTheme="majorHAnsi" w:cs="Garamond"/>
          <w:spacing w:val="-2"/>
          <w:sz w:val="22"/>
          <w:szCs w:val="22"/>
        </w:rPr>
        <w:t>e</w:t>
      </w:r>
      <w:r w:rsidRPr="006A4697">
        <w:rPr>
          <w:rFonts w:asciiTheme="majorHAnsi" w:eastAsia="Garamond" w:hAnsiTheme="majorHAnsi" w:cs="Garamond"/>
          <w:sz w:val="22"/>
          <w:szCs w:val="22"/>
        </w:rPr>
        <w:t>ate</w:t>
      </w:r>
      <w:r w:rsidRPr="006A4697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6A4697">
        <w:rPr>
          <w:rFonts w:asciiTheme="majorHAnsi" w:eastAsia="Garamond" w:hAnsiTheme="majorHAnsi" w:cs="Garamond"/>
          <w:sz w:val="22"/>
          <w:szCs w:val="22"/>
        </w:rPr>
        <w:t>mo</w:t>
      </w:r>
      <w:r w:rsidRPr="006A4697">
        <w:rPr>
          <w:rFonts w:asciiTheme="majorHAnsi" w:eastAsia="Garamond" w:hAnsiTheme="majorHAnsi" w:cs="Garamond"/>
          <w:spacing w:val="-2"/>
          <w:sz w:val="22"/>
          <w:szCs w:val="22"/>
        </w:rPr>
        <w:t>d</w:t>
      </w:r>
      <w:r w:rsidRPr="006A4697">
        <w:rPr>
          <w:rFonts w:asciiTheme="majorHAnsi" w:eastAsia="Garamond" w:hAnsiTheme="majorHAnsi" w:cs="Garamond"/>
          <w:sz w:val="22"/>
          <w:szCs w:val="22"/>
        </w:rPr>
        <w:t>el</w:t>
      </w:r>
      <w:r w:rsidRPr="006A4697">
        <w:rPr>
          <w:rFonts w:asciiTheme="majorHAnsi" w:eastAsia="Garamond" w:hAnsiTheme="majorHAnsi" w:cs="Garamond"/>
          <w:spacing w:val="-6"/>
          <w:sz w:val="22"/>
          <w:szCs w:val="22"/>
        </w:rPr>
        <w:t>s</w:t>
      </w:r>
      <w:r w:rsidRPr="006A4697">
        <w:rPr>
          <w:rFonts w:asciiTheme="majorHAnsi" w:eastAsia="Garamond" w:hAnsiTheme="majorHAnsi" w:cs="Garamond"/>
          <w:sz w:val="22"/>
          <w:szCs w:val="22"/>
        </w:rPr>
        <w:t>,</w:t>
      </w:r>
      <w:r w:rsidRPr="006A4697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6A4697">
        <w:rPr>
          <w:rFonts w:asciiTheme="majorHAnsi" w:eastAsia="Garamond" w:hAnsiTheme="majorHAnsi" w:cs="Garamond"/>
          <w:spacing w:val="-2"/>
          <w:sz w:val="22"/>
          <w:szCs w:val="22"/>
        </w:rPr>
        <w:t>m</w:t>
      </w:r>
      <w:r w:rsidRPr="006A4697">
        <w:rPr>
          <w:rFonts w:asciiTheme="majorHAnsi" w:eastAsia="Garamond" w:hAnsiTheme="majorHAnsi" w:cs="Garamond"/>
          <w:sz w:val="22"/>
          <w:szCs w:val="22"/>
        </w:rPr>
        <w:t>aterial</w:t>
      </w:r>
      <w:r w:rsidRPr="006A4697">
        <w:rPr>
          <w:rFonts w:asciiTheme="majorHAnsi" w:eastAsia="Garamond" w:hAnsiTheme="majorHAnsi" w:cs="Garamond"/>
          <w:spacing w:val="-6"/>
          <w:sz w:val="22"/>
          <w:szCs w:val="22"/>
        </w:rPr>
        <w:t>s</w:t>
      </w:r>
      <w:r w:rsidRPr="006A4697">
        <w:rPr>
          <w:rFonts w:asciiTheme="majorHAnsi" w:eastAsia="Garamond" w:hAnsiTheme="majorHAnsi" w:cs="Garamond"/>
          <w:sz w:val="22"/>
          <w:szCs w:val="22"/>
        </w:rPr>
        <w:t>, te</w:t>
      </w:r>
      <w:r w:rsidRPr="006A4697">
        <w:rPr>
          <w:rFonts w:asciiTheme="majorHAnsi" w:eastAsia="Garamond" w:hAnsiTheme="majorHAnsi" w:cs="Garamond"/>
          <w:spacing w:val="-1"/>
          <w:sz w:val="22"/>
          <w:szCs w:val="22"/>
        </w:rPr>
        <w:t>x</w:t>
      </w:r>
      <w:r w:rsidRPr="006A4697">
        <w:rPr>
          <w:rFonts w:asciiTheme="majorHAnsi" w:eastAsia="Garamond" w:hAnsiTheme="majorHAnsi" w:cs="Garamond"/>
          <w:sz w:val="22"/>
          <w:szCs w:val="22"/>
        </w:rPr>
        <w:t>ture</w:t>
      </w:r>
      <w:r w:rsidRPr="006A4697">
        <w:rPr>
          <w:rFonts w:asciiTheme="majorHAnsi" w:eastAsia="Garamond" w:hAnsiTheme="majorHAnsi" w:cs="Garamond"/>
          <w:spacing w:val="-6"/>
          <w:sz w:val="22"/>
          <w:szCs w:val="22"/>
        </w:rPr>
        <w:t>s</w:t>
      </w:r>
      <w:r w:rsidRPr="006A4697">
        <w:rPr>
          <w:rFonts w:asciiTheme="majorHAnsi" w:eastAsia="Garamond" w:hAnsiTheme="majorHAnsi" w:cs="Garamond"/>
          <w:sz w:val="22"/>
          <w:szCs w:val="22"/>
        </w:rPr>
        <w:t>,</w:t>
      </w:r>
      <w:r w:rsidRPr="006A4697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6A4697">
        <w:rPr>
          <w:rFonts w:asciiTheme="majorHAnsi" w:eastAsia="Garamond" w:hAnsiTheme="majorHAnsi" w:cs="Garamond"/>
          <w:sz w:val="22"/>
          <w:szCs w:val="22"/>
        </w:rPr>
        <w:t>opt</w:t>
      </w:r>
      <w:r w:rsidRPr="006A4697">
        <w:rPr>
          <w:rFonts w:asciiTheme="majorHAnsi" w:eastAsia="Garamond" w:hAnsiTheme="majorHAnsi" w:cs="Garamond"/>
          <w:spacing w:val="-1"/>
          <w:sz w:val="22"/>
          <w:szCs w:val="22"/>
        </w:rPr>
        <w:t>i</w:t>
      </w:r>
      <w:r w:rsidRPr="006A4697">
        <w:rPr>
          <w:rFonts w:asciiTheme="majorHAnsi" w:eastAsia="Garamond" w:hAnsiTheme="majorHAnsi" w:cs="Garamond"/>
          <w:sz w:val="22"/>
          <w:szCs w:val="22"/>
        </w:rPr>
        <w:t>mize</w:t>
      </w:r>
      <w:r w:rsidRPr="006A4697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6A4697">
        <w:rPr>
          <w:rFonts w:asciiTheme="majorHAnsi" w:eastAsia="Garamond" w:hAnsiTheme="majorHAnsi" w:cs="Garamond"/>
          <w:sz w:val="22"/>
          <w:szCs w:val="22"/>
        </w:rPr>
        <w:t>pe</w:t>
      </w:r>
      <w:r w:rsidRPr="006A4697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6A4697">
        <w:rPr>
          <w:rFonts w:asciiTheme="majorHAnsi" w:eastAsia="Garamond" w:hAnsiTheme="majorHAnsi" w:cs="Garamond"/>
          <w:spacing w:val="1"/>
          <w:sz w:val="22"/>
          <w:szCs w:val="22"/>
        </w:rPr>
        <w:t>f</w:t>
      </w:r>
      <w:r w:rsidRPr="006A4697">
        <w:rPr>
          <w:rFonts w:asciiTheme="majorHAnsi" w:eastAsia="Garamond" w:hAnsiTheme="majorHAnsi" w:cs="Garamond"/>
          <w:sz w:val="22"/>
          <w:szCs w:val="22"/>
        </w:rPr>
        <w:t>o</w:t>
      </w:r>
      <w:r w:rsidRPr="006A4697">
        <w:rPr>
          <w:rFonts w:asciiTheme="majorHAnsi" w:eastAsia="Garamond" w:hAnsiTheme="majorHAnsi" w:cs="Garamond"/>
          <w:spacing w:val="8"/>
          <w:sz w:val="22"/>
          <w:szCs w:val="22"/>
        </w:rPr>
        <w:t>r</w:t>
      </w:r>
      <w:r w:rsidRPr="006A4697">
        <w:rPr>
          <w:rFonts w:asciiTheme="majorHAnsi" w:eastAsia="Garamond" w:hAnsiTheme="majorHAnsi" w:cs="Garamond"/>
          <w:sz w:val="22"/>
          <w:szCs w:val="22"/>
        </w:rPr>
        <w:t>man</w:t>
      </w:r>
      <w:r w:rsidRPr="006A4697">
        <w:rPr>
          <w:rFonts w:asciiTheme="majorHAnsi" w:eastAsia="Garamond" w:hAnsiTheme="majorHAnsi" w:cs="Garamond"/>
          <w:spacing w:val="-2"/>
          <w:sz w:val="22"/>
          <w:szCs w:val="22"/>
        </w:rPr>
        <w:t>ce</w:t>
      </w:r>
      <w:r w:rsidRPr="006A4697">
        <w:rPr>
          <w:rFonts w:asciiTheme="majorHAnsi" w:eastAsia="Garamond" w:hAnsiTheme="majorHAnsi" w:cs="Garamond"/>
          <w:sz w:val="22"/>
          <w:szCs w:val="22"/>
        </w:rPr>
        <w:t>,</w:t>
      </w:r>
      <w:r w:rsidRPr="006A4697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6A4697">
        <w:rPr>
          <w:rFonts w:asciiTheme="majorHAnsi" w:eastAsia="Garamond" w:hAnsiTheme="majorHAnsi" w:cs="Garamond"/>
          <w:sz w:val="22"/>
          <w:szCs w:val="22"/>
        </w:rPr>
        <w:t>&amp;</w:t>
      </w:r>
      <w:r w:rsidRPr="006A4697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6A4697">
        <w:rPr>
          <w:rFonts w:asciiTheme="majorHAnsi" w:eastAsia="Garamond" w:hAnsiTheme="majorHAnsi" w:cs="Garamond"/>
          <w:sz w:val="22"/>
          <w:szCs w:val="22"/>
        </w:rPr>
        <w:t>cr</w:t>
      </w:r>
      <w:r w:rsidRPr="006A4697">
        <w:rPr>
          <w:rFonts w:asciiTheme="majorHAnsi" w:eastAsia="Garamond" w:hAnsiTheme="majorHAnsi" w:cs="Garamond"/>
          <w:spacing w:val="-2"/>
          <w:sz w:val="22"/>
          <w:szCs w:val="22"/>
        </w:rPr>
        <w:t>e</w:t>
      </w:r>
      <w:r w:rsidRPr="006A4697">
        <w:rPr>
          <w:rFonts w:asciiTheme="majorHAnsi" w:eastAsia="Garamond" w:hAnsiTheme="majorHAnsi" w:cs="Garamond"/>
          <w:sz w:val="22"/>
          <w:szCs w:val="22"/>
        </w:rPr>
        <w:t>ate</w:t>
      </w:r>
      <w:r w:rsidRPr="006A4697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6A4697">
        <w:rPr>
          <w:rFonts w:asciiTheme="majorHAnsi" w:eastAsia="Garamond" w:hAnsiTheme="majorHAnsi" w:cs="Garamond"/>
          <w:sz w:val="22"/>
          <w:szCs w:val="22"/>
        </w:rPr>
        <w:t>&amp; it</w:t>
      </w:r>
      <w:r w:rsidRPr="006A4697">
        <w:rPr>
          <w:rFonts w:asciiTheme="majorHAnsi" w:eastAsia="Garamond" w:hAnsiTheme="majorHAnsi" w:cs="Garamond"/>
          <w:spacing w:val="-2"/>
          <w:sz w:val="22"/>
          <w:szCs w:val="22"/>
        </w:rPr>
        <w:t>e</w:t>
      </w:r>
      <w:r w:rsidRPr="006A4697">
        <w:rPr>
          <w:rFonts w:asciiTheme="majorHAnsi" w:eastAsia="Garamond" w:hAnsiTheme="majorHAnsi" w:cs="Garamond"/>
          <w:sz w:val="22"/>
          <w:szCs w:val="22"/>
        </w:rPr>
        <w:t>rate</w:t>
      </w:r>
      <w:r w:rsidRPr="006A4697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6A4697">
        <w:rPr>
          <w:rFonts w:asciiTheme="majorHAnsi" w:eastAsia="Garamond" w:hAnsiTheme="majorHAnsi" w:cs="Garamond"/>
          <w:sz w:val="22"/>
          <w:szCs w:val="22"/>
        </w:rPr>
        <w:t>on UX/UI</w:t>
      </w:r>
      <w:r w:rsidRPr="006A4697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6A4697">
        <w:rPr>
          <w:rFonts w:asciiTheme="majorHAnsi" w:eastAsia="Garamond" w:hAnsiTheme="majorHAnsi" w:cs="Garamond"/>
          <w:spacing w:val="1"/>
          <w:sz w:val="22"/>
          <w:szCs w:val="22"/>
        </w:rPr>
        <w:t>f</w:t>
      </w:r>
      <w:r w:rsidRPr="006A4697">
        <w:rPr>
          <w:rFonts w:asciiTheme="majorHAnsi" w:eastAsia="Garamond" w:hAnsiTheme="majorHAnsi" w:cs="Garamond"/>
          <w:sz w:val="22"/>
          <w:szCs w:val="22"/>
        </w:rPr>
        <w:t>or</w:t>
      </w:r>
      <w:r w:rsidRPr="006A4697">
        <w:rPr>
          <w:rFonts w:asciiTheme="majorHAnsi" w:eastAsia="Garamond" w:hAnsiTheme="majorHAnsi" w:cs="Garamond"/>
          <w:spacing w:val="-1"/>
          <w:sz w:val="22"/>
          <w:szCs w:val="22"/>
        </w:rPr>
        <w:t xml:space="preserve"> V</w:t>
      </w:r>
      <w:r w:rsidRPr="006A4697">
        <w:rPr>
          <w:rFonts w:asciiTheme="majorHAnsi" w:eastAsia="Garamond" w:hAnsiTheme="majorHAnsi" w:cs="Garamond"/>
          <w:sz w:val="22"/>
          <w:szCs w:val="22"/>
        </w:rPr>
        <w:t>R/</w:t>
      </w:r>
      <w:r w:rsidRPr="006A4697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6A4697">
        <w:rPr>
          <w:rFonts w:asciiTheme="majorHAnsi" w:eastAsia="Garamond" w:hAnsiTheme="majorHAnsi" w:cs="Garamond"/>
          <w:sz w:val="22"/>
          <w:szCs w:val="22"/>
        </w:rPr>
        <w:t>R</w:t>
      </w:r>
      <w:r w:rsidRPr="006A4697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6A4697">
        <w:rPr>
          <w:rFonts w:asciiTheme="majorHAnsi" w:eastAsia="Garamond" w:hAnsiTheme="majorHAnsi" w:cs="Garamond"/>
          <w:sz w:val="22"/>
          <w:szCs w:val="22"/>
        </w:rPr>
        <w:t>apps</w:t>
      </w:r>
      <w:r w:rsidRPr="006A4697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6A4697">
        <w:rPr>
          <w:rFonts w:asciiTheme="majorHAnsi" w:eastAsia="Garamond" w:hAnsiTheme="majorHAnsi" w:cs="Garamond"/>
          <w:sz w:val="22"/>
          <w:szCs w:val="22"/>
        </w:rPr>
        <w:t>on</w:t>
      </w:r>
      <w:r w:rsidRPr="006A4697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6A4697">
        <w:rPr>
          <w:rFonts w:asciiTheme="majorHAnsi" w:eastAsia="Garamond" w:hAnsiTheme="majorHAnsi" w:cs="Garamond"/>
          <w:sz w:val="22"/>
          <w:szCs w:val="22"/>
        </w:rPr>
        <w:t>des</w:t>
      </w:r>
      <w:r w:rsidRPr="006A4697">
        <w:rPr>
          <w:rFonts w:asciiTheme="majorHAnsi" w:eastAsia="Garamond" w:hAnsiTheme="majorHAnsi" w:cs="Garamond"/>
          <w:spacing w:val="1"/>
          <w:sz w:val="22"/>
          <w:szCs w:val="22"/>
        </w:rPr>
        <w:t>k</w:t>
      </w:r>
      <w:r w:rsidRPr="006A4697">
        <w:rPr>
          <w:rFonts w:asciiTheme="majorHAnsi" w:eastAsia="Garamond" w:hAnsiTheme="majorHAnsi" w:cs="Garamond"/>
          <w:sz w:val="22"/>
          <w:szCs w:val="22"/>
        </w:rPr>
        <w:t>top</w:t>
      </w:r>
      <w:r w:rsidRPr="006A4697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6A4697">
        <w:rPr>
          <w:rFonts w:asciiTheme="majorHAnsi" w:eastAsia="Garamond" w:hAnsiTheme="majorHAnsi" w:cs="Garamond"/>
          <w:sz w:val="22"/>
          <w:szCs w:val="22"/>
        </w:rPr>
        <w:t>&amp; mobile</w:t>
      </w:r>
    </w:p>
    <w:p w14:paraId="533A1AA0" w14:textId="77777777" w:rsidR="006012B3" w:rsidRPr="006A4697" w:rsidRDefault="006A4697">
      <w:pPr>
        <w:spacing w:before="46"/>
        <w:ind w:left="393"/>
        <w:rPr>
          <w:rFonts w:asciiTheme="majorHAnsi" w:eastAsia="Garamond" w:hAnsiTheme="majorHAnsi" w:cs="Garamond"/>
          <w:sz w:val="23"/>
          <w:szCs w:val="23"/>
        </w:rPr>
      </w:pPr>
      <w:r w:rsidRPr="006A4697">
        <w:rPr>
          <w:rFonts w:asciiTheme="majorHAnsi" w:eastAsia="Garamond" w:hAnsiTheme="majorHAnsi" w:cs="Garamond"/>
          <w:b/>
          <w:sz w:val="23"/>
          <w:szCs w:val="23"/>
        </w:rPr>
        <w:t>A</w:t>
      </w:r>
      <w:r w:rsidRPr="006A4697">
        <w:rPr>
          <w:rFonts w:asciiTheme="majorHAnsi" w:eastAsia="Garamond" w:hAnsiTheme="majorHAnsi" w:cs="Garamond"/>
          <w:b/>
          <w:spacing w:val="-2"/>
          <w:sz w:val="23"/>
          <w:szCs w:val="23"/>
        </w:rPr>
        <w:t>d</w:t>
      </w:r>
      <w:r w:rsidRPr="006A4697">
        <w:rPr>
          <w:rFonts w:asciiTheme="majorHAnsi" w:eastAsia="Garamond" w:hAnsiTheme="majorHAnsi" w:cs="Garamond"/>
          <w:b/>
          <w:spacing w:val="1"/>
          <w:sz w:val="23"/>
          <w:szCs w:val="23"/>
        </w:rPr>
        <w:t>j</w:t>
      </w:r>
      <w:r w:rsidRPr="006A4697">
        <w:rPr>
          <w:rFonts w:asciiTheme="majorHAnsi" w:eastAsia="Garamond" w:hAnsiTheme="majorHAnsi" w:cs="Garamond"/>
          <w:b/>
          <w:sz w:val="23"/>
          <w:szCs w:val="23"/>
        </w:rPr>
        <w:t>u</w:t>
      </w:r>
      <w:r w:rsidRPr="006A4697">
        <w:rPr>
          <w:rFonts w:asciiTheme="majorHAnsi" w:eastAsia="Garamond" w:hAnsiTheme="majorHAnsi" w:cs="Garamond"/>
          <w:b/>
          <w:spacing w:val="-2"/>
          <w:sz w:val="23"/>
          <w:szCs w:val="23"/>
        </w:rPr>
        <w:t>n</w:t>
      </w:r>
      <w:r w:rsidRPr="006A4697">
        <w:rPr>
          <w:rFonts w:asciiTheme="majorHAnsi" w:eastAsia="Garamond" w:hAnsiTheme="majorHAnsi" w:cs="Garamond"/>
          <w:b/>
          <w:spacing w:val="1"/>
          <w:sz w:val="23"/>
          <w:szCs w:val="23"/>
        </w:rPr>
        <w:t>c</w:t>
      </w:r>
      <w:r w:rsidRPr="006A4697">
        <w:rPr>
          <w:rFonts w:asciiTheme="majorHAnsi" w:eastAsia="Garamond" w:hAnsiTheme="majorHAnsi" w:cs="Garamond"/>
          <w:b/>
          <w:sz w:val="23"/>
          <w:szCs w:val="23"/>
        </w:rPr>
        <w:t>t</w:t>
      </w:r>
      <w:r w:rsidRPr="006A4697">
        <w:rPr>
          <w:rFonts w:asciiTheme="majorHAnsi" w:eastAsia="Garamond" w:hAnsiTheme="majorHAnsi" w:cs="Garamond"/>
          <w:b/>
          <w:spacing w:val="-3"/>
          <w:sz w:val="23"/>
          <w:szCs w:val="23"/>
        </w:rPr>
        <w:t xml:space="preserve"> </w:t>
      </w:r>
      <w:r w:rsidRPr="006A4697">
        <w:rPr>
          <w:rFonts w:asciiTheme="majorHAnsi" w:eastAsia="Garamond" w:hAnsiTheme="majorHAnsi" w:cs="Garamond"/>
          <w:b/>
          <w:spacing w:val="1"/>
          <w:sz w:val="23"/>
          <w:szCs w:val="23"/>
        </w:rPr>
        <w:t>I</w:t>
      </w:r>
      <w:r w:rsidRPr="006A4697">
        <w:rPr>
          <w:rFonts w:asciiTheme="majorHAnsi" w:eastAsia="Garamond" w:hAnsiTheme="majorHAnsi" w:cs="Garamond"/>
          <w:b/>
          <w:sz w:val="23"/>
          <w:szCs w:val="23"/>
        </w:rPr>
        <w:t>ns</w:t>
      </w:r>
      <w:r w:rsidRPr="006A4697">
        <w:rPr>
          <w:rFonts w:asciiTheme="majorHAnsi" w:eastAsia="Garamond" w:hAnsiTheme="majorHAnsi" w:cs="Garamond"/>
          <w:b/>
          <w:spacing w:val="-3"/>
          <w:sz w:val="23"/>
          <w:szCs w:val="23"/>
        </w:rPr>
        <w:t>t</w:t>
      </w:r>
      <w:r w:rsidRPr="006A4697">
        <w:rPr>
          <w:rFonts w:asciiTheme="majorHAnsi" w:eastAsia="Garamond" w:hAnsiTheme="majorHAnsi" w:cs="Garamond"/>
          <w:b/>
          <w:spacing w:val="8"/>
          <w:sz w:val="23"/>
          <w:szCs w:val="23"/>
        </w:rPr>
        <w:t>r</w:t>
      </w:r>
      <w:r w:rsidRPr="006A4697">
        <w:rPr>
          <w:rFonts w:asciiTheme="majorHAnsi" w:eastAsia="Garamond" w:hAnsiTheme="majorHAnsi" w:cs="Garamond"/>
          <w:b/>
          <w:sz w:val="23"/>
          <w:szCs w:val="23"/>
        </w:rPr>
        <w:t>u</w:t>
      </w:r>
      <w:r w:rsidRPr="006A4697">
        <w:rPr>
          <w:rFonts w:asciiTheme="majorHAnsi" w:eastAsia="Garamond" w:hAnsiTheme="majorHAnsi" w:cs="Garamond"/>
          <w:b/>
          <w:spacing w:val="1"/>
          <w:sz w:val="23"/>
          <w:szCs w:val="23"/>
        </w:rPr>
        <w:t>c</w:t>
      </w:r>
      <w:r w:rsidRPr="006A4697">
        <w:rPr>
          <w:rFonts w:asciiTheme="majorHAnsi" w:eastAsia="Garamond" w:hAnsiTheme="majorHAnsi" w:cs="Garamond"/>
          <w:b/>
          <w:spacing w:val="-1"/>
          <w:sz w:val="23"/>
          <w:szCs w:val="23"/>
        </w:rPr>
        <w:t>to</w:t>
      </w:r>
      <w:r w:rsidRPr="006A4697">
        <w:rPr>
          <w:rFonts w:asciiTheme="majorHAnsi" w:eastAsia="Garamond" w:hAnsiTheme="majorHAnsi" w:cs="Garamond"/>
          <w:b/>
          <w:sz w:val="23"/>
          <w:szCs w:val="23"/>
        </w:rPr>
        <w:t>r</w:t>
      </w:r>
      <w:r w:rsidRPr="006A4697">
        <w:rPr>
          <w:rFonts w:asciiTheme="majorHAnsi" w:eastAsia="Garamond" w:hAnsiTheme="majorHAnsi" w:cs="Garamond"/>
          <w:b/>
          <w:spacing w:val="-2"/>
          <w:sz w:val="23"/>
          <w:szCs w:val="23"/>
        </w:rPr>
        <w:t xml:space="preserve"> </w:t>
      </w:r>
      <w:r w:rsidRPr="006A4697">
        <w:rPr>
          <w:rFonts w:asciiTheme="majorHAnsi" w:eastAsia="Garamond" w:hAnsiTheme="majorHAnsi" w:cs="Garamond"/>
          <w:b/>
          <w:sz w:val="23"/>
          <w:szCs w:val="23"/>
        </w:rPr>
        <w:t>–</w:t>
      </w:r>
      <w:r w:rsidRPr="006A4697">
        <w:rPr>
          <w:rFonts w:asciiTheme="majorHAnsi" w:eastAsia="Garamond" w:hAnsiTheme="majorHAnsi" w:cs="Garamond"/>
          <w:b/>
          <w:spacing w:val="-4"/>
          <w:sz w:val="23"/>
          <w:szCs w:val="23"/>
        </w:rPr>
        <w:t xml:space="preserve"> </w:t>
      </w:r>
      <w:r w:rsidRPr="006A4697">
        <w:rPr>
          <w:rFonts w:asciiTheme="majorHAnsi" w:eastAsia="Garamond" w:hAnsiTheme="majorHAnsi" w:cs="Garamond"/>
          <w:b/>
          <w:sz w:val="23"/>
          <w:szCs w:val="23"/>
        </w:rPr>
        <w:t>M</w:t>
      </w:r>
      <w:r w:rsidRPr="006A4697">
        <w:rPr>
          <w:rFonts w:asciiTheme="majorHAnsi" w:eastAsia="Garamond" w:hAnsiTheme="majorHAnsi" w:cs="Garamond"/>
          <w:b/>
          <w:spacing w:val="-1"/>
          <w:sz w:val="23"/>
          <w:szCs w:val="23"/>
        </w:rPr>
        <w:t>o</w:t>
      </w:r>
      <w:r w:rsidRPr="006A4697">
        <w:rPr>
          <w:rFonts w:asciiTheme="majorHAnsi" w:eastAsia="Garamond" w:hAnsiTheme="majorHAnsi" w:cs="Garamond"/>
          <w:b/>
          <w:sz w:val="23"/>
          <w:szCs w:val="23"/>
        </w:rPr>
        <w:t>unt</w:t>
      </w:r>
      <w:r w:rsidRPr="006A4697">
        <w:rPr>
          <w:rFonts w:asciiTheme="majorHAnsi" w:eastAsia="Garamond" w:hAnsiTheme="majorHAnsi" w:cs="Garamond"/>
          <w:b/>
          <w:spacing w:val="-2"/>
          <w:sz w:val="23"/>
          <w:szCs w:val="23"/>
        </w:rPr>
        <w:t xml:space="preserve"> </w:t>
      </w:r>
      <w:r w:rsidRPr="006A4697">
        <w:rPr>
          <w:rFonts w:asciiTheme="majorHAnsi" w:eastAsia="Garamond" w:hAnsiTheme="majorHAnsi" w:cs="Garamond"/>
          <w:b/>
          <w:spacing w:val="-1"/>
          <w:sz w:val="23"/>
          <w:szCs w:val="23"/>
        </w:rPr>
        <w:t>I</w:t>
      </w:r>
      <w:r w:rsidRPr="006A4697">
        <w:rPr>
          <w:rFonts w:asciiTheme="majorHAnsi" w:eastAsia="Garamond" w:hAnsiTheme="majorHAnsi" w:cs="Garamond"/>
          <w:b/>
          <w:sz w:val="23"/>
          <w:szCs w:val="23"/>
        </w:rPr>
        <w:t>da</w:t>
      </w:r>
      <w:r w:rsidRPr="006A4697">
        <w:rPr>
          <w:rFonts w:asciiTheme="majorHAnsi" w:eastAsia="Garamond" w:hAnsiTheme="majorHAnsi" w:cs="Garamond"/>
          <w:b/>
          <w:spacing w:val="-3"/>
          <w:sz w:val="23"/>
          <w:szCs w:val="23"/>
        </w:rPr>
        <w:t xml:space="preserve"> </w:t>
      </w:r>
      <w:r w:rsidRPr="006A4697">
        <w:rPr>
          <w:rFonts w:asciiTheme="majorHAnsi" w:eastAsia="Garamond" w:hAnsiTheme="majorHAnsi" w:cs="Garamond"/>
          <w:b/>
          <w:spacing w:val="1"/>
          <w:sz w:val="23"/>
          <w:szCs w:val="23"/>
        </w:rPr>
        <w:t>C</w:t>
      </w:r>
      <w:r w:rsidRPr="006A4697">
        <w:rPr>
          <w:rFonts w:asciiTheme="majorHAnsi" w:eastAsia="Garamond" w:hAnsiTheme="majorHAnsi" w:cs="Garamond"/>
          <w:b/>
          <w:spacing w:val="-1"/>
          <w:sz w:val="23"/>
          <w:szCs w:val="23"/>
        </w:rPr>
        <w:t>o</w:t>
      </w:r>
      <w:r w:rsidRPr="006A4697">
        <w:rPr>
          <w:rFonts w:asciiTheme="majorHAnsi" w:eastAsia="Garamond" w:hAnsiTheme="majorHAnsi" w:cs="Garamond"/>
          <w:b/>
          <w:spacing w:val="1"/>
          <w:sz w:val="23"/>
          <w:szCs w:val="23"/>
        </w:rPr>
        <w:t>l</w:t>
      </w:r>
      <w:r w:rsidRPr="006A4697">
        <w:rPr>
          <w:rFonts w:asciiTheme="majorHAnsi" w:eastAsia="Garamond" w:hAnsiTheme="majorHAnsi" w:cs="Garamond"/>
          <w:b/>
          <w:spacing w:val="-1"/>
          <w:sz w:val="23"/>
          <w:szCs w:val="23"/>
        </w:rPr>
        <w:t>l</w:t>
      </w:r>
      <w:r w:rsidRPr="006A4697">
        <w:rPr>
          <w:rFonts w:asciiTheme="majorHAnsi" w:eastAsia="Garamond" w:hAnsiTheme="majorHAnsi" w:cs="Garamond"/>
          <w:b/>
          <w:spacing w:val="1"/>
          <w:sz w:val="23"/>
          <w:szCs w:val="23"/>
        </w:rPr>
        <w:t>e</w:t>
      </w:r>
      <w:r w:rsidRPr="006A4697">
        <w:rPr>
          <w:rFonts w:asciiTheme="majorHAnsi" w:eastAsia="Garamond" w:hAnsiTheme="majorHAnsi" w:cs="Garamond"/>
          <w:b/>
          <w:spacing w:val="-1"/>
          <w:sz w:val="23"/>
          <w:szCs w:val="23"/>
        </w:rPr>
        <w:t>g</w:t>
      </w:r>
      <w:r w:rsidRPr="006A4697">
        <w:rPr>
          <w:rFonts w:asciiTheme="majorHAnsi" w:eastAsia="Garamond" w:hAnsiTheme="majorHAnsi" w:cs="Garamond"/>
          <w:b/>
          <w:sz w:val="23"/>
          <w:szCs w:val="23"/>
        </w:rPr>
        <w:t xml:space="preserve">e                               </w:t>
      </w:r>
      <w:r w:rsidRPr="006A4697">
        <w:rPr>
          <w:rFonts w:asciiTheme="majorHAnsi" w:eastAsia="Garamond" w:hAnsiTheme="majorHAnsi" w:cs="Garamond"/>
          <w:b/>
          <w:spacing w:val="36"/>
          <w:sz w:val="23"/>
          <w:szCs w:val="23"/>
        </w:rPr>
        <w:t xml:space="preserve"> </w:t>
      </w:r>
      <w:r w:rsidRPr="006A4697">
        <w:rPr>
          <w:rFonts w:asciiTheme="majorHAnsi" w:eastAsia="Garamond" w:hAnsiTheme="majorHAnsi" w:cs="Garamond"/>
          <w:b/>
          <w:sz w:val="23"/>
          <w:szCs w:val="23"/>
        </w:rPr>
        <w:t>N</w:t>
      </w:r>
      <w:r w:rsidRPr="006A4697">
        <w:rPr>
          <w:rFonts w:asciiTheme="majorHAnsi" w:eastAsia="Garamond" w:hAnsiTheme="majorHAnsi" w:cs="Garamond"/>
          <w:b/>
          <w:spacing w:val="1"/>
          <w:sz w:val="23"/>
          <w:szCs w:val="23"/>
        </w:rPr>
        <w:t>e</w:t>
      </w:r>
      <w:r w:rsidRPr="006A4697">
        <w:rPr>
          <w:rFonts w:asciiTheme="majorHAnsi" w:eastAsia="Garamond" w:hAnsiTheme="majorHAnsi" w:cs="Garamond"/>
          <w:b/>
          <w:sz w:val="23"/>
          <w:szCs w:val="23"/>
        </w:rPr>
        <w:t>w</w:t>
      </w:r>
      <w:r w:rsidRPr="006A4697">
        <w:rPr>
          <w:rFonts w:asciiTheme="majorHAnsi" w:eastAsia="Garamond" w:hAnsiTheme="majorHAnsi" w:cs="Garamond"/>
          <w:b/>
          <w:spacing w:val="-1"/>
          <w:sz w:val="23"/>
          <w:szCs w:val="23"/>
        </w:rPr>
        <w:t>to</w:t>
      </w:r>
      <w:r w:rsidRPr="006A4697">
        <w:rPr>
          <w:rFonts w:asciiTheme="majorHAnsi" w:eastAsia="Garamond" w:hAnsiTheme="majorHAnsi" w:cs="Garamond"/>
          <w:b/>
          <w:sz w:val="23"/>
          <w:szCs w:val="23"/>
        </w:rPr>
        <w:t>n,</w:t>
      </w:r>
      <w:r w:rsidRPr="006A4697">
        <w:rPr>
          <w:rFonts w:asciiTheme="majorHAnsi" w:eastAsia="Garamond" w:hAnsiTheme="majorHAnsi" w:cs="Garamond"/>
          <w:b/>
          <w:spacing w:val="-3"/>
          <w:sz w:val="23"/>
          <w:szCs w:val="23"/>
        </w:rPr>
        <w:t xml:space="preserve"> </w:t>
      </w:r>
      <w:r w:rsidRPr="006A4697">
        <w:rPr>
          <w:rFonts w:asciiTheme="majorHAnsi" w:eastAsia="Garamond" w:hAnsiTheme="majorHAnsi" w:cs="Garamond"/>
          <w:b/>
          <w:sz w:val="23"/>
          <w:szCs w:val="23"/>
        </w:rPr>
        <w:t xml:space="preserve">MA </w:t>
      </w:r>
      <w:r w:rsidRPr="006A4697">
        <w:rPr>
          <w:rFonts w:asciiTheme="majorHAnsi" w:eastAsia="Garamond" w:hAnsiTheme="majorHAnsi" w:cs="Garamond"/>
          <w:b/>
          <w:spacing w:val="28"/>
          <w:sz w:val="23"/>
          <w:szCs w:val="23"/>
        </w:rPr>
        <w:t xml:space="preserve"> </w:t>
      </w:r>
      <w:r w:rsidRPr="006A4697">
        <w:rPr>
          <w:rFonts w:asciiTheme="majorHAnsi" w:eastAsia="Garamond" w:hAnsiTheme="majorHAnsi" w:cs="Garamond"/>
          <w:b/>
          <w:sz w:val="23"/>
          <w:szCs w:val="23"/>
        </w:rPr>
        <w:t>S</w:t>
      </w:r>
      <w:r w:rsidRPr="006A4697">
        <w:rPr>
          <w:rFonts w:asciiTheme="majorHAnsi" w:eastAsia="Garamond" w:hAnsiTheme="majorHAnsi" w:cs="Garamond"/>
          <w:b/>
          <w:spacing w:val="1"/>
          <w:sz w:val="23"/>
          <w:szCs w:val="23"/>
        </w:rPr>
        <w:t>e</w:t>
      </w:r>
      <w:r w:rsidRPr="006A4697">
        <w:rPr>
          <w:rFonts w:asciiTheme="majorHAnsi" w:eastAsia="Garamond" w:hAnsiTheme="majorHAnsi" w:cs="Garamond"/>
          <w:b/>
          <w:sz w:val="23"/>
          <w:szCs w:val="23"/>
        </w:rPr>
        <w:t>p</w:t>
      </w:r>
      <w:r w:rsidRPr="006A4697">
        <w:rPr>
          <w:rFonts w:asciiTheme="majorHAnsi" w:eastAsia="Garamond" w:hAnsiTheme="majorHAnsi" w:cs="Garamond"/>
          <w:b/>
          <w:spacing w:val="-3"/>
          <w:sz w:val="23"/>
          <w:szCs w:val="23"/>
        </w:rPr>
        <w:t xml:space="preserve"> </w:t>
      </w:r>
      <w:r w:rsidRPr="006A4697">
        <w:rPr>
          <w:rFonts w:asciiTheme="majorHAnsi" w:eastAsia="Garamond" w:hAnsiTheme="majorHAnsi" w:cs="Garamond"/>
          <w:b/>
          <w:spacing w:val="1"/>
          <w:sz w:val="23"/>
          <w:szCs w:val="23"/>
        </w:rPr>
        <w:t>’</w:t>
      </w:r>
      <w:r w:rsidRPr="006A4697">
        <w:rPr>
          <w:rFonts w:asciiTheme="majorHAnsi" w:eastAsia="Garamond" w:hAnsiTheme="majorHAnsi" w:cs="Garamond"/>
          <w:b/>
          <w:spacing w:val="-1"/>
          <w:sz w:val="23"/>
          <w:szCs w:val="23"/>
        </w:rPr>
        <w:t>1</w:t>
      </w:r>
      <w:r w:rsidRPr="006A4697">
        <w:rPr>
          <w:rFonts w:asciiTheme="majorHAnsi" w:eastAsia="Garamond" w:hAnsiTheme="majorHAnsi" w:cs="Garamond"/>
          <w:b/>
          <w:sz w:val="23"/>
          <w:szCs w:val="23"/>
        </w:rPr>
        <w:t>5</w:t>
      </w:r>
      <w:r w:rsidRPr="006A4697">
        <w:rPr>
          <w:rFonts w:asciiTheme="majorHAnsi" w:eastAsia="Garamond" w:hAnsiTheme="majorHAnsi" w:cs="Garamond"/>
          <w:b/>
          <w:spacing w:val="-3"/>
          <w:sz w:val="23"/>
          <w:szCs w:val="23"/>
        </w:rPr>
        <w:t xml:space="preserve"> </w:t>
      </w:r>
      <w:r w:rsidRPr="006A4697">
        <w:rPr>
          <w:rFonts w:asciiTheme="majorHAnsi" w:eastAsia="Garamond" w:hAnsiTheme="majorHAnsi" w:cs="Garamond"/>
          <w:b/>
          <w:sz w:val="23"/>
          <w:szCs w:val="23"/>
        </w:rPr>
        <w:t>–</w:t>
      </w:r>
      <w:r w:rsidRPr="006A4697">
        <w:rPr>
          <w:rFonts w:asciiTheme="majorHAnsi" w:eastAsia="Garamond" w:hAnsiTheme="majorHAnsi" w:cs="Garamond"/>
          <w:b/>
          <w:spacing w:val="-2"/>
          <w:sz w:val="23"/>
          <w:szCs w:val="23"/>
        </w:rPr>
        <w:t xml:space="preserve"> M</w:t>
      </w:r>
      <w:r w:rsidRPr="006A4697">
        <w:rPr>
          <w:rFonts w:asciiTheme="majorHAnsi" w:eastAsia="Garamond" w:hAnsiTheme="majorHAnsi" w:cs="Garamond"/>
          <w:b/>
          <w:sz w:val="23"/>
          <w:szCs w:val="23"/>
        </w:rPr>
        <w:t>ay</w:t>
      </w:r>
      <w:r w:rsidRPr="006A4697">
        <w:rPr>
          <w:rFonts w:asciiTheme="majorHAnsi" w:eastAsia="Garamond" w:hAnsiTheme="majorHAnsi" w:cs="Garamond"/>
          <w:b/>
          <w:spacing w:val="-1"/>
          <w:sz w:val="23"/>
          <w:szCs w:val="23"/>
        </w:rPr>
        <w:t xml:space="preserve"> ’</w:t>
      </w:r>
      <w:r w:rsidRPr="006A4697">
        <w:rPr>
          <w:rFonts w:asciiTheme="majorHAnsi" w:eastAsia="Garamond" w:hAnsiTheme="majorHAnsi" w:cs="Garamond"/>
          <w:b/>
          <w:spacing w:val="1"/>
          <w:sz w:val="23"/>
          <w:szCs w:val="23"/>
        </w:rPr>
        <w:t>1</w:t>
      </w:r>
      <w:r w:rsidRPr="006A4697">
        <w:rPr>
          <w:rFonts w:asciiTheme="majorHAnsi" w:eastAsia="Garamond" w:hAnsiTheme="majorHAnsi" w:cs="Garamond"/>
          <w:b/>
          <w:sz w:val="23"/>
          <w:szCs w:val="23"/>
        </w:rPr>
        <w:t>7</w:t>
      </w:r>
    </w:p>
    <w:p w14:paraId="771C3F24" w14:textId="77777777" w:rsidR="006012B3" w:rsidRPr="006A4697" w:rsidRDefault="006A4697">
      <w:pPr>
        <w:ind w:left="478"/>
        <w:rPr>
          <w:rFonts w:asciiTheme="majorHAnsi" w:eastAsia="Garamond" w:hAnsiTheme="majorHAnsi" w:cs="Garamond"/>
          <w:sz w:val="22"/>
          <w:szCs w:val="22"/>
        </w:rPr>
      </w:pPr>
      <w:r w:rsidRPr="006A4697">
        <w:rPr>
          <w:rFonts w:asciiTheme="majorHAnsi" w:hAnsiTheme="majorHAnsi"/>
          <w:sz w:val="18"/>
          <w:szCs w:val="18"/>
        </w:rPr>
        <w:t xml:space="preserve">•     </w:t>
      </w:r>
      <w:r w:rsidRPr="006A4697">
        <w:rPr>
          <w:rFonts w:asciiTheme="majorHAnsi" w:hAnsiTheme="majorHAnsi"/>
          <w:spacing w:val="27"/>
          <w:sz w:val="18"/>
          <w:szCs w:val="18"/>
        </w:rPr>
        <w:t xml:space="preserve"> </w:t>
      </w:r>
      <w:r w:rsidRPr="006A4697">
        <w:rPr>
          <w:rFonts w:asciiTheme="majorHAnsi" w:eastAsia="Garamond" w:hAnsiTheme="majorHAnsi" w:cs="Garamond"/>
          <w:spacing w:val="-11"/>
          <w:sz w:val="22"/>
          <w:szCs w:val="22"/>
        </w:rPr>
        <w:t>T</w:t>
      </w:r>
      <w:r w:rsidRPr="006A4697">
        <w:rPr>
          <w:rFonts w:asciiTheme="majorHAnsi" w:eastAsia="Garamond" w:hAnsiTheme="majorHAnsi" w:cs="Garamond"/>
          <w:spacing w:val="-2"/>
          <w:sz w:val="22"/>
          <w:szCs w:val="22"/>
        </w:rPr>
        <w:t>e</w:t>
      </w:r>
      <w:r w:rsidRPr="006A4697">
        <w:rPr>
          <w:rFonts w:asciiTheme="majorHAnsi" w:eastAsia="Garamond" w:hAnsiTheme="majorHAnsi" w:cs="Garamond"/>
          <w:sz w:val="22"/>
          <w:szCs w:val="22"/>
        </w:rPr>
        <w:t>a</w:t>
      </w:r>
      <w:r w:rsidRPr="006A4697">
        <w:rPr>
          <w:rFonts w:asciiTheme="majorHAnsi" w:eastAsia="Garamond" w:hAnsiTheme="majorHAnsi" w:cs="Garamond"/>
          <w:spacing w:val="-2"/>
          <w:sz w:val="22"/>
          <w:szCs w:val="22"/>
        </w:rPr>
        <w:t>c</w:t>
      </w:r>
      <w:r w:rsidRPr="006A4697">
        <w:rPr>
          <w:rFonts w:asciiTheme="majorHAnsi" w:eastAsia="Garamond" w:hAnsiTheme="majorHAnsi" w:cs="Garamond"/>
          <w:sz w:val="22"/>
          <w:szCs w:val="22"/>
        </w:rPr>
        <w:t>h</w:t>
      </w:r>
      <w:r w:rsidRPr="006A4697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6A4697">
        <w:rPr>
          <w:rFonts w:asciiTheme="majorHAnsi" w:eastAsia="Garamond" w:hAnsiTheme="majorHAnsi" w:cs="Garamond"/>
          <w:spacing w:val="1"/>
          <w:sz w:val="22"/>
          <w:szCs w:val="22"/>
        </w:rPr>
        <w:t>3</w:t>
      </w:r>
      <w:r w:rsidRPr="006A4697">
        <w:rPr>
          <w:rFonts w:asciiTheme="majorHAnsi" w:eastAsia="Garamond" w:hAnsiTheme="majorHAnsi" w:cs="Garamond"/>
          <w:sz w:val="22"/>
          <w:szCs w:val="22"/>
        </w:rPr>
        <w:t>D</w:t>
      </w:r>
      <w:r w:rsidRPr="006A4697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6A4697">
        <w:rPr>
          <w:rFonts w:asciiTheme="majorHAnsi" w:eastAsia="Garamond" w:hAnsiTheme="majorHAnsi" w:cs="Garamond"/>
          <w:sz w:val="22"/>
          <w:szCs w:val="22"/>
        </w:rPr>
        <w:t>modelin</w:t>
      </w:r>
      <w:r w:rsidRPr="006A4697">
        <w:rPr>
          <w:rFonts w:asciiTheme="majorHAnsi" w:eastAsia="Garamond" w:hAnsiTheme="majorHAnsi" w:cs="Garamond"/>
          <w:spacing w:val="-1"/>
          <w:sz w:val="22"/>
          <w:szCs w:val="22"/>
        </w:rPr>
        <w:t>g</w:t>
      </w:r>
      <w:r w:rsidRPr="006A4697">
        <w:rPr>
          <w:rFonts w:asciiTheme="majorHAnsi" w:eastAsia="Garamond" w:hAnsiTheme="majorHAnsi" w:cs="Garamond"/>
          <w:sz w:val="22"/>
          <w:szCs w:val="22"/>
        </w:rPr>
        <w:t>, te</w:t>
      </w:r>
      <w:r w:rsidRPr="006A4697">
        <w:rPr>
          <w:rFonts w:asciiTheme="majorHAnsi" w:eastAsia="Garamond" w:hAnsiTheme="majorHAnsi" w:cs="Garamond"/>
          <w:spacing w:val="-1"/>
          <w:sz w:val="22"/>
          <w:szCs w:val="22"/>
        </w:rPr>
        <w:t>x</w:t>
      </w:r>
      <w:r w:rsidRPr="006A4697">
        <w:rPr>
          <w:rFonts w:asciiTheme="majorHAnsi" w:eastAsia="Garamond" w:hAnsiTheme="majorHAnsi" w:cs="Garamond"/>
          <w:sz w:val="22"/>
          <w:szCs w:val="22"/>
        </w:rPr>
        <w:t>turin</w:t>
      </w:r>
      <w:r w:rsidRPr="006A4697">
        <w:rPr>
          <w:rFonts w:asciiTheme="majorHAnsi" w:eastAsia="Garamond" w:hAnsiTheme="majorHAnsi" w:cs="Garamond"/>
          <w:spacing w:val="-1"/>
          <w:sz w:val="22"/>
          <w:szCs w:val="22"/>
        </w:rPr>
        <w:t>g</w:t>
      </w:r>
      <w:r w:rsidRPr="006A4697">
        <w:rPr>
          <w:rFonts w:asciiTheme="majorHAnsi" w:eastAsia="Garamond" w:hAnsiTheme="majorHAnsi" w:cs="Garamond"/>
          <w:sz w:val="22"/>
          <w:szCs w:val="22"/>
        </w:rPr>
        <w:t>, l</w:t>
      </w:r>
      <w:r w:rsidRPr="006A4697">
        <w:rPr>
          <w:rFonts w:asciiTheme="majorHAnsi" w:eastAsia="Garamond" w:hAnsiTheme="majorHAnsi" w:cs="Garamond"/>
          <w:spacing w:val="1"/>
          <w:sz w:val="22"/>
          <w:szCs w:val="22"/>
        </w:rPr>
        <w:t>i</w:t>
      </w:r>
      <w:r w:rsidRPr="006A4697">
        <w:rPr>
          <w:rFonts w:asciiTheme="majorHAnsi" w:eastAsia="Garamond" w:hAnsiTheme="majorHAnsi" w:cs="Garamond"/>
          <w:spacing w:val="-1"/>
          <w:sz w:val="22"/>
          <w:szCs w:val="22"/>
        </w:rPr>
        <w:t>g</w:t>
      </w:r>
      <w:r w:rsidRPr="006A4697">
        <w:rPr>
          <w:rFonts w:asciiTheme="majorHAnsi" w:eastAsia="Garamond" w:hAnsiTheme="majorHAnsi" w:cs="Garamond"/>
          <w:sz w:val="22"/>
          <w:szCs w:val="22"/>
        </w:rPr>
        <w:t>ht</w:t>
      </w:r>
      <w:r w:rsidRPr="006A4697">
        <w:rPr>
          <w:rFonts w:asciiTheme="majorHAnsi" w:eastAsia="Garamond" w:hAnsiTheme="majorHAnsi" w:cs="Garamond"/>
          <w:spacing w:val="-1"/>
          <w:sz w:val="22"/>
          <w:szCs w:val="22"/>
        </w:rPr>
        <w:t>i</w:t>
      </w:r>
      <w:r w:rsidRPr="006A4697">
        <w:rPr>
          <w:rFonts w:asciiTheme="majorHAnsi" w:eastAsia="Garamond" w:hAnsiTheme="majorHAnsi" w:cs="Garamond"/>
          <w:sz w:val="22"/>
          <w:szCs w:val="22"/>
        </w:rPr>
        <w:t>n</w:t>
      </w:r>
      <w:r w:rsidRPr="006A4697">
        <w:rPr>
          <w:rFonts w:asciiTheme="majorHAnsi" w:eastAsia="Garamond" w:hAnsiTheme="majorHAnsi" w:cs="Garamond"/>
          <w:spacing w:val="-1"/>
          <w:sz w:val="22"/>
          <w:szCs w:val="22"/>
        </w:rPr>
        <w:t>g</w:t>
      </w:r>
      <w:r w:rsidRPr="006A4697">
        <w:rPr>
          <w:rFonts w:asciiTheme="majorHAnsi" w:eastAsia="Garamond" w:hAnsiTheme="majorHAnsi" w:cs="Garamond"/>
          <w:sz w:val="22"/>
          <w:szCs w:val="22"/>
        </w:rPr>
        <w:t>, &amp; rend</w:t>
      </w:r>
      <w:r w:rsidRPr="006A4697">
        <w:rPr>
          <w:rFonts w:asciiTheme="majorHAnsi" w:eastAsia="Garamond" w:hAnsiTheme="majorHAnsi" w:cs="Garamond"/>
          <w:spacing w:val="-2"/>
          <w:sz w:val="22"/>
          <w:szCs w:val="22"/>
        </w:rPr>
        <w:t>e</w:t>
      </w:r>
      <w:r w:rsidRPr="006A4697">
        <w:rPr>
          <w:rFonts w:asciiTheme="majorHAnsi" w:eastAsia="Garamond" w:hAnsiTheme="majorHAnsi" w:cs="Garamond"/>
          <w:sz w:val="22"/>
          <w:szCs w:val="22"/>
        </w:rPr>
        <w:t>ring to G</w:t>
      </w:r>
      <w:r w:rsidRPr="006A4697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6A4697">
        <w:rPr>
          <w:rFonts w:asciiTheme="majorHAnsi" w:eastAsia="Garamond" w:hAnsiTheme="majorHAnsi" w:cs="Garamond"/>
          <w:sz w:val="22"/>
          <w:szCs w:val="22"/>
        </w:rPr>
        <w:t>me</w:t>
      </w:r>
      <w:r w:rsidRPr="006A4697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6A4697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6A4697">
        <w:rPr>
          <w:rFonts w:asciiTheme="majorHAnsi" w:eastAsia="Garamond" w:hAnsiTheme="majorHAnsi" w:cs="Garamond"/>
          <w:spacing w:val="5"/>
          <w:sz w:val="22"/>
          <w:szCs w:val="22"/>
        </w:rPr>
        <w:t>r</w:t>
      </w:r>
      <w:r w:rsidRPr="006A4697">
        <w:rPr>
          <w:rFonts w:asciiTheme="majorHAnsi" w:eastAsia="Garamond" w:hAnsiTheme="majorHAnsi" w:cs="Garamond"/>
          <w:sz w:val="22"/>
          <w:szCs w:val="22"/>
        </w:rPr>
        <w:t>t</w:t>
      </w:r>
      <w:r w:rsidRPr="006A4697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6A4697">
        <w:rPr>
          <w:rFonts w:asciiTheme="majorHAnsi" w:eastAsia="Garamond" w:hAnsiTheme="majorHAnsi" w:cs="Garamond"/>
          <w:sz w:val="22"/>
          <w:szCs w:val="22"/>
        </w:rPr>
        <w:t>and</w:t>
      </w:r>
      <w:r w:rsidRPr="006A4697">
        <w:rPr>
          <w:rFonts w:asciiTheme="majorHAnsi" w:eastAsia="Garamond" w:hAnsiTheme="majorHAnsi" w:cs="Garamond"/>
          <w:spacing w:val="-1"/>
          <w:sz w:val="22"/>
          <w:szCs w:val="22"/>
        </w:rPr>
        <w:t xml:space="preserve"> A</w:t>
      </w:r>
      <w:r w:rsidRPr="006A4697">
        <w:rPr>
          <w:rFonts w:asciiTheme="majorHAnsi" w:eastAsia="Garamond" w:hAnsiTheme="majorHAnsi" w:cs="Garamond"/>
          <w:sz w:val="22"/>
          <w:szCs w:val="22"/>
        </w:rPr>
        <w:t>nimat</w:t>
      </w:r>
      <w:r w:rsidRPr="006A4697">
        <w:rPr>
          <w:rFonts w:asciiTheme="majorHAnsi" w:eastAsia="Garamond" w:hAnsiTheme="majorHAnsi" w:cs="Garamond"/>
          <w:spacing w:val="-1"/>
          <w:sz w:val="22"/>
          <w:szCs w:val="22"/>
        </w:rPr>
        <w:t>i</w:t>
      </w:r>
      <w:r w:rsidRPr="006A4697">
        <w:rPr>
          <w:rFonts w:asciiTheme="majorHAnsi" w:eastAsia="Garamond" w:hAnsiTheme="majorHAnsi" w:cs="Garamond"/>
          <w:sz w:val="22"/>
          <w:szCs w:val="22"/>
        </w:rPr>
        <w:t>on B</w:t>
      </w:r>
      <w:r w:rsidRPr="006A4697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6A4697">
        <w:rPr>
          <w:rFonts w:asciiTheme="majorHAnsi" w:eastAsia="Garamond" w:hAnsiTheme="majorHAnsi" w:cs="Garamond"/>
          <w:spacing w:val="-2"/>
          <w:sz w:val="22"/>
          <w:szCs w:val="22"/>
        </w:rPr>
        <w:t>c</w:t>
      </w:r>
      <w:r w:rsidRPr="006A4697">
        <w:rPr>
          <w:rFonts w:asciiTheme="majorHAnsi" w:eastAsia="Garamond" w:hAnsiTheme="majorHAnsi" w:cs="Garamond"/>
          <w:sz w:val="22"/>
          <w:szCs w:val="22"/>
        </w:rPr>
        <w:t>helor</w:t>
      </w:r>
      <w:r w:rsidRPr="006A4697">
        <w:rPr>
          <w:rFonts w:asciiTheme="majorHAnsi" w:eastAsia="Garamond" w:hAnsiTheme="majorHAnsi" w:cs="Garamond"/>
          <w:spacing w:val="-16"/>
          <w:sz w:val="22"/>
          <w:szCs w:val="22"/>
        </w:rPr>
        <w:t>’</w:t>
      </w:r>
      <w:r w:rsidRPr="006A4697">
        <w:rPr>
          <w:rFonts w:asciiTheme="majorHAnsi" w:eastAsia="Garamond" w:hAnsiTheme="majorHAnsi" w:cs="Garamond"/>
          <w:sz w:val="22"/>
          <w:szCs w:val="22"/>
        </w:rPr>
        <w:t>s</w:t>
      </w:r>
      <w:r w:rsidRPr="006A4697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6A4697">
        <w:rPr>
          <w:rFonts w:asciiTheme="majorHAnsi" w:eastAsia="Garamond" w:hAnsiTheme="majorHAnsi" w:cs="Garamond"/>
          <w:sz w:val="22"/>
          <w:szCs w:val="22"/>
        </w:rPr>
        <w:t>stu</w:t>
      </w:r>
      <w:r w:rsidRPr="006A4697">
        <w:rPr>
          <w:rFonts w:asciiTheme="majorHAnsi" w:eastAsia="Garamond" w:hAnsiTheme="majorHAnsi" w:cs="Garamond"/>
          <w:spacing w:val="-2"/>
          <w:sz w:val="22"/>
          <w:szCs w:val="22"/>
        </w:rPr>
        <w:t>d</w:t>
      </w:r>
      <w:r w:rsidRPr="006A4697">
        <w:rPr>
          <w:rFonts w:asciiTheme="majorHAnsi" w:eastAsia="Garamond" w:hAnsiTheme="majorHAnsi" w:cs="Garamond"/>
          <w:sz w:val="22"/>
          <w:szCs w:val="22"/>
        </w:rPr>
        <w:t>ents</w:t>
      </w:r>
    </w:p>
    <w:p w14:paraId="11AF522D" w14:textId="77777777" w:rsidR="006012B3" w:rsidRPr="006A4697" w:rsidRDefault="006A4697">
      <w:pPr>
        <w:spacing w:before="44"/>
        <w:ind w:left="393"/>
        <w:rPr>
          <w:rFonts w:asciiTheme="majorHAnsi" w:eastAsia="Garamond" w:hAnsiTheme="majorHAnsi" w:cs="Garamond"/>
          <w:sz w:val="23"/>
          <w:szCs w:val="23"/>
        </w:rPr>
      </w:pPr>
      <w:r w:rsidRPr="006A4697">
        <w:rPr>
          <w:rFonts w:asciiTheme="majorHAnsi" w:eastAsia="Garamond" w:hAnsiTheme="majorHAnsi" w:cs="Garamond"/>
          <w:b/>
          <w:spacing w:val="-5"/>
          <w:sz w:val="23"/>
          <w:szCs w:val="23"/>
        </w:rPr>
        <w:t>F</w:t>
      </w:r>
      <w:r w:rsidRPr="006A4697">
        <w:rPr>
          <w:rFonts w:asciiTheme="majorHAnsi" w:eastAsia="Garamond" w:hAnsiTheme="majorHAnsi" w:cs="Garamond"/>
          <w:b/>
          <w:spacing w:val="2"/>
          <w:sz w:val="23"/>
          <w:szCs w:val="23"/>
        </w:rPr>
        <w:t>r</w:t>
      </w:r>
      <w:r w:rsidRPr="006A4697">
        <w:rPr>
          <w:rFonts w:asciiTheme="majorHAnsi" w:eastAsia="Garamond" w:hAnsiTheme="majorHAnsi" w:cs="Garamond"/>
          <w:b/>
          <w:spacing w:val="-1"/>
          <w:sz w:val="23"/>
          <w:szCs w:val="23"/>
        </w:rPr>
        <w:t>e</w:t>
      </w:r>
      <w:r w:rsidRPr="006A4697">
        <w:rPr>
          <w:rFonts w:asciiTheme="majorHAnsi" w:eastAsia="Garamond" w:hAnsiTheme="majorHAnsi" w:cs="Garamond"/>
          <w:b/>
          <w:spacing w:val="1"/>
          <w:sz w:val="23"/>
          <w:szCs w:val="23"/>
        </w:rPr>
        <w:t>el</w:t>
      </w:r>
      <w:r w:rsidRPr="006A4697">
        <w:rPr>
          <w:rFonts w:asciiTheme="majorHAnsi" w:eastAsia="Garamond" w:hAnsiTheme="majorHAnsi" w:cs="Garamond"/>
          <w:b/>
          <w:spacing w:val="-1"/>
          <w:sz w:val="23"/>
          <w:szCs w:val="23"/>
        </w:rPr>
        <w:t>a</w:t>
      </w:r>
      <w:r w:rsidRPr="006A4697">
        <w:rPr>
          <w:rFonts w:asciiTheme="majorHAnsi" w:eastAsia="Garamond" w:hAnsiTheme="majorHAnsi" w:cs="Garamond"/>
          <w:b/>
          <w:sz w:val="23"/>
          <w:szCs w:val="23"/>
        </w:rPr>
        <w:t>n</w:t>
      </w:r>
      <w:r w:rsidRPr="006A4697">
        <w:rPr>
          <w:rFonts w:asciiTheme="majorHAnsi" w:eastAsia="Garamond" w:hAnsiTheme="majorHAnsi" w:cs="Garamond"/>
          <w:b/>
          <w:spacing w:val="1"/>
          <w:sz w:val="23"/>
          <w:szCs w:val="23"/>
        </w:rPr>
        <w:t>c</w:t>
      </w:r>
      <w:r w:rsidRPr="006A4697">
        <w:rPr>
          <w:rFonts w:asciiTheme="majorHAnsi" w:eastAsia="Garamond" w:hAnsiTheme="majorHAnsi" w:cs="Garamond"/>
          <w:b/>
          <w:sz w:val="23"/>
          <w:szCs w:val="23"/>
        </w:rPr>
        <w:t>e</w:t>
      </w:r>
      <w:r w:rsidRPr="006A4697">
        <w:rPr>
          <w:rFonts w:asciiTheme="majorHAnsi" w:eastAsia="Garamond" w:hAnsiTheme="majorHAnsi" w:cs="Garamond"/>
          <w:b/>
          <w:spacing w:val="-3"/>
          <w:sz w:val="23"/>
          <w:szCs w:val="23"/>
        </w:rPr>
        <w:t xml:space="preserve"> </w:t>
      </w:r>
      <w:r w:rsidRPr="006A4697">
        <w:rPr>
          <w:rFonts w:asciiTheme="majorHAnsi" w:eastAsia="Garamond" w:hAnsiTheme="majorHAnsi" w:cs="Garamond"/>
          <w:b/>
          <w:spacing w:val="1"/>
          <w:sz w:val="23"/>
          <w:szCs w:val="23"/>
        </w:rPr>
        <w:t>3</w:t>
      </w:r>
      <w:r w:rsidRPr="006A4697">
        <w:rPr>
          <w:rFonts w:asciiTheme="majorHAnsi" w:eastAsia="Garamond" w:hAnsiTheme="majorHAnsi" w:cs="Garamond"/>
          <w:b/>
          <w:sz w:val="23"/>
          <w:szCs w:val="23"/>
        </w:rPr>
        <w:t>D</w:t>
      </w:r>
      <w:r w:rsidRPr="006A4697">
        <w:rPr>
          <w:rFonts w:asciiTheme="majorHAnsi" w:eastAsia="Garamond" w:hAnsiTheme="majorHAnsi" w:cs="Garamond"/>
          <w:b/>
          <w:spacing w:val="-4"/>
          <w:sz w:val="23"/>
          <w:szCs w:val="23"/>
        </w:rPr>
        <w:t xml:space="preserve"> </w:t>
      </w:r>
      <w:r w:rsidRPr="006A4697">
        <w:rPr>
          <w:rFonts w:asciiTheme="majorHAnsi" w:eastAsia="Garamond" w:hAnsiTheme="majorHAnsi" w:cs="Garamond"/>
          <w:b/>
          <w:sz w:val="23"/>
          <w:szCs w:val="23"/>
        </w:rPr>
        <w:t>A</w:t>
      </w:r>
      <w:r w:rsidRPr="006A4697">
        <w:rPr>
          <w:rFonts w:asciiTheme="majorHAnsi" w:eastAsia="Garamond" w:hAnsiTheme="majorHAnsi" w:cs="Garamond"/>
          <w:b/>
          <w:spacing w:val="8"/>
          <w:sz w:val="23"/>
          <w:szCs w:val="23"/>
        </w:rPr>
        <w:t>r</w:t>
      </w:r>
      <w:r w:rsidRPr="006A4697">
        <w:rPr>
          <w:rFonts w:asciiTheme="majorHAnsi" w:eastAsia="Garamond" w:hAnsiTheme="majorHAnsi" w:cs="Garamond"/>
          <w:b/>
          <w:spacing w:val="-1"/>
          <w:sz w:val="23"/>
          <w:szCs w:val="23"/>
        </w:rPr>
        <w:t>t</w:t>
      </w:r>
      <w:r w:rsidRPr="006A4697">
        <w:rPr>
          <w:rFonts w:asciiTheme="majorHAnsi" w:eastAsia="Garamond" w:hAnsiTheme="majorHAnsi" w:cs="Garamond"/>
          <w:b/>
          <w:sz w:val="23"/>
          <w:szCs w:val="23"/>
        </w:rPr>
        <w:t>ist</w:t>
      </w:r>
      <w:r w:rsidRPr="006A4697">
        <w:rPr>
          <w:rFonts w:asciiTheme="majorHAnsi" w:eastAsia="Garamond" w:hAnsiTheme="majorHAnsi" w:cs="Garamond"/>
          <w:b/>
          <w:spacing w:val="-2"/>
          <w:sz w:val="23"/>
          <w:szCs w:val="23"/>
        </w:rPr>
        <w:t xml:space="preserve"> </w:t>
      </w:r>
      <w:r w:rsidRPr="006A4697">
        <w:rPr>
          <w:rFonts w:asciiTheme="majorHAnsi" w:eastAsia="Garamond" w:hAnsiTheme="majorHAnsi" w:cs="Garamond"/>
          <w:b/>
          <w:sz w:val="23"/>
          <w:szCs w:val="23"/>
        </w:rPr>
        <w:t>–</w:t>
      </w:r>
      <w:r w:rsidRPr="006A4697">
        <w:rPr>
          <w:rFonts w:asciiTheme="majorHAnsi" w:eastAsia="Garamond" w:hAnsiTheme="majorHAnsi" w:cs="Garamond"/>
          <w:b/>
          <w:spacing w:val="-4"/>
          <w:sz w:val="23"/>
          <w:szCs w:val="23"/>
        </w:rPr>
        <w:t xml:space="preserve"> </w:t>
      </w:r>
      <w:r w:rsidRPr="006A4697">
        <w:rPr>
          <w:rFonts w:asciiTheme="majorHAnsi" w:eastAsia="Garamond" w:hAnsiTheme="majorHAnsi" w:cs="Garamond"/>
          <w:b/>
          <w:spacing w:val="-7"/>
          <w:sz w:val="23"/>
          <w:szCs w:val="23"/>
        </w:rPr>
        <w:t>v</w:t>
      </w:r>
      <w:r w:rsidRPr="006A4697">
        <w:rPr>
          <w:rFonts w:asciiTheme="majorHAnsi" w:eastAsia="Garamond" w:hAnsiTheme="majorHAnsi" w:cs="Garamond"/>
          <w:b/>
          <w:sz w:val="23"/>
          <w:szCs w:val="23"/>
        </w:rPr>
        <w:t>ari</w:t>
      </w:r>
      <w:r w:rsidRPr="006A4697">
        <w:rPr>
          <w:rFonts w:asciiTheme="majorHAnsi" w:eastAsia="Garamond" w:hAnsiTheme="majorHAnsi" w:cs="Garamond"/>
          <w:b/>
          <w:spacing w:val="-1"/>
          <w:sz w:val="23"/>
          <w:szCs w:val="23"/>
        </w:rPr>
        <w:t>o</w:t>
      </w:r>
      <w:r w:rsidRPr="006A4697">
        <w:rPr>
          <w:rFonts w:asciiTheme="majorHAnsi" w:eastAsia="Garamond" w:hAnsiTheme="majorHAnsi" w:cs="Garamond"/>
          <w:b/>
          <w:sz w:val="23"/>
          <w:szCs w:val="23"/>
        </w:rPr>
        <w:t>us</w:t>
      </w:r>
      <w:r w:rsidRPr="006A4697">
        <w:rPr>
          <w:rFonts w:asciiTheme="majorHAnsi" w:eastAsia="Garamond" w:hAnsiTheme="majorHAnsi" w:cs="Garamond"/>
          <w:b/>
          <w:spacing w:val="-2"/>
          <w:sz w:val="23"/>
          <w:szCs w:val="23"/>
        </w:rPr>
        <w:t xml:space="preserve"> </w:t>
      </w:r>
      <w:r w:rsidRPr="006A4697">
        <w:rPr>
          <w:rFonts w:asciiTheme="majorHAnsi" w:eastAsia="Garamond" w:hAnsiTheme="majorHAnsi" w:cs="Garamond"/>
          <w:b/>
          <w:spacing w:val="-1"/>
          <w:sz w:val="23"/>
          <w:szCs w:val="23"/>
        </w:rPr>
        <w:t>c</w:t>
      </w:r>
      <w:r w:rsidRPr="006A4697">
        <w:rPr>
          <w:rFonts w:asciiTheme="majorHAnsi" w:eastAsia="Garamond" w:hAnsiTheme="majorHAnsi" w:cs="Garamond"/>
          <w:b/>
          <w:spacing w:val="1"/>
          <w:sz w:val="23"/>
          <w:szCs w:val="23"/>
        </w:rPr>
        <w:t>l</w:t>
      </w:r>
      <w:r w:rsidRPr="006A4697">
        <w:rPr>
          <w:rFonts w:asciiTheme="majorHAnsi" w:eastAsia="Garamond" w:hAnsiTheme="majorHAnsi" w:cs="Garamond"/>
          <w:b/>
          <w:sz w:val="23"/>
          <w:szCs w:val="23"/>
        </w:rPr>
        <w:t>i</w:t>
      </w:r>
      <w:r w:rsidRPr="006A4697">
        <w:rPr>
          <w:rFonts w:asciiTheme="majorHAnsi" w:eastAsia="Garamond" w:hAnsiTheme="majorHAnsi" w:cs="Garamond"/>
          <w:b/>
          <w:spacing w:val="-1"/>
          <w:sz w:val="23"/>
          <w:szCs w:val="23"/>
        </w:rPr>
        <w:t>e</w:t>
      </w:r>
      <w:r w:rsidRPr="006A4697">
        <w:rPr>
          <w:rFonts w:asciiTheme="majorHAnsi" w:eastAsia="Garamond" w:hAnsiTheme="majorHAnsi" w:cs="Garamond"/>
          <w:b/>
          <w:sz w:val="23"/>
          <w:szCs w:val="23"/>
        </w:rPr>
        <w:t>n</w:t>
      </w:r>
      <w:r w:rsidRPr="006A4697">
        <w:rPr>
          <w:rFonts w:asciiTheme="majorHAnsi" w:eastAsia="Garamond" w:hAnsiTheme="majorHAnsi" w:cs="Garamond"/>
          <w:b/>
          <w:spacing w:val="-1"/>
          <w:sz w:val="23"/>
          <w:szCs w:val="23"/>
        </w:rPr>
        <w:t>t</w:t>
      </w:r>
      <w:r w:rsidRPr="006A4697">
        <w:rPr>
          <w:rFonts w:asciiTheme="majorHAnsi" w:eastAsia="Garamond" w:hAnsiTheme="majorHAnsi" w:cs="Garamond"/>
          <w:b/>
          <w:sz w:val="23"/>
          <w:szCs w:val="23"/>
        </w:rPr>
        <w:t xml:space="preserve">s                                     </w:t>
      </w:r>
      <w:r w:rsidRPr="006A4697">
        <w:rPr>
          <w:rFonts w:asciiTheme="majorHAnsi" w:eastAsia="Garamond" w:hAnsiTheme="majorHAnsi" w:cs="Garamond"/>
          <w:b/>
          <w:spacing w:val="38"/>
          <w:sz w:val="23"/>
          <w:szCs w:val="23"/>
        </w:rPr>
        <w:t xml:space="preserve"> </w:t>
      </w:r>
      <w:r w:rsidRPr="006A4697">
        <w:rPr>
          <w:rFonts w:asciiTheme="majorHAnsi" w:eastAsia="Garamond" w:hAnsiTheme="majorHAnsi" w:cs="Garamond"/>
          <w:b/>
          <w:spacing w:val="-17"/>
          <w:sz w:val="23"/>
          <w:szCs w:val="23"/>
        </w:rPr>
        <w:t>T</w:t>
      </w:r>
      <w:r w:rsidRPr="006A4697">
        <w:rPr>
          <w:rFonts w:asciiTheme="majorHAnsi" w:eastAsia="Garamond" w:hAnsiTheme="majorHAnsi" w:cs="Garamond"/>
          <w:b/>
          <w:spacing w:val="-1"/>
          <w:sz w:val="23"/>
          <w:szCs w:val="23"/>
        </w:rPr>
        <w:t>e</w:t>
      </w:r>
      <w:r w:rsidRPr="006A4697">
        <w:rPr>
          <w:rFonts w:asciiTheme="majorHAnsi" w:eastAsia="Garamond" w:hAnsiTheme="majorHAnsi" w:cs="Garamond"/>
          <w:b/>
          <w:spacing w:val="1"/>
          <w:sz w:val="23"/>
          <w:szCs w:val="23"/>
        </w:rPr>
        <w:t>l</w:t>
      </w:r>
      <w:r w:rsidRPr="006A4697">
        <w:rPr>
          <w:rFonts w:asciiTheme="majorHAnsi" w:eastAsia="Garamond" w:hAnsiTheme="majorHAnsi" w:cs="Garamond"/>
          <w:b/>
          <w:spacing w:val="-1"/>
          <w:sz w:val="23"/>
          <w:szCs w:val="23"/>
        </w:rPr>
        <w:t>e</w:t>
      </w:r>
      <w:r w:rsidRPr="006A4697">
        <w:rPr>
          <w:rFonts w:asciiTheme="majorHAnsi" w:eastAsia="Garamond" w:hAnsiTheme="majorHAnsi" w:cs="Garamond"/>
          <w:b/>
          <w:spacing w:val="1"/>
          <w:sz w:val="23"/>
          <w:szCs w:val="23"/>
        </w:rPr>
        <w:t>c</w:t>
      </w:r>
      <w:r w:rsidRPr="006A4697">
        <w:rPr>
          <w:rFonts w:asciiTheme="majorHAnsi" w:eastAsia="Garamond" w:hAnsiTheme="majorHAnsi" w:cs="Garamond"/>
          <w:b/>
          <w:spacing w:val="-1"/>
          <w:sz w:val="23"/>
          <w:szCs w:val="23"/>
        </w:rPr>
        <w:t>o</w:t>
      </w:r>
      <w:r w:rsidRPr="006A4697">
        <w:rPr>
          <w:rFonts w:asciiTheme="majorHAnsi" w:eastAsia="Garamond" w:hAnsiTheme="majorHAnsi" w:cs="Garamond"/>
          <w:b/>
          <w:sz w:val="23"/>
          <w:szCs w:val="23"/>
        </w:rPr>
        <w:t>mmu</w:t>
      </w:r>
      <w:r w:rsidRPr="006A4697">
        <w:rPr>
          <w:rFonts w:asciiTheme="majorHAnsi" w:eastAsia="Garamond" w:hAnsiTheme="majorHAnsi" w:cs="Garamond"/>
          <w:b/>
          <w:spacing w:val="-1"/>
          <w:sz w:val="23"/>
          <w:szCs w:val="23"/>
        </w:rPr>
        <w:t>t</w:t>
      </w:r>
      <w:r w:rsidRPr="006A4697">
        <w:rPr>
          <w:rFonts w:asciiTheme="majorHAnsi" w:eastAsia="Garamond" w:hAnsiTheme="majorHAnsi" w:cs="Garamond"/>
          <w:b/>
          <w:sz w:val="23"/>
          <w:szCs w:val="23"/>
        </w:rPr>
        <w:t>e</w:t>
      </w:r>
      <w:r w:rsidRPr="006A4697">
        <w:rPr>
          <w:rFonts w:asciiTheme="majorHAnsi" w:eastAsia="Garamond" w:hAnsiTheme="majorHAnsi" w:cs="Garamond"/>
          <w:b/>
          <w:spacing w:val="14"/>
          <w:sz w:val="23"/>
          <w:szCs w:val="23"/>
        </w:rPr>
        <w:t xml:space="preserve"> </w:t>
      </w:r>
      <w:r w:rsidRPr="006A4697">
        <w:rPr>
          <w:rFonts w:asciiTheme="majorHAnsi" w:eastAsia="Garamond" w:hAnsiTheme="majorHAnsi" w:cs="Garamond"/>
          <w:b/>
          <w:sz w:val="23"/>
          <w:szCs w:val="23"/>
        </w:rPr>
        <w:t>Aug</w:t>
      </w:r>
      <w:r w:rsidRPr="006A4697">
        <w:rPr>
          <w:rFonts w:asciiTheme="majorHAnsi" w:eastAsia="Garamond" w:hAnsiTheme="majorHAnsi" w:cs="Garamond"/>
          <w:b/>
          <w:spacing w:val="-3"/>
          <w:sz w:val="23"/>
          <w:szCs w:val="23"/>
        </w:rPr>
        <w:t xml:space="preserve"> </w:t>
      </w:r>
      <w:r w:rsidRPr="006A4697">
        <w:rPr>
          <w:rFonts w:asciiTheme="majorHAnsi" w:eastAsia="Garamond" w:hAnsiTheme="majorHAnsi" w:cs="Garamond"/>
          <w:b/>
          <w:spacing w:val="1"/>
          <w:sz w:val="23"/>
          <w:szCs w:val="23"/>
        </w:rPr>
        <w:t>’</w:t>
      </w:r>
      <w:r w:rsidRPr="006A4697">
        <w:rPr>
          <w:rFonts w:asciiTheme="majorHAnsi" w:eastAsia="Garamond" w:hAnsiTheme="majorHAnsi" w:cs="Garamond"/>
          <w:b/>
          <w:spacing w:val="-1"/>
          <w:sz w:val="23"/>
          <w:szCs w:val="23"/>
        </w:rPr>
        <w:t>0</w:t>
      </w:r>
      <w:r w:rsidRPr="006A4697">
        <w:rPr>
          <w:rFonts w:asciiTheme="majorHAnsi" w:eastAsia="Garamond" w:hAnsiTheme="majorHAnsi" w:cs="Garamond"/>
          <w:b/>
          <w:sz w:val="23"/>
          <w:szCs w:val="23"/>
        </w:rPr>
        <w:t>9</w:t>
      </w:r>
      <w:r w:rsidRPr="006A4697">
        <w:rPr>
          <w:rFonts w:asciiTheme="majorHAnsi" w:eastAsia="Garamond" w:hAnsiTheme="majorHAnsi" w:cs="Garamond"/>
          <w:b/>
          <w:spacing w:val="-3"/>
          <w:sz w:val="23"/>
          <w:szCs w:val="23"/>
        </w:rPr>
        <w:t xml:space="preserve"> </w:t>
      </w:r>
      <w:r w:rsidRPr="006A4697">
        <w:rPr>
          <w:rFonts w:asciiTheme="majorHAnsi" w:eastAsia="Garamond" w:hAnsiTheme="majorHAnsi" w:cs="Garamond"/>
          <w:b/>
          <w:sz w:val="23"/>
          <w:szCs w:val="23"/>
        </w:rPr>
        <w:t>–</w:t>
      </w:r>
      <w:r w:rsidRPr="006A4697">
        <w:rPr>
          <w:rFonts w:asciiTheme="majorHAnsi" w:eastAsia="Garamond" w:hAnsiTheme="majorHAnsi" w:cs="Garamond"/>
          <w:b/>
          <w:spacing w:val="-2"/>
          <w:sz w:val="23"/>
          <w:szCs w:val="23"/>
        </w:rPr>
        <w:t xml:space="preserve"> </w:t>
      </w:r>
      <w:r w:rsidRPr="006A4697">
        <w:rPr>
          <w:rFonts w:asciiTheme="majorHAnsi" w:eastAsia="Garamond" w:hAnsiTheme="majorHAnsi" w:cs="Garamond"/>
          <w:b/>
          <w:spacing w:val="-1"/>
          <w:sz w:val="23"/>
          <w:szCs w:val="23"/>
        </w:rPr>
        <w:t>P</w:t>
      </w:r>
      <w:r w:rsidRPr="006A4697">
        <w:rPr>
          <w:rFonts w:asciiTheme="majorHAnsi" w:eastAsia="Garamond" w:hAnsiTheme="majorHAnsi" w:cs="Garamond"/>
          <w:b/>
          <w:spacing w:val="2"/>
          <w:sz w:val="23"/>
          <w:szCs w:val="23"/>
        </w:rPr>
        <w:t>r</w:t>
      </w:r>
      <w:r w:rsidRPr="006A4697">
        <w:rPr>
          <w:rFonts w:asciiTheme="majorHAnsi" w:eastAsia="Garamond" w:hAnsiTheme="majorHAnsi" w:cs="Garamond"/>
          <w:b/>
          <w:spacing w:val="1"/>
          <w:sz w:val="23"/>
          <w:szCs w:val="23"/>
        </w:rPr>
        <w:t>e</w:t>
      </w:r>
      <w:r w:rsidRPr="006A4697">
        <w:rPr>
          <w:rFonts w:asciiTheme="majorHAnsi" w:eastAsia="Garamond" w:hAnsiTheme="majorHAnsi" w:cs="Garamond"/>
          <w:b/>
          <w:spacing w:val="-2"/>
          <w:sz w:val="23"/>
          <w:szCs w:val="23"/>
        </w:rPr>
        <w:t>s</w:t>
      </w:r>
      <w:r w:rsidRPr="006A4697">
        <w:rPr>
          <w:rFonts w:asciiTheme="majorHAnsi" w:eastAsia="Garamond" w:hAnsiTheme="majorHAnsi" w:cs="Garamond"/>
          <w:b/>
          <w:spacing w:val="1"/>
          <w:sz w:val="23"/>
          <w:szCs w:val="23"/>
        </w:rPr>
        <w:t>e</w:t>
      </w:r>
      <w:r w:rsidRPr="006A4697">
        <w:rPr>
          <w:rFonts w:asciiTheme="majorHAnsi" w:eastAsia="Garamond" w:hAnsiTheme="majorHAnsi" w:cs="Garamond"/>
          <w:b/>
          <w:sz w:val="23"/>
          <w:szCs w:val="23"/>
        </w:rPr>
        <w:t>nt</w:t>
      </w:r>
    </w:p>
    <w:p w14:paraId="0DF032D6" w14:textId="77777777" w:rsidR="006012B3" w:rsidRPr="006A4697" w:rsidRDefault="006A4697">
      <w:pPr>
        <w:tabs>
          <w:tab w:val="left" w:pos="820"/>
        </w:tabs>
        <w:ind w:left="838" w:right="437" w:hanging="360"/>
        <w:rPr>
          <w:rFonts w:asciiTheme="majorHAnsi" w:eastAsia="Garamond" w:hAnsiTheme="majorHAnsi" w:cs="Garamond"/>
          <w:sz w:val="22"/>
          <w:szCs w:val="22"/>
        </w:rPr>
      </w:pPr>
      <w:r w:rsidRPr="006A4697">
        <w:rPr>
          <w:rFonts w:asciiTheme="majorHAnsi" w:hAnsiTheme="majorHAnsi"/>
          <w:sz w:val="18"/>
          <w:szCs w:val="18"/>
        </w:rPr>
        <w:t>•</w:t>
      </w:r>
      <w:r w:rsidRPr="006A4697">
        <w:rPr>
          <w:rFonts w:asciiTheme="majorHAnsi" w:hAnsiTheme="majorHAnsi"/>
          <w:spacing w:val="-44"/>
          <w:sz w:val="18"/>
          <w:szCs w:val="18"/>
        </w:rPr>
        <w:t xml:space="preserve"> </w:t>
      </w:r>
      <w:r w:rsidRPr="006A4697">
        <w:rPr>
          <w:rFonts w:asciiTheme="majorHAnsi" w:hAnsiTheme="majorHAnsi"/>
          <w:sz w:val="18"/>
          <w:szCs w:val="18"/>
        </w:rPr>
        <w:tab/>
      </w:r>
      <w:r w:rsidRPr="006A4697">
        <w:rPr>
          <w:rFonts w:asciiTheme="majorHAnsi" w:eastAsia="Garamond" w:hAnsiTheme="majorHAnsi" w:cs="Garamond"/>
          <w:spacing w:val="1"/>
          <w:sz w:val="22"/>
          <w:szCs w:val="22"/>
        </w:rPr>
        <w:t>3</w:t>
      </w:r>
      <w:r w:rsidRPr="006A4697">
        <w:rPr>
          <w:rFonts w:asciiTheme="majorHAnsi" w:eastAsia="Garamond" w:hAnsiTheme="majorHAnsi" w:cs="Garamond"/>
          <w:sz w:val="22"/>
          <w:szCs w:val="22"/>
        </w:rPr>
        <w:t>D</w:t>
      </w:r>
      <w:r w:rsidRPr="006A4697">
        <w:rPr>
          <w:rFonts w:asciiTheme="majorHAnsi" w:eastAsia="Garamond" w:hAnsiTheme="majorHAnsi" w:cs="Garamond"/>
          <w:spacing w:val="-1"/>
          <w:sz w:val="22"/>
          <w:szCs w:val="22"/>
        </w:rPr>
        <w:t xml:space="preserve"> A</w:t>
      </w:r>
      <w:r w:rsidRPr="006A4697">
        <w:rPr>
          <w:rFonts w:asciiTheme="majorHAnsi" w:eastAsia="Garamond" w:hAnsiTheme="majorHAnsi" w:cs="Garamond"/>
          <w:spacing w:val="5"/>
          <w:sz w:val="22"/>
          <w:szCs w:val="22"/>
        </w:rPr>
        <w:t>r</w:t>
      </w:r>
      <w:r w:rsidRPr="006A4697">
        <w:rPr>
          <w:rFonts w:asciiTheme="majorHAnsi" w:eastAsia="Garamond" w:hAnsiTheme="majorHAnsi" w:cs="Garamond"/>
          <w:sz w:val="22"/>
          <w:szCs w:val="22"/>
        </w:rPr>
        <w:t>t Dir</w:t>
      </w:r>
      <w:r w:rsidRPr="006A4697">
        <w:rPr>
          <w:rFonts w:asciiTheme="majorHAnsi" w:eastAsia="Garamond" w:hAnsiTheme="majorHAnsi" w:cs="Garamond"/>
          <w:spacing w:val="-2"/>
          <w:sz w:val="22"/>
          <w:szCs w:val="22"/>
        </w:rPr>
        <w:t>e</w:t>
      </w:r>
      <w:r w:rsidRPr="006A4697">
        <w:rPr>
          <w:rFonts w:asciiTheme="majorHAnsi" w:eastAsia="Garamond" w:hAnsiTheme="majorHAnsi" w:cs="Garamond"/>
          <w:sz w:val="22"/>
          <w:szCs w:val="22"/>
        </w:rPr>
        <w:t>ctor</w:t>
      </w:r>
      <w:r w:rsidRPr="006A4697">
        <w:rPr>
          <w:rFonts w:asciiTheme="majorHAnsi" w:eastAsia="Garamond" w:hAnsiTheme="majorHAnsi" w:cs="Garamond"/>
          <w:spacing w:val="1"/>
          <w:sz w:val="22"/>
          <w:szCs w:val="22"/>
        </w:rPr>
        <w:t xml:space="preserve"> f</w:t>
      </w:r>
      <w:r w:rsidRPr="006A4697">
        <w:rPr>
          <w:rFonts w:asciiTheme="majorHAnsi" w:eastAsia="Garamond" w:hAnsiTheme="majorHAnsi" w:cs="Garamond"/>
          <w:spacing w:val="-2"/>
          <w:sz w:val="22"/>
          <w:szCs w:val="22"/>
        </w:rPr>
        <w:t>o</w:t>
      </w:r>
      <w:r w:rsidRPr="006A4697">
        <w:rPr>
          <w:rFonts w:asciiTheme="majorHAnsi" w:eastAsia="Garamond" w:hAnsiTheme="majorHAnsi" w:cs="Garamond"/>
          <w:sz w:val="22"/>
          <w:szCs w:val="22"/>
        </w:rPr>
        <w:t>r</w:t>
      </w:r>
      <w:r w:rsidRPr="006A4697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6A4697">
        <w:rPr>
          <w:rFonts w:asciiTheme="majorHAnsi" w:eastAsia="Garamond" w:hAnsiTheme="majorHAnsi" w:cs="Garamond"/>
          <w:sz w:val="22"/>
          <w:szCs w:val="22"/>
        </w:rPr>
        <w:t>indie</w:t>
      </w:r>
      <w:r w:rsidRPr="006A4697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6A4697">
        <w:rPr>
          <w:rFonts w:asciiTheme="majorHAnsi" w:eastAsia="Garamond" w:hAnsiTheme="majorHAnsi" w:cs="Garamond"/>
          <w:sz w:val="22"/>
          <w:szCs w:val="22"/>
        </w:rPr>
        <w:t>studio</w:t>
      </w:r>
      <w:r w:rsidRPr="006A4697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6A4697">
        <w:rPr>
          <w:rFonts w:asciiTheme="majorHAnsi" w:eastAsia="Garamond" w:hAnsiTheme="majorHAnsi" w:cs="Garamond"/>
          <w:sz w:val="22"/>
          <w:szCs w:val="22"/>
        </w:rPr>
        <w:t>Supe</w:t>
      </w:r>
      <w:r w:rsidRPr="006A4697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6A4697">
        <w:rPr>
          <w:rFonts w:asciiTheme="majorHAnsi" w:eastAsia="Garamond" w:hAnsiTheme="majorHAnsi" w:cs="Garamond"/>
          <w:sz w:val="22"/>
          <w:szCs w:val="22"/>
        </w:rPr>
        <w:t>Science</w:t>
      </w:r>
      <w:r w:rsidRPr="006A4697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6A4697">
        <w:rPr>
          <w:rFonts w:asciiTheme="majorHAnsi" w:eastAsia="Garamond" w:hAnsiTheme="majorHAnsi" w:cs="Garamond"/>
          <w:sz w:val="22"/>
          <w:szCs w:val="22"/>
        </w:rPr>
        <w:t>LLC –</w:t>
      </w:r>
      <w:r w:rsidRPr="006A4697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6A4697">
        <w:rPr>
          <w:rFonts w:asciiTheme="majorHAnsi" w:eastAsia="Garamond" w:hAnsiTheme="majorHAnsi" w:cs="Garamond"/>
          <w:sz w:val="22"/>
          <w:szCs w:val="22"/>
        </w:rPr>
        <w:t>cr</w:t>
      </w:r>
      <w:r w:rsidRPr="006A4697">
        <w:rPr>
          <w:rFonts w:asciiTheme="majorHAnsi" w:eastAsia="Garamond" w:hAnsiTheme="majorHAnsi" w:cs="Garamond"/>
          <w:spacing w:val="-2"/>
          <w:sz w:val="22"/>
          <w:szCs w:val="22"/>
        </w:rPr>
        <w:t>e</w:t>
      </w:r>
      <w:r w:rsidRPr="006A4697">
        <w:rPr>
          <w:rFonts w:asciiTheme="majorHAnsi" w:eastAsia="Garamond" w:hAnsiTheme="majorHAnsi" w:cs="Garamond"/>
          <w:sz w:val="22"/>
          <w:szCs w:val="22"/>
        </w:rPr>
        <w:t>ate</w:t>
      </w:r>
      <w:r w:rsidRPr="006A4697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6A4697">
        <w:rPr>
          <w:rFonts w:asciiTheme="majorHAnsi" w:eastAsia="Garamond" w:hAnsiTheme="majorHAnsi" w:cs="Garamond"/>
          <w:spacing w:val="-1"/>
          <w:sz w:val="22"/>
          <w:szCs w:val="22"/>
        </w:rPr>
        <w:t>3</w:t>
      </w:r>
      <w:r w:rsidRPr="006A4697">
        <w:rPr>
          <w:rFonts w:asciiTheme="majorHAnsi" w:eastAsia="Garamond" w:hAnsiTheme="majorHAnsi" w:cs="Garamond"/>
          <w:sz w:val="22"/>
          <w:szCs w:val="22"/>
        </w:rPr>
        <w:t>D</w:t>
      </w:r>
      <w:r w:rsidRPr="006A4697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6A4697">
        <w:rPr>
          <w:rFonts w:asciiTheme="majorHAnsi" w:eastAsia="Garamond" w:hAnsiTheme="majorHAnsi" w:cs="Garamond"/>
          <w:sz w:val="22"/>
          <w:szCs w:val="22"/>
        </w:rPr>
        <w:t>mo</w:t>
      </w:r>
      <w:r w:rsidRPr="006A4697">
        <w:rPr>
          <w:rFonts w:asciiTheme="majorHAnsi" w:eastAsia="Garamond" w:hAnsiTheme="majorHAnsi" w:cs="Garamond"/>
          <w:spacing w:val="-2"/>
          <w:sz w:val="22"/>
          <w:szCs w:val="22"/>
        </w:rPr>
        <w:t>d</w:t>
      </w:r>
      <w:r w:rsidRPr="006A4697">
        <w:rPr>
          <w:rFonts w:asciiTheme="majorHAnsi" w:eastAsia="Garamond" w:hAnsiTheme="majorHAnsi" w:cs="Garamond"/>
          <w:sz w:val="22"/>
          <w:szCs w:val="22"/>
        </w:rPr>
        <w:t>el</w:t>
      </w:r>
      <w:r w:rsidRPr="006A4697">
        <w:rPr>
          <w:rFonts w:asciiTheme="majorHAnsi" w:eastAsia="Garamond" w:hAnsiTheme="majorHAnsi" w:cs="Garamond"/>
          <w:spacing w:val="-6"/>
          <w:sz w:val="22"/>
          <w:szCs w:val="22"/>
        </w:rPr>
        <w:t>s</w:t>
      </w:r>
      <w:r w:rsidRPr="006A4697">
        <w:rPr>
          <w:rFonts w:asciiTheme="majorHAnsi" w:eastAsia="Garamond" w:hAnsiTheme="majorHAnsi" w:cs="Garamond"/>
          <w:sz w:val="22"/>
          <w:szCs w:val="22"/>
        </w:rPr>
        <w:t>,</w:t>
      </w:r>
      <w:r w:rsidRPr="006A4697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6A4697">
        <w:rPr>
          <w:rFonts w:asciiTheme="majorHAnsi" w:eastAsia="Garamond" w:hAnsiTheme="majorHAnsi" w:cs="Garamond"/>
          <w:sz w:val="22"/>
          <w:szCs w:val="22"/>
        </w:rPr>
        <w:t>te</w:t>
      </w:r>
      <w:r w:rsidRPr="006A4697">
        <w:rPr>
          <w:rFonts w:asciiTheme="majorHAnsi" w:eastAsia="Garamond" w:hAnsiTheme="majorHAnsi" w:cs="Garamond"/>
          <w:spacing w:val="-1"/>
          <w:sz w:val="22"/>
          <w:szCs w:val="22"/>
        </w:rPr>
        <w:t>x</w:t>
      </w:r>
      <w:r w:rsidRPr="006A4697">
        <w:rPr>
          <w:rFonts w:asciiTheme="majorHAnsi" w:eastAsia="Garamond" w:hAnsiTheme="majorHAnsi" w:cs="Garamond"/>
          <w:sz w:val="22"/>
          <w:szCs w:val="22"/>
        </w:rPr>
        <w:t>tur</w:t>
      </w:r>
      <w:r w:rsidRPr="006A4697">
        <w:rPr>
          <w:rFonts w:asciiTheme="majorHAnsi" w:eastAsia="Garamond" w:hAnsiTheme="majorHAnsi" w:cs="Garamond"/>
          <w:spacing w:val="-2"/>
          <w:sz w:val="22"/>
          <w:szCs w:val="22"/>
        </w:rPr>
        <w:t>e</w:t>
      </w:r>
      <w:r w:rsidRPr="006A4697">
        <w:rPr>
          <w:rFonts w:asciiTheme="majorHAnsi" w:eastAsia="Garamond" w:hAnsiTheme="majorHAnsi" w:cs="Garamond"/>
          <w:spacing w:val="-6"/>
          <w:sz w:val="22"/>
          <w:szCs w:val="22"/>
        </w:rPr>
        <w:t>s</w:t>
      </w:r>
      <w:r w:rsidRPr="006A4697">
        <w:rPr>
          <w:rFonts w:asciiTheme="majorHAnsi" w:eastAsia="Garamond" w:hAnsiTheme="majorHAnsi" w:cs="Garamond"/>
          <w:sz w:val="22"/>
          <w:szCs w:val="22"/>
        </w:rPr>
        <w:t>,</w:t>
      </w:r>
      <w:r w:rsidRPr="006A4697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6A4697">
        <w:rPr>
          <w:rFonts w:asciiTheme="majorHAnsi" w:eastAsia="Garamond" w:hAnsiTheme="majorHAnsi" w:cs="Garamond"/>
          <w:sz w:val="22"/>
          <w:szCs w:val="22"/>
        </w:rPr>
        <w:t>and</w:t>
      </w:r>
      <w:r w:rsidRPr="006A4697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6A4697">
        <w:rPr>
          <w:rFonts w:asciiTheme="majorHAnsi" w:eastAsia="Garamond" w:hAnsiTheme="majorHAnsi" w:cs="Garamond"/>
          <w:sz w:val="22"/>
          <w:szCs w:val="22"/>
        </w:rPr>
        <w:t>mat</w:t>
      </w:r>
      <w:r w:rsidRPr="006A4697">
        <w:rPr>
          <w:rFonts w:asciiTheme="majorHAnsi" w:eastAsia="Garamond" w:hAnsiTheme="majorHAnsi" w:cs="Garamond"/>
          <w:spacing w:val="-2"/>
          <w:sz w:val="22"/>
          <w:szCs w:val="22"/>
        </w:rPr>
        <w:t>e</w:t>
      </w:r>
      <w:r w:rsidRPr="006A4697">
        <w:rPr>
          <w:rFonts w:asciiTheme="majorHAnsi" w:eastAsia="Garamond" w:hAnsiTheme="majorHAnsi" w:cs="Garamond"/>
          <w:sz w:val="22"/>
          <w:szCs w:val="22"/>
        </w:rPr>
        <w:t>rials;</w:t>
      </w:r>
      <w:r w:rsidRPr="006A4697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6A4697">
        <w:rPr>
          <w:rFonts w:asciiTheme="majorHAnsi" w:eastAsia="Garamond" w:hAnsiTheme="majorHAnsi" w:cs="Garamond"/>
          <w:sz w:val="22"/>
          <w:szCs w:val="22"/>
        </w:rPr>
        <w:t>priorit</w:t>
      </w:r>
      <w:r w:rsidRPr="006A4697">
        <w:rPr>
          <w:rFonts w:asciiTheme="majorHAnsi" w:eastAsia="Garamond" w:hAnsiTheme="majorHAnsi" w:cs="Garamond"/>
          <w:spacing w:val="-1"/>
          <w:sz w:val="22"/>
          <w:szCs w:val="22"/>
        </w:rPr>
        <w:t>i</w:t>
      </w:r>
      <w:r w:rsidRPr="006A4697">
        <w:rPr>
          <w:rFonts w:asciiTheme="majorHAnsi" w:eastAsia="Garamond" w:hAnsiTheme="majorHAnsi" w:cs="Garamond"/>
          <w:sz w:val="22"/>
          <w:szCs w:val="22"/>
        </w:rPr>
        <w:t>ze</w:t>
      </w:r>
      <w:r w:rsidRPr="006A4697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6A4697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6A4697">
        <w:rPr>
          <w:rFonts w:asciiTheme="majorHAnsi" w:eastAsia="Garamond" w:hAnsiTheme="majorHAnsi" w:cs="Garamond"/>
          <w:spacing w:val="5"/>
          <w:sz w:val="22"/>
          <w:szCs w:val="22"/>
        </w:rPr>
        <w:t>r</w:t>
      </w:r>
      <w:r w:rsidRPr="006A4697">
        <w:rPr>
          <w:rFonts w:asciiTheme="majorHAnsi" w:eastAsia="Garamond" w:hAnsiTheme="majorHAnsi" w:cs="Garamond"/>
          <w:sz w:val="22"/>
          <w:szCs w:val="22"/>
        </w:rPr>
        <w:t>t team</w:t>
      </w:r>
      <w:r w:rsidRPr="006A4697">
        <w:rPr>
          <w:rFonts w:asciiTheme="majorHAnsi" w:eastAsia="Garamond" w:hAnsiTheme="majorHAnsi" w:cs="Garamond"/>
          <w:spacing w:val="-16"/>
          <w:sz w:val="22"/>
          <w:szCs w:val="22"/>
        </w:rPr>
        <w:t>’</w:t>
      </w:r>
      <w:r w:rsidRPr="006A4697">
        <w:rPr>
          <w:rFonts w:asciiTheme="majorHAnsi" w:eastAsia="Garamond" w:hAnsiTheme="majorHAnsi" w:cs="Garamond"/>
          <w:sz w:val="22"/>
          <w:szCs w:val="22"/>
        </w:rPr>
        <w:t>s</w:t>
      </w:r>
      <w:r w:rsidRPr="006A4697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6A4697">
        <w:rPr>
          <w:rFonts w:asciiTheme="majorHAnsi" w:eastAsia="Garamond" w:hAnsiTheme="majorHAnsi" w:cs="Garamond"/>
          <w:sz w:val="22"/>
          <w:szCs w:val="22"/>
        </w:rPr>
        <w:t>tas</w:t>
      </w:r>
      <w:r w:rsidRPr="006A4697">
        <w:rPr>
          <w:rFonts w:asciiTheme="majorHAnsi" w:eastAsia="Garamond" w:hAnsiTheme="majorHAnsi" w:cs="Garamond"/>
          <w:spacing w:val="1"/>
          <w:sz w:val="22"/>
          <w:szCs w:val="22"/>
        </w:rPr>
        <w:t>k</w:t>
      </w:r>
      <w:r w:rsidRPr="006A4697">
        <w:rPr>
          <w:rFonts w:asciiTheme="majorHAnsi" w:eastAsia="Garamond" w:hAnsiTheme="majorHAnsi" w:cs="Garamond"/>
          <w:sz w:val="22"/>
          <w:szCs w:val="22"/>
        </w:rPr>
        <w:t>s;</w:t>
      </w:r>
      <w:r w:rsidRPr="006A4697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6A4697">
        <w:rPr>
          <w:rFonts w:asciiTheme="majorHAnsi" w:eastAsia="Garamond" w:hAnsiTheme="majorHAnsi" w:cs="Garamond"/>
          <w:spacing w:val="-7"/>
          <w:sz w:val="22"/>
          <w:szCs w:val="22"/>
        </w:rPr>
        <w:t>w</w:t>
      </w:r>
      <w:r w:rsidRPr="006A4697">
        <w:rPr>
          <w:rFonts w:asciiTheme="majorHAnsi" w:eastAsia="Garamond" w:hAnsiTheme="majorHAnsi" w:cs="Garamond"/>
          <w:sz w:val="22"/>
          <w:szCs w:val="22"/>
        </w:rPr>
        <w:t>ork</w:t>
      </w:r>
      <w:r w:rsidRPr="006A4697">
        <w:rPr>
          <w:rFonts w:asciiTheme="majorHAnsi" w:eastAsia="Garamond" w:hAnsiTheme="majorHAnsi" w:cs="Garamond"/>
          <w:spacing w:val="2"/>
          <w:sz w:val="22"/>
          <w:szCs w:val="22"/>
        </w:rPr>
        <w:t xml:space="preserve"> </w:t>
      </w:r>
      <w:r w:rsidRPr="006A4697">
        <w:rPr>
          <w:rFonts w:asciiTheme="majorHAnsi" w:eastAsia="Garamond" w:hAnsiTheme="majorHAnsi" w:cs="Garamond"/>
          <w:spacing w:val="-1"/>
          <w:sz w:val="22"/>
          <w:szCs w:val="22"/>
        </w:rPr>
        <w:t>w</w:t>
      </w:r>
      <w:r w:rsidRPr="006A4697">
        <w:rPr>
          <w:rFonts w:asciiTheme="majorHAnsi" w:eastAsia="Garamond" w:hAnsiTheme="majorHAnsi" w:cs="Garamond"/>
          <w:sz w:val="22"/>
          <w:szCs w:val="22"/>
        </w:rPr>
        <w:t>ith conc</w:t>
      </w:r>
      <w:r w:rsidRPr="006A4697">
        <w:rPr>
          <w:rFonts w:asciiTheme="majorHAnsi" w:eastAsia="Garamond" w:hAnsiTheme="majorHAnsi" w:cs="Garamond"/>
          <w:spacing w:val="2"/>
          <w:sz w:val="22"/>
          <w:szCs w:val="22"/>
        </w:rPr>
        <w:t>e</w:t>
      </w:r>
      <w:r w:rsidRPr="006A4697">
        <w:rPr>
          <w:rFonts w:asciiTheme="majorHAnsi" w:eastAsia="Garamond" w:hAnsiTheme="majorHAnsi" w:cs="Garamond"/>
          <w:sz w:val="22"/>
          <w:szCs w:val="22"/>
        </w:rPr>
        <w:t>pt</w:t>
      </w:r>
      <w:r w:rsidRPr="006A4697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6A4697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6A4697">
        <w:rPr>
          <w:rFonts w:asciiTheme="majorHAnsi" w:eastAsia="Garamond" w:hAnsiTheme="majorHAnsi" w:cs="Garamond"/>
          <w:spacing w:val="5"/>
          <w:sz w:val="22"/>
          <w:szCs w:val="22"/>
        </w:rPr>
        <w:t>r</w:t>
      </w:r>
      <w:r w:rsidRPr="006A4697">
        <w:rPr>
          <w:rFonts w:asciiTheme="majorHAnsi" w:eastAsia="Garamond" w:hAnsiTheme="majorHAnsi" w:cs="Garamond"/>
          <w:sz w:val="22"/>
          <w:szCs w:val="22"/>
        </w:rPr>
        <w:t>t</w:t>
      </w:r>
      <w:r w:rsidRPr="006A4697">
        <w:rPr>
          <w:rFonts w:asciiTheme="majorHAnsi" w:eastAsia="Garamond" w:hAnsiTheme="majorHAnsi" w:cs="Garamond"/>
          <w:spacing w:val="-1"/>
          <w:sz w:val="22"/>
          <w:szCs w:val="22"/>
        </w:rPr>
        <w:t>i</w:t>
      </w:r>
      <w:r w:rsidRPr="006A4697">
        <w:rPr>
          <w:rFonts w:asciiTheme="majorHAnsi" w:eastAsia="Garamond" w:hAnsiTheme="majorHAnsi" w:cs="Garamond"/>
          <w:sz w:val="22"/>
          <w:szCs w:val="22"/>
        </w:rPr>
        <w:t>sts to direct</w:t>
      </w:r>
      <w:r w:rsidRPr="006A4697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6A4697">
        <w:rPr>
          <w:rFonts w:asciiTheme="majorHAnsi" w:eastAsia="Garamond" w:hAnsiTheme="majorHAnsi" w:cs="Garamond"/>
          <w:spacing w:val="1"/>
          <w:sz w:val="22"/>
          <w:szCs w:val="22"/>
        </w:rPr>
        <w:t>3</w:t>
      </w:r>
      <w:r w:rsidRPr="006A4697">
        <w:rPr>
          <w:rFonts w:asciiTheme="majorHAnsi" w:eastAsia="Garamond" w:hAnsiTheme="majorHAnsi" w:cs="Garamond"/>
          <w:sz w:val="22"/>
          <w:szCs w:val="22"/>
        </w:rPr>
        <w:t>D</w:t>
      </w:r>
      <w:r w:rsidRPr="006A4697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6A4697">
        <w:rPr>
          <w:rFonts w:asciiTheme="majorHAnsi" w:eastAsia="Garamond" w:hAnsiTheme="majorHAnsi" w:cs="Garamond"/>
          <w:sz w:val="22"/>
          <w:szCs w:val="22"/>
        </w:rPr>
        <w:t>a</w:t>
      </w:r>
      <w:r w:rsidRPr="006A4697">
        <w:rPr>
          <w:rFonts w:asciiTheme="majorHAnsi" w:eastAsia="Garamond" w:hAnsiTheme="majorHAnsi" w:cs="Garamond"/>
          <w:spacing w:val="5"/>
          <w:sz w:val="22"/>
          <w:szCs w:val="22"/>
        </w:rPr>
        <w:t>r</w:t>
      </w:r>
      <w:r w:rsidRPr="006A4697">
        <w:rPr>
          <w:rFonts w:asciiTheme="majorHAnsi" w:eastAsia="Garamond" w:hAnsiTheme="majorHAnsi" w:cs="Garamond"/>
          <w:sz w:val="22"/>
          <w:szCs w:val="22"/>
        </w:rPr>
        <w:t>t</w:t>
      </w:r>
      <w:r w:rsidRPr="006A4697">
        <w:rPr>
          <w:rFonts w:asciiTheme="majorHAnsi" w:eastAsia="Garamond" w:hAnsiTheme="majorHAnsi" w:cs="Garamond"/>
          <w:spacing w:val="-1"/>
          <w:sz w:val="22"/>
          <w:szCs w:val="22"/>
        </w:rPr>
        <w:t>i</w:t>
      </w:r>
      <w:r w:rsidRPr="006A4697">
        <w:rPr>
          <w:rFonts w:asciiTheme="majorHAnsi" w:eastAsia="Garamond" w:hAnsiTheme="majorHAnsi" w:cs="Garamond"/>
          <w:sz w:val="22"/>
          <w:szCs w:val="22"/>
        </w:rPr>
        <w:t>sts to</w:t>
      </w:r>
      <w:r w:rsidRPr="006A4697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6A4697">
        <w:rPr>
          <w:rFonts w:asciiTheme="majorHAnsi" w:eastAsia="Garamond" w:hAnsiTheme="majorHAnsi" w:cs="Garamond"/>
          <w:sz w:val="22"/>
          <w:szCs w:val="22"/>
        </w:rPr>
        <w:t>maintain</w:t>
      </w:r>
      <w:r w:rsidRPr="006A4697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6A4697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6A4697">
        <w:rPr>
          <w:rFonts w:asciiTheme="majorHAnsi" w:eastAsia="Garamond" w:hAnsiTheme="majorHAnsi" w:cs="Garamond"/>
          <w:sz w:val="22"/>
          <w:szCs w:val="22"/>
        </w:rPr>
        <w:t>est</w:t>
      </w:r>
      <w:r w:rsidRPr="006A4697">
        <w:rPr>
          <w:rFonts w:asciiTheme="majorHAnsi" w:eastAsia="Garamond" w:hAnsiTheme="majorHAnsi" w:cs="Garamond"/>
          <w:spacing w:val="-1"/>
          <w:sz w:val="22"/>
          <w:szCs w:val="22"/>
        </w:rPr>
        <w:t>h</w:t>
      </w:r>
      <w:r w:rsidRPr="006A4697">
        <w:rPr>
          <w:rFonts w:asciiTheme="majorHAnsi" w:eastAsia="Garamond" w:hAnsiTheme="majorHAnsi" w:cs="Garamond"/>
          <w:sz w:val="22"/>
          <w:szCs w:val="22"/>
        </w:rPr>
        <w:t>et</w:t>
      </w:r>
      <w:r w:rsidRPr="006A4697">
        <w:rPr>
          <w:rFonts w:asciiTheme="majorHAnsi" w:eastAsia="Garamond" w:hAnsiTheme="majorHAnsi" w:cs="Garamond"/>
          <w:spacing w:val="-1"/>
          <w:sz w:val="22"/>
          <w:szCs w:val="22"/>
        </w:rPr>
        <w:t>i</w:t>
      </w:r>
      <w:r w:rsidRPr="006A4697">
        <w:rPr>
          <w:rFonts w:asciiTheme="majorHAnsi" w:eastAsia="Garamond" w:hAnsiTheme="majorHAnsi" w:cs="Garamond"/>
          <w:sz w:val="22"/>
          <w:szCs w:val="22"/>
        </w:rPr>
        <w:t>c</w:t>
      </w:r>
      <w:r w:rsidRPr="006A4697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6A4697">
        <w:rPr>
          <w:rFonts w:asciiTheme="majorHAnsi" w:eastAsia="Garamond" w:hAnsiTheme="majorHAnsi" w:cs="Garamond"/>
          <w:sz w:val="22"/>
          <w:szCs w:val="22"/>
        </w:rPr>
        <w:t>cohes</w:t>
      </w:r>
      <w:r w:rsidRPr="006A4697">
        <w:rPr>
          <w:rFonts w:asciiTheme="majorHAnsi" w:eastAsia="Garamond" w:hAnsiTheme="majorHAnsi" w:cs="Garamond"/>
          <w:spacing w:val="-1"/>
          <w:sz w:val="22"/>
          <w:szCs w:val="22"/>
        </w:rPr>
        <w:t>i</w:t>
      </w:r>
      <w:r w:rsidRPr="006A4697">
        <w:rPr>
          <w:rFonts w:asciiTheme="majorHAnsi" w:eastAsia="Garamond" w:hAnsiTheme="majorHAnsi" w:cs="Garamond"/>
          <w:sz w:val="22"/>
          <w:szCs w:val="22"/>
        </w:rPr>
        <w:t>on</w:t>
      </w:r>
    </w:p>
    <w:p w14:paraId="52DAEED8" w14:textId="77777777" w:rsidR="006012B3" w:rsidRPr="006A4697" w:rsidRDefault="006A4697">
      <w:pPr>
        <w:tabs>
          <w:tab w:val="left" w:pos="820"/>
        </w:tabs>
        <w:ind w:left="838" w:right="149" w:hanging="360"/>
        <w:rPr>
          <w:rFonts w:asciiTheme="majorHAnsi" w:eastAsia="Garamond" w:hAnsiTheme="majorHAnsi" w:cs="Garamond"/>
          <w:sz w:val="22"/>
          <w:szCs w:val="22"/>
        </w:rPr>
      </w:pPr>
      <w:r w:rsidRPr="006A4697">
        <w:rPr>
          <w:rFonts w:asciiTheme="majorHAnsi" w:hAnsiTheme="majorHAnsi"/>
          <w:sz w:val="18"/>
          <w:szCs w:val="18"/>
        </w:rPr>
        <w:t>•</w:t>
      </w:r>
      <w:r w:rsidRPr="006A4697">
        <w:rPr>
          <w:rFonts w:asciiTheme="majorHAnsi" w:hAnsiTheme="majorHAnsi"/>
          <w:spacing w:val="-44"/>
          <w:sz w:val="18"/>
          <w:szCs w:val="18"/>
        </w:rPr>
        <w:t xml:space="preserve"> </w:t>
      </w:r>
      <w:r w:rsidRPr="006A4697">
        <w:rPr>
          <w:rFonts w:asciiTheme="majorHAnsi" w:hAnsiTheme="majorHAnsi"/>
          <w:sz w:val="18"/>
          <w:szCs w:val="18"/>
        </w:rPr>
        <w:tab/>
      </w:r>
      <w:r w:rsidRPr="006A4697">
        <w:rPr>
          <w:rFonts w:asciiTheme="majorHAnsi" w:eastAsia="Garamond" w:hAnsiTheme="majorHAnsi" w:cs="Garamond"/>
          <w:spacing w:val="1"/>
          <w:sz w:val="22"/>
          <w:szCs w:val="22"/>
        </w:rPr>
        <w:t>3</w:t>
      </w:r>
      <w:r w:rsidRPr="006A4697">
        <w:rPr>
          <w:rFonts w:asciiTheme="majorHAnsi" w:eastAsia="Garamond" w:hAnsiTheme="majorHAnsi" w:cs="Garamond"/>
          <w:sz w:val="22"/>
          <w:szCs w:val="22"/>
        </w:rPr>
        <w:t>D</w:t>
      </w:r>
      <w:r w:rsidRPr="006A4697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6A4697">
        <w:rPr>
          <w:rFonts w:asciiTheme="majorHAnsi" w:eastAsia="Garamond" w:hAnsiTheme="majorHAnsi" w:cs="Garamond"/>
          <w:sz w:val="22"/>
          <w:szCs w:val="22"/>
        </w:rPr>
        <w:t>asset</w:t>
      </w:r>
      <w:r w:rsidRPr="006A4697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6A4697">
        <w:rPr>
          <w:rFonts w:asciiTheme="majorHAnsi" w:eastAsia="Garamond" w:hAnsiTheme="majorHAnsi" w:cs="Garamond"/>
          <w:sz w:val="22"/>
          <w:szCs w:val="22"/>
        </w:rPr>
        <w:t>cr</w:t>
      </w:r>
      <w:r w:rsidRPr="006A4697">
        <w:rPr>
          <w:rFonts w:asciiTheme="majorHAnsi" w:eastAsia="Garamond" w:hAnsiTheme="majorHAnsi" w:cs="Garamond"/>
          <w:spacing w:val="-2"/>
          <w:sz w:val="22"/>
          <w:szCs w:val="22"/>
        </w:rPr>
        <w:t>e</w:t>
      </w:r>
      <w:r w:rsidRPr="006A4697">
        <w:rPr>
          <w:rFonts w:asciiTheme="majorHAnsi" w:eastAsia="Garamond" w:hAnsiTheme="majorHAnsi" w:cs="Garamond"/>
          <w:sz w:val="22"/>
          <w:szCs w:val="22"/>
        </w:rPr>
        <w:t>at</w:t>
      </w:r>
      <w:r w:rsidRPr="006A4697">
        <w:rPr>
          <w:rFonts w:asciiTheme="majorHAnsi" w:eastAsia="Garamond" w:hAnsiTheme="majorHAnsi" w:cs="Garamond"/>
          <w:spacing w:val="-1"/>
          <w:sz w:val="22"/>
          <w:szCs w:val="22"/>
        </w:rPr>
        <w:t>i</w:t>
      </w:r>
      <w:r w:rsidRPr="006A4697">
        <w:rPr>
          <w:rFonts w:asciiTheme="majorHAnsi" w:eastAsia="Garamond" w:hAnsiTheme="majorHAnsi" w:cs="Garamond"/>
          <w:spacing w:val="1"/>
          <w:sz w:val="22"/>
          <w:szCs w:val="22"/>
        </w:rPr>
        <w:t>o</w:t>
      </w:r>
      <w:r w:rsidRPr="006A4697">
        <w:rPr>
          <w:rFonts w:asciiTheme="majorHAnsi" w:eastAsia="Garamond" w:hAnsiTheme="majorHAnsi" w:cs="Garamond"/>
          <w:sz w:val="22"/>
          <w:szCs w:val="22"/>
        </w:rPr>
        <w:t>n,</w:t>
      </w:r>
      <w:r w:rsidRPr="006A4697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6A4697">
        <w:rPr>
          <w:rFonts w:asciiTheme="majorHAnsi" w:eastAsia="Garamond" w:hAnsiTheme="majorHAnsi" w:cs="Garamond"/>
          <w:sz w:val="22"/>
          <w:szCs w:val="22"/>
        </w:rPr>
        <w:t>opt</w:t>
      </w:r>
      <w:r w:rsidRPr="006A4697">
        <w:rPr>
          <w:rFonts w:asciiTheme="majorHAnsi" w:eastAsia="Garamond" w:hAnsiTheme="majorHAnsi" w:cs="Garamond"/>
          <w:spacing w:val="-1"/>
          <w:sz w:val="22"/>
          <w:szCs w:val="22"/>
        </w:rPr>
        <w:t>i</w:t>
      </w:r>
      <w:r w:rsidRPr="006A4697">
        <w:rPr>
          <w:rFonts w:asciiTheme="majorHAnsi" w:eastAsia="Garamond" w:hAnsiTheme="majorHAnsi" w:cs="Garamond"/>
          <w:sz w:val="22"/>
          <w:szCs w:val="22"/>
        </w:rPr>
        <w:t>mizat</w:t>
      </w:r>
      <w:r w:rsidRPr="006A4697">
        <w:rPr>
          <w:rFonts w:asciiTheme="majorHAnsi" w:eastAsia="Garamond" w:hAnsiTheme="majorHAnsi" w:cs="Garamond"/>
          <w:spacing w:val="-1"/>
          <w:sz w:val="22"/>
          <w:szCs w:val="22"/>
        </w:rPr>
        <w:t>i</w:t>
      </w:r>
      <w:r w:rsidRPr="006A4697">
        <w:rPr>
          <w:rFonts w:asciiTheme="majorHAnsi" w:eastAsia="Garamond" w:hAnsiTheme="majorHAnsi" w:cs="Garamond"/>
          <w:sz w:val="22"/>
          <w:szCs w:val="22"/>
        </w:rPr>
        <w:t>on, and</w:t>
      </w:r>
      <w:r w:rsidRPr="006A4697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6A4697">
        <w:rPr>
          <w:rFonts w:asciiTheme="majorHAnsi" w:eastAsia="Garamond" w:hAnsiTheme="majorHAnsi" w:cs="Garamond"/>
          <w:sz w:val="22"/>
          <w:szCs w:val="22"/>
        </w:rPr>
        <w:t>R&amp;D</w:t>
      </w:r>
      <w:r w:rsidRPr="006A4697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6A4697">
        <w:rPr>
          <w:rFonts w:asciiTheme="majorHAnsi" w:eastAsia="Garamond" w:hAnsiTheme="majorHAnsi" w:cs="Garamond"/>
          <w:spacing w:val="-1"/>
          <w:sz w:val="22"/>
          <w:szCs w:val="22"/>
        </w:rPr>
        <w:t>f</w:t>
      </w:r>
      <w:r w:rsidRPr="006A4697">
        <w:rPr>
          <w:rFonts w:asciiTheme="majorHAnsi" w:eastAsia="Garamond" w:hAnsiTheme="majorHAnsi" w:cs="Garamond"/>
          <w:sz w:val="22"/>
          <w:szCs w:val="22"/>
        </w:rPr>
        <w:t>or</w:t>
      </w:r>
      <w:r w:rsidRPr="006A4697">
        <w:rPr>
          <w:rFonts w:asciiTheme="majorHAnsi" w:eastAsia="Garamond" w:hAnsiTheme="majorHAnsi" w:cs="Garamond"/>
          <w:spacing w:val="-1"/>
          <w:sz w:val="22"/>
          <w:szCs w:val="22"/>
        </w:rPr>
        <w:t xml:space="preserve"> A</w:t>
      </w:r>
      <w:r w:rsidRPr="006A4697">
        <w:rPr>
          <w:rFonts w:asciiTheme="majorHAnsi" w:eastAsia="Garamond" w:hAnsiTheme="majorHAnsi" w:cs="Garamond"/>
          <w:sz w:val="22"/>
          <w:szCs w:val="22"/>
        </w:rPr>
        <w:t>r</w:t>
      </w:r>
      <w:r w:rsidRPr="006A4697">
        <w:rPr>
          <w:rFonts w:asciiTheme="majorHAnsi" w:eastAsia="Garamond" w:hAnsiTheme="majorHAnsi" w:cs="Garamond"/>
          <w:spacing w:val="-2"/>
          <w:sz w:val="22"/>
          <w:szCs w:val="22"/>
        </w:rPr>
        <w:t>c</w:t>
      </w:r>
      <w:r w:rsidRPr="006A4697">
        <w:rPr>
          <w:rFonts w:asciiTheme="majorHAnsi" w:eastAsia="Garamond" w:hAnsiTheme="majorHAnsi" w:cs="Garamond"/>
          <w:sz w:val="22"/>
          <w:szCs w:val="22"/>
        </w:rPr>
        <w:t>himedes</w:t>
      </w:r>
      <w:r w:rsidRPr="006A4697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6A4697">
        <w:rPr>
          <w:rFonts w:asciiTheme="majorHAnsi" w:eastAsia="Garamond" w:hAnsiTheme="majorHAnsi" w:cs="Garamond"/>
          <w:sz w:val="22"/>
          <w:szCs w:val="22"/>
        </w:rPr>
        <w:t>Di</w:t>
      </w:r>
      <w:r w:rsidRPr="006A4697">
        <w:rPr>
          <w:rFonts w:asciiTheme="majorHAnsi" w:eastAsia="Garamond" w:hAnsiTheme="majorHAnsi" w:cs="Garamond"/>
          <w:spacing w:val="-1"/>
          <w:sz w:val="22"/>
          <w:szCs w:val="22"/>
        </w:rPr>
        <w:t>g</w:t>
      </w:r>
      <w:r w:rsidRPr="006A4697">
        <w:rPr>
          <w:rFonts w:asciiTheme="majorHAnsi" w:eastAsia="Garamond" w:hAnsiTheme="majorHAnsi" w:cs="Garamond"/>
          <w:sz w:val="22"/>
          <w:szCs w:val="22"/>
        </w:rPr>
        <w:t>ital - au</w:t>
      </w:r>
      <w:r w:rsidRPr="006A4697">
        <w:rPr>
          <w:rFonts w:asciiTheme="majorHAnsi" w:eastAsia="Garamond" w:hAnsiTheme="majorHAnsi" w:cs="Garamond"/>
          <w:spacing w:val="-1"/>
          <w:sz w:val="22"/>
          <w:szCs w:val="22"/>
        </w:rPr>
        <w:t>g</w:t>
      </w:r>
      <w:r w:rsidRPr="006A4697">
        <w:rPr>
          <w:rFonts w:asciiTheme="majorHAnsi" w:eastAsia="Garamond" w:hAnsiTheme="majorHAnsi" w:cs="Garamond"/>
          <w:sz w:val="22"/>
          <w:szCs w:val="22"/>
        </w:rPr>
        <w:t>mented</w:t>
      </w:r>
      <w:r w:rsidRPr="006A4697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6A4697">
        <w:rPr>
          <w:rFonts w:asciiTheme="majorHAnsi" w:eastAsia="Garamond" w:hAnsiTheme="majorHAnsi" w:cs="Garamond"/>
          <w:sz w:val="22"/>
          <w:szCs w:val="22"/>
        </w:rPr>
        <w:t>r</w:t>
      </w:r>
      <w:r w:rsidRPr="006A4697">
        <w:rPr>
          <w:rFonts w:asciiTheme="majorHAnsi" w:eastAsia="Garamond" w:hAnsiTheme="majorHAnsi" w:cs="Garamond"/>
          <w:spacing w:val="-2"/>
          <w:sz w:val="22"/>
          <w:szCs w:val="22"/>
        </w:rPr>
        <w:t>e</w:t>
      </w:r>
      <w:r w:rsidRPr="006A4697">
        <w:rPr>
          <w:rFonts w:asciiTheme="majorHAnsi" w:eastAsia="Garamond" w:hAnsiTheme="majorHAnsi" w:cs="Garamond"/>
          <w:sz w:val="22"/>
          <w:szCs w:val="22"/>
        </w:rPr>
        <w:t>ality</w:t>
      </w:r>
      <w:r w:rsidRPr="006A4697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6A4697">
        <w:rPr>
          <w:rFonts w:asciiTheme="majorHAnsi" w:eastAsia="Garamond" w:hAnsiTheme="majorHAnsi" w:cs="Garamond"/>
          <w:sz w:val="22"/>
          <w:szCs w:val="22"/>
        </w:rPr>
        <w:t>and</w:t>
      </w:r>
      <w:r w:rsidRPr="006A4697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6A4697">
        <w:rPr>
          <w:rFonts w:asciiTheme="majorHAnsi" w:eastAsia="Garamond" w:hAnsiTheme="majorHAnsi" w:cs="Garamond"/>
          <w:spacing w:val="1"/>
          <w:sz w:val="22"/>
          <w:szCs w:val="22"/>
        </w:rPr>
        <w:t>v</w:t>
      </w:r>
      <w:r w:rsidRPr="006A4697">
        <w:rPr>
          <w:rFonts w:asciiTheme="majorHAnsi" w:eastAsia="Garamond" w:hAnsiTheme="majorHAnsi" w:cs="Garamond"/>
          <w:sz w:val="22"/>
          <w:szCs w:val="22"/>
        </w:rPr>
        <w:t>i</w:t>
      </w:r>
      <w:r w:rsidRPr="006A4697">
        <w:rPr>
          <w:rFonts w:asciiTheme="majorHAnsi" w:eastAsia="Garamond" w:hAnsiTheme="majorHAnsi" w:cs="Garamond"/>
          <w:spacing w:val="5"/>
          <w:sz w:val="22"/>
          <w:szCs w:val="22"/>
        </w:rPr>
        <w:t>r</w:t>
      </w:r>
      <w:r w:rsidRPr="006A4697">
        <w:rPr>
          <w:rFonts w:asciiTheme="majorHAnsi" w:eastAsia="Garamond" w:hAnsiTheme="majorHAnsi" w:cs="Garamond"/>
          <w:sz w:val="22"/>
          <w:szCs w:val="22"/>
        </w:rPr>
        <w:t>tual</w:t>
      </w:r>
      <w:r w:rsidRPr="006A4697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6A4697">
        <w:rPr>
          <w:rFonts w:asciiTheme="majorHAnsi" w:eastAsia="Garamond" w:hAnsiTheme="majorHAnsi" w:cs="Garamond"/>
          <w:sz w:val="22"/>
          <w:szCs w:val="22"/>
        </w:rPr>
        <w:t>r</w:t>
      </w:r>
      <w:r w:rsidRPr="006A4697">
        <w:rPr>
          <w:rFonts w:asciiTheme="majorHAnsi" w:eastAsia="Garamond" w:hAnsiTheme="majorHAnsi" w:cs="Garamond"/>
          <w:spacing w:val="-2"/>
          <w:sz w:val="22"/>
          <w:szCs w:val="22"/>
        </w:rPr>
        <w:t>e</w:t>
      </w:r>
      <w:r w:rsidRPr="006A4697">
        <w:rPr>
          <w:rFonts w:asciiTheme="majorHAnsi" w:eastAsia="Garamond" w:hAnsiTheme="majorHAnsi" w:cs="Garamond"/>
          <w:sz w:val="22"/>
          <w:szCs w:val="22"/>
        </w:rPr>
        <w:t>ality</w:t>
      </w:r>
      <w:r w:rsidRPr="006A4697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6A4697">
        <w:rPr>
          <w:rFonts w:asciiTheme="majorHAnsi" w:eastAsia="Garamond" w:hAnsiTheme="majorHAnsi" w:cs="Garamond"/>
          <w:sz w:val="22"/>
          <w:szCs w:val="22"/>
        </w:rPr>
        <w:t>projects in the</w:t>
      </w:r>
      <w:r w:rsidRPr="006A4697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6A4697">
        <w:rPr>
          <w:rFonts w:asciiTheme="majorHAnsi" w:eastAsia="Garamond" w:hAnsiTheme="majorHAnsi" w:cs="Garamond"/>
          <w:sz w:val="22"/>
          <w:szCs w:val="22"/>
        </w:rPr>
        <w:t>hu</w:t>
      </w:r>
      <w:r w:rsidRPr="006A4697">
        <w:rPr>
          <w:rFonts w:asciiTheme="majorHAnsi" w:eastAsia="Garamond" w:hAnsiTheme="majorHAnsi" w:cs="Garamond"/>
          <w:spacing w:val="-2"/>
          <w:sz w:val="22"/>
          <w:szCs w:val="22"/>
        </w:rPr>
        <w:t>m</w:t>
      </w:r>
      <w:r w:rsidRPr="006A4697">
        <w:rPr>
          <w:rFonts w:asciiTheme="majorHAnsi" w:eastAsia="Garamond" w:hAnsiTheme="majorHAnsi" w:cs="Garamond"/>
          <w:sz w:val="22"/>
          <w:szCs w:val="22"/>
        </w:rPr>
        <w:t>anit</w:t>
      </w:r>
      <w:r w:rsidRPr="006A4697">
        <w:rPr>
          <w:rFonts w:asciiTheme="majorHAnsi" w:eastAsia="Garamond" w:hAnsiTheme="majorHAnsi" w:cs="Garamond"/>
          <w:spacing w:val="-1"/>
          <w:sz w:val="22"/>
          <w:szCs w:val="22"/>
        </w:rPr>
        <w:t>i</w:t>
      </w:r>
      <w:r w:rsidRPr="006A4697">
        <w:rPr>
          <w:rFonts w:asciiTheme="majorHAnsi" w:eastAsia="Garamond" w:hAnsiTheme="majorHAnsi" w:cs="Garamond"/>
          <w:sz w:val="22"/>
          <w:szCs w:val="22"/>
        </w:rPr>
        <w:t>es and</w:t>
      </w:r>
      <w:r w:rsidRPr="006A4697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6A4697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6A4697">
        <w:rPr>
          <w:rFonts w:asciiTheme="majorHAnsi" w:eastAsia="Garamond" w:hAnsiTheme="majorHAnsi" w:cs="Garamond"/>
          <w:sz w:val="22"/>
          <w:szCs w:val="22"/>
        </w:rPr>
        <w:t>cad</w:t>
      </w:r>
      <w:r w:rsidRPr="006A4697">
        <w:rPr>
          <w:rFonts w:asciiTheme="majorHAnsi" w:eastAsia="Garamond" w:hAnsiTheme="majorHAnsi" w:cs="Garamond"/>
          <w:spacing w:val="-2"/>
          <w:sz w:val="22"/>
          <w:szCs w:val="22"/>
        </w:rPr>
        <w:t>e</w:t>
      </w:r>
      <w:r w:rsidRPr="006A4697">
        <w:rPr>
          <w:rFonts w:asciiTheme="majorHAnsi" w:eastAsia="Garamond" w:hAnsiTheme="majorHAnsi" w:cs="Garamond"/>
          <w:sz w:val="22"/>
          <w:szCs w:val="22"/>
        </w:rPr>
        <w:t>mia.</w:t>
      </w:r>
      <w:r w:rsidRPr="006A4697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6A4697">
        <w:rPr>
          <w:rFonts w:asciiTheme="majorHAnsi" w:eastAsia="Garamond" w:hAnsiTheme="majorHAnsi" w:cs="Garamond"/>
          <w:sz w:val="22"/>
          <w:szCs w:val="22"/>
        </w:rPr>
        <w:t>Pla</w:t>
      </w:r>
      <w:r w:rsidRPr="006A4697">
        <w:rPr>
          <w:rFonts w:asciiTheme="majorHAnsi" w:eastAsia="Garamond" w:hAnsiTheme="majorHAnsi" w:cs="Garamond"/>
          <w:spacing w:val="-2"/>
          <w:sz w:val="22"/>
          <w:szCs w:val="22"/>
        </w:rPr>
        <w:t>t</w:t>
      </w:r>
      <w:r w:rsidRPr="006A4697">
        <w:rPr>
          <w:rFonts w:asciiTheme="majorHAnsi" w:eastAsia="Garamond" w:hAnsiTheme="majorHAnsi" w:cs="Garamond"/>
          <w:spacing w:val="1"/>
          <w:sz w:val="22"/>
          <w:szCs w:val="22"/>
        </w:rPr>
        <w:t>f</w:t>
      </w:r>
      <w:r w:rsidRPr="006A4697">
        <w:rPr>
          <w:rFonts w:asciiTheme="majorHAnsi" w:eastAsia="Garamond" w:hAnsiTheme="majorHAnsi" w:cs="Garamond"/>
          <w:sz w:val="22"/>
          <w:szCs w:val="22"/>
        </w:rPr>
        <w:t>o</w:t>
      </w:r>
      <w:r w:rsidRPr="006A4697">
        <w:rPr>
          <w:rFonts w:asciiTheme="majorHAnsi" w:eastAsia="Garamond" w:hAnsiTheme="majorHAnsi" w:cs="Garamond"/>
          <w:spacing w:val="8"/>
          <w:sz w:val="22"/>
          <w:szCs w:val="22"/>
        </w:rPr>
        <w:t>r</w:t>
      </w:r>
      <w:r w:rsidRPr="006A4697">
        <w:rPr>
          <w:rFonts w:asciiTheme="majorHAnsi" w:eastAsia="Garamond" w:hAnsiTheme="majorHAnsi" w:cs="Garamond"/>
          <w:sz w:val="22"/>
          <w:szCs w:val="22"/>
        </w:rPr>
        <w:t>m:</w:t>
      </w:r>
      <w:r w:rsidRPr="006A4697">
        <w:rPr>
          <w:rFonts w:asciiTheme="majorHAnsi" w:eastAsia="Garamond" w:hAnsiTheme="majorHAnsi" w:cs="Garamond"/>
          <w:spacing w:val="-1"/>
          <w:sz w:val="22"/>
          <w:szCs w:val="22"/>
        </w:rPr>
        <w:t xml:space="preserve"> V</w:t>
      </w:r>
      <w:r w:rsidRPr="006A4697">
        <w:rPr>
          <w:rFonts w:asciiTheme="majorHAnsi" w:eastAsia="Garamond" w:hAnsiTheme="majorHAnsi" w:cs="Garamond"/>
          <w:spacing w:val="-2"/>
          <w:sz w:val="22"/>
          <w:szCs w:val="22"/>
        </w:rPr>
        <w:t>i</w:t>
      </w:r>
      <w:r w:rsidRPr="006A4697">
        <w:rPr>
          <w:rFonts w:asciiTheme="majorHAnsi" w:eastAsia="Garamond" w:hAnsiTheme="majorHAnsi" w:cs="Garamond"/>
          <w:spacing w:val="-3"/>
          <w:sz w:val="22"/>
          <w:szCs w:val="22"/>
        </w:rPr>
        <w:t>v</w:t>
      </w:r>
      <w:r w:rsidRPr="006A4697">
        <w:rPr>
          <w:rFonts w:asciiTheme="majorHAnsi" w:eastAsia="Garamond" w:hAnsiTheme="majorHAnsi" w:cs="Garamond"/>
          <w:spacing w:val="-2"/>
          <w:sz w:val="22"/>
          <w:szCs w:val="22"/>
        </w:rPr>
        <w:t>e</w:t>
      </w:r>
      <w:r w:rsidRPr="006A4697">
        <w:rPr>
          <w:rFonts w:asciiTheme="majorHAnsi" w:eastAsia="Garamond" w:hAnsiTheme="majorHAnsi" w:cs="Garamond"/>
          <w:sz w:val="22"/>
          <w:szCs w:val="22"/>
        </w:rPr>
        <w:t>,</w:t>
      </w:r>
      <w:r w:rsidRPr="006A4697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6A4697">
        <w:rPr>
          <w:rFonts w:asciiTheme="majorHAnsi" w:eastAsia="Garamond" w:hAnsiTheme="majorHAnsi" w:cs="Garamond"/>
          <w:sz w:val="22"/>
          <w:szCs w:val="22"/>
        </w:rPr>
        <w:t>Goo</w:t>
      </w:r>
      <w:r w:rsidRPr="006A4697">
        <w:rPr>
          <w:rFonts w:asciiTheme="majorHAnsi" w:eastAsia="Garamond" w:hAnsiTheme="majorHAnsi" w:cs="Garamond"/>
          <w:spacing w:val="-1"/>
          <w:sz w:val="22"/>
          <w:szCs w:val="22"/>
        </w:rPr>
        <w:t>g</w:t>
      </w:r>
      <w:r w:rsidRPr="006A4697">
        <w:rPr>
          <w:rFonts w:asciiTheme="majorHAnsi" w:eastAsia="Garamond" w:hAnsiTheme="majorHAnsi" w:cs="Garamond"/>
          <w:sz w:val="22"/>
          <w:szCs w:val="22"/>
        </w:rPr>
        <w:t>le</w:t>
      </w:r>
      <w:r w:rsidRPr="006A4697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6A4697">
        <w:rPr>
          <w:rFonts w:asciiTheme="majorHAnsi" w:eastAsia="Garamond" w:hAnsiTheme="majorHAnsi" w:cs="Garamond"/>
          <w:sz w:val="22"/>
          <w:szCs w:val="22"/>
        </w:rPr>
        <w:t>C</w:t>
      </w:r>
      <w:r w:rsidRPr="006A4697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6A4697">
        <w:rPr>
          <w:rFonts w:asciiTheme="majorHAnsi" w:eastAsia="Garamond" w:hAnsiTheme="majorHAnsi" w:cs="Garamond"/>
          <w:sz w:val="22"/>
          <w:szCs w:val="22"/>
        </w:rPr>
        <w:t>rdboard/</w:t>
      </w:r>
      <w:r w:rsidRPr="006A4697">
        <w:rPr>
          <w:rFonts w:asciiTheme="majorHAnsi" w:eastAsia="Garamond" w:hAnsiTheme="majorHAnsi" w:cs="Garamond"/>
          <w:spacing w:val="-2"/>
          <w:sz w:val="22"/>
          <w:szCs w:val="22"/>
        </w:rPr>
        <w:t>D</w:t>
      </w:r>
      <w:r w:rsidRPr="006A4697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6A4697">
        <w:rPr>
          <w:rFonts w:asciiTheme="majorHAnsi" w:eastAsia="Garamond" w:hAnsiTheme="majorHAnsi" w:cs="Garamond"/>
          <w:spacing w:val="-2"/>
          <w:sz w:val="22"/>
          <w:szCs w:val="22"/>
        </w:rPr>
        <w:t>yd</w:t>
      </w:r>
      <w:r w:rsidRPr="006A4697">
        <w:rPr>
          <w:rFonts w:asciiTheme="majorHAnsi" w:eastAsia="Garamond" w:hAnsiTheme="majorHAnsi" w:cs="Garamond"/>
          <w:sz w:val="22"/>
          <w:szCs w:val="22"/>
        </w:rPr>
        <w:t>ream,</w:t>
      </w:r>
      <w:r w:rsidRPr="006A4697">
        <w:rPr>
          <w:rFonts w:asciiTheme="majorHAnsi" w:eastAsia="Garamond" w:hAnsiTheme="majorHAnsi" w:cs="Garamond"/>
          <w:spacing w:val="6"/>
          <w:sz w:val="22"/>
          <w:szCs w:val="22"/>
        </w:rPr>
        <w:t xml:space="preserve"> </w:t>
      </w:r>
      <w:r w:rsidRPr="006A4697">
        <w:rPr>
          <w:rFonts w:asciiTheme="majorHAnsi" w:eastAsia="Garamond" w:hAnsiTheme="majorHAnsi" w:cs="Garamond"/>
          <w:spacing w:val="-9"/>
          <w:sz w:val="22"/>
          <w:szCs w:val="22"/>
        </w:rPr>
        <w:t>T</w:t>
      </w:r>
      <w:r w:rsidRPr="006A4697">
        <w:rPr>
          <w:rFonts w:asciiTheme="majorHAnsi" w:eastAsia="Garamond" w:hAnsiTheme="majorHAnsi" w:cs="Garamond"/>
          <w:sz w:val="22"/>
          <w:szCs w:val="22"/>
        </w:rPr>
        <w:t>an</w:t>
      </w:r>
      <w:r w:rsidRPr="006A4697">
        <w:rPr>
          <w:rFonts w:asciiTheme="majorHAnsi" w:eastAsia="Garamond" w:hAnsiTheme="majorHAnsi" w:cs="Garamond"/>
          <w:spacing w:val="5"/>
          <w:sz w:val="22"/>
          <w:szCs w:val="22"/>
        </w:rPr>
        <w:t>g</w:t>
      </w:r>
      <w:r w:rsidRPr="006A4697">
        <w:rPr>
          <w:rFonts w:asciiTheme="majorHAnsi" w:eastAsia="Garamond" w:hAnsiTheme="majorHAnsi" w:cs="Garamond"/>
          <w:sz w:val="22"/>
          <w:szCs w:val="22"/>
        </w:rPr>
        <w:t>o</w:t>
      </w:r>
      <w:r w:rsidRPr="006A4697">
        <w:rPr>
          <w:rFonts w:asciiTheme="majorHAnsi" w:eastAsia="Garamond" w:hAnsiTheme="majorHAnsi" w:cs="Garamond"/>
          <w:spacing w:val="-1"/>
          <w:sz w:val="22"/>
          <w:szCs w:val="22"/>
        </w:rPr>
        <w:t>-</w:t>
      </w:r>
      <w:r w:rsidRPr="006A4697">
        <w:rPr>
          <w:rFonts w:asciiTheme="majorHAnsi" w:eastAsia="Garamond" w:hAnsiTheme="majorHAnsi" w:cs="Garamond"/>
          <w:sz w:val="22"/>
          <w:szCs w:val="22"/>
        </w:rPr>
        <w:t>enabled</w:t>
      </w:r>
      <w:r w:rsidRPr="006A4697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6A4697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6A4697">
        <w:rPr>
          <w:rFonts w:asciiTheme="majorHAnsi" w:eastAsia="Garamond" w:hAnsiTheme="majorHAnsi" w:cs="Garamond"/>
          <w:sz w:val="22"/>
          <w:szCs w:val="22"/>
        </w:rPr>
        <w:t>ndroid</w:t>
      </w:r>
      <w:r w:rsidRPr="006A4697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6A4697">
        <w:rPr>
          <w:rFonts w:asciiTheme="majorHAnsi" w:eastAsia="Garamond" w:hAnsiTheme="majorHAnsi" w:cs="Garamond"/>
          <w:sz w:val="22"/>
          <w:szCs w:val="22"/>
        </w:rPr>
        <w:t>d</w:t>
      </w:r>
      <w:r w:rsidRPr="006A4697">
        <w:rPr>
          <w:rFonts w:asciiTheme="majorHAnsi" w:eastAsia="Garamond" w:hAnsiTheme="majorHAnsi" w:cs="Garamond"/>
          <w:spacing w:val="-2"/>
          <w:sz w:val="22"/>
          <w:szCs w:val="22"/>
        </w:rPr>
        <w:t>e</w:t>
      </w:r>
      <w:r w:rsidRPr="006A4697">
        <w:rPr>
          <w:rFonts w:asciiTheme="majorHAnsi" w:eastAsia="Garamond" w:hAnsiTheme="majorHAnsi" w:cs="Garamond"/>
          <w:spacing w:val="1"/>
          <w:sz w:val="22"/>
          <w:szCs w:val="22"/>
        </w:rPr>
        <w:t>v</w:t>
      </w:r>
      <w:r w:rsidRPr="006A4697">
        <w:rPr>
          <w:rFonts w:asciiTheme="majorHAnsi" w:eastAsia="Garamond" w:hAnsiTheme="majorHAnsi" w:cs="Garamond"/>
          <w:sz w:val="22"/>
          <w:szCs w:val="22"/>
        </w:rPr>
        <w:t>ices</w:t>
      </w:r>
    </w:p>
    <w:p w14:paraId="3409A9AA" w14:textId="77777777" w:rsidR="006012B3" w:rsidRPr="006A4697" w:rsidRDefault="006A4697">
      <w:pPr>
        <w:ind w:left="478"/>
        <w:rPr>
          <w:rFonts w:asciiTheme="majorHAnsi" w:eastAsia="Garamond" w:hAnsiTheme="majorHAnsi" w:cs="Garamond"/>
          <w:sz w:val="22"/>
          <w:szCs w:val="22"/>
        </w:rPr>
      </w:pPr>
      <w:r w:rsidRPr="006A4697">
        <w:rPr>
          <w:rFonts w:asciiTheme="majorHAnsi" w:hAnsiTheme="majorHAnsi"/>
          <w:sz w:val="18"/>
          <w:szCs w:val="18"/>
        </w:rPr>
        <w:t xml:space="preserve">•     </w:t>
      </w:r>
      <w:r w:rsidRPr="006A4697">
        <w:rPr>
          <w:rFonts w:asciiTheme="majorHAnsi" w:hAnsiTheme="majorHAnsi"/>
          <w:spacing w:val="27"/>
          <w:sz w:val="18"/>
          <w:szCs w:val="18"/>
        </w:rPr>
        <w:t xml:space="preserve"> </w:t>
      </w:r>
      <w:r w:rsidRPr="006A4697">
        <w:rPr>
          <w:rFonts w:asciiTheme="majorHAnsi" w:eastAsia="Garamond" w:hAnsiTheme="majorHAnsi" w:cs="Garamond"/>
          <w:sz w:val="22"/>
          <w:szCs w:val="22"/>
        </w:rPr>
        <w:t>Ca</w:t>
      </w:r>
      <w:r w:rsidRPr="006A4697">
        <w:rPr>
          <w:rFonts w:asciiTheme="majorHAnsi" w:eastAsia="Garamond" w:hAnsiTheme="majorHAnsi" w:cs="Garamond"/>
          <w:spacing w:val="5"/>
          <w:sz w:val="22"/>
          <w:szCs w:val="22"/>
        </w:rPr>
        <w:t>r</w:t>
      </w:r>
      <w:r w:rsidRPr="006A4697">
        <w:rPr>
          <w:rFonts w:asciiTheme="majorHAnsi" w:eastAsia="Garamond" w:hAnsiTheme="majorHAnsi" w:cs="Garamond"/>
          <w:sz w:val="22"/>
          <w:szCs w:val="22"/>
        </w:rPr>
        <w:t>toon</w:t>
      </w:r>
      <w:r w:rsidRPr="006A4697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6A4697">
        <w:rPr>
          <w:rFonts w:asciiTheme="majorHAnsi" w:eastAsia="Garamond" w:hAnsiTheme="majorHAnsi" w:cs="Garamond"/>
          <w:sz w:val="22"/>
          <w:szCs w:val="22"/>
        </w:rPr>
        <w:t>style</w:t>
      </w:r>
      <w:r w:rsidRPr="006A4697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6A4697">
        <w:rPr>
          <w:rFonts w:asciiTheme="majorHAnsi" w:eastAsia="Garamond" w:hAnsiTheme="majorHAnsi" w:cs="Garamond"/>
          <w:spacing w:val="-2"/>
          <w:sz w:val="22"/>
          <w:szCs w:val="22"/>
        </w:rPr>
        <w:t>c</w:t>
      </w:r>
      <w:r w:rsidRPr="006A4697">
        <w:rPr>
          <w:rFonts w:asciiTheme="majorHAnsi" w:eastAsia="Garamond" w:hAnsiTheme="majorHAnsi" w:cs="Garamond"/>
          <w:sz w:val="22"/>
          <w:szCs w:val="22"/>
        </w:rPr>
        <w:t>h</w:t>
      </w:r>
      <w:r w:rsidRPr="006A4697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6A4697">
        <w:rPr>
          <w:rFonts w:asciiTheme="majorHAnsi" w:eastAsia="Garamond" w:hAnsiTheme="majorHAnsi" w:cs="Garamond"/>
          <w:sz w:val="22"/>
          <w:szCs w:val="22"/>
        </w:rPr>
        <w:t>ract</w:t>
      </w:r>
      <w:r w:rsidRPr="006A4697">
        <w:rPr>
          <w:rFonts w:asciiTheme="majorHAnsi" w:eastAsia="Garamond" w:hAnsiTheme="majorHAnsi" w:cs="Garamond"/>
          <w:spacing w:val="-2"/>
          <w:sz w:val="22"/>
          <w:szCs w:val="22"/>
        </w:rPr>
        <w:t>e</w:t>
      </w:r>
      <w:r w:rsidRPr="006A4697">
        <w:rPr>
          <w:rFonts w:asciiTheme="majorHAnsi" w:eastAsia="Garamond" w:hAnsiTheme="majorHAnsi" w:cs="Garamond"/>
          <w:sz w:val="22"/>
          <w:szCs w:val="22"/>
        </w:rPr>
        <w:t>r</w:t>
      </w:r>
      <w:r w:rsidRPr="006A4697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6A4697">
        <w:rPr>
          <w:rFonts w:asciiTheme="majorHAnsi" w:eastAsia="Garamond" w:hAnsiTheme="majorHAnsi" w:cs="Garamond"/>
          <w:sz w:val="22"/>
          <w:szCs w:val="22"/>
        </w:rPr>
        <w:t>models</w:t>
      </w:r>
      <w:r w:rsidRPr="006A4697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6A4697">
        <w:rPr>
          <w:rFonts w:asciiTheme="majorHAnsi" w:eastAsia="Garamond" w:hAnsiTheme="majorHAnsi" w:cs="Garamond"/>
          <w:sz w:val="22"/>
          <w:szCs w:val="22"/>
        </w:rPr>
        <w:t>&amp; te</w:t>
      </w:r>
      <w:r w:rsidRPr="006A4697">
        <w:rPr>
          <w:rFonts w:asciiTheme="majorHAnsi" w:eastAsia="Garamond" w:hAnsiTheme="majorHAnsi" w:cs="Garamond"/>
          <w:spacing w:val="-1"/>
          <w:sz w:val="22"/>
          <w:szCs w:val="22"/>
        </w:rPr>
        <w:t>x</w:t>
      </w:r>
      <w:r w:rsidRPr="006A4697">
        <w:rPr>
          <w:rFonts w:asciiTheme="majorHAnsi" w:eastAsia="Garamond" w:hAnsiTheme="majorHAnsi" w:cs="Garamond"/>
          <w:sz w:val="22"/>
          <w:szCs w:val="22"/>
        </w:rPr>
        <w:t>tures</w:t>
      </w:r>
      <w:r w:rsidRPr="006A4697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6A4697">
        <w:rPr>
          <w:rFonts w:asciiTheme="majorHAnsi" w:eastAsia="Garamond" w:hAnsiTheme="majorHAnsi" w:cs="Garamond"/>
          <w:spacing w:val="1"/>
          <w:sz w:val="22"/>
          <w:szCs w:val="22"/>
        </w:rPr>
        <w:t>f</w:t>
      </w:r>
      <w:r w:rsidRPr="006A4697">
        <w:rPr>
          <w:rFonts w:asciiTheme="majorHAnsi" w:eastAsia="Garamond" w:hAnsiTheme="majorHAnsi" w:cs="Garamond"/>
          <w:sz w:val="22"/>
          <w:szCs w:val="22"/>
        </w:rPr>
        <w:t>or</w:t>
      </w:r>
      <w:r w:rsidRPr="006A4697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6A4697">
        <w:rPr>
          <w:rFonts w:asciiTheme="majorHAnsi" w:eastAsia="Garamond" w:hAnsiTheme="majorHAnsi" w:cs="Garamond"/>
          <w:spacing w:val="-5"/>
          <w:sz w:val="22"/>
          <w:szCs w:val="22"/>
        </w:rPr>
        <w:t>R</w:t>
      </w:r>
      <w:r w:rsidRPr="006A4697">
        <w:rPr>
          <w:rFonts w:asciiTheme="majorHAnsi" w:eastAsia="Garamond" w:hAnsiTheme="majorHAnsi" w:cs="Garamond"/>
          <w:sz w:val="22"/>
          <w:szCs w:val="22"/>
        </w:rPr>
        <w:t>o</w:t>
      </w:r>
      <w:r w:rsidRPr="006A4697">
        <w:rPr>
          <w:rFonts w:asciiTheme="majorHAnsi" w:eastAsia="Garamond" w:hAnsiTheme="majorHAnsi" w:cs="Garamond"/>
          <w:spacing w:val="-4"/>
          <w:sz w:val="22"/>
          <w:szCs w:val="22"/>
        </w:rPr>
        <w:t>c</w:t>
      </w:r>
      <w:r w:rsidRPr="006A4697">
        <w:rPr>
          <w:rFonts w:asciiTheme="majorHAnsi" w:eastAsia="Garamond" w:hAnsiTheme="majorHAnsi" w:cs="Garamond"/>
          <w:spacing w:val="-1"/>
          <w:sz w:val="22"/>
          <w:szCs w:val="22"/>
        </w:rPr>
        <w:t>k</w:t>
      </w:r>
      <w:r w:rsidRPr="006A4697">
        <w:rPr>
          <w:rFonts w:asciiTheme="majorHAnsi" w:eastAsia="Garamond" w:hAnsiTheme="majorHAnsi" w:cs="Garamond"/>
          <w:sz w:val="22"/>
          <w:szCs w:val="22"/>
        </w:rPr>
        <w:t>et</w:t>
      </w:r>
      <w:r w:rsidRPr="006A4697">
        <w:rPr>
          <w:rFonts w:asciiTheme="majorHAnsi" w:eastAsia="Garamond" w:hAnsiTheme="majorHAnsi" w:cs="Garamond"/>
          <w:spacing w:val="-2"/>
          <w:sz w:val="22"/>
          <w:szCs w:val="22"/>
        </w:rPr>
        <w:t>c</w:t>
      </w:r>
      <w:r w:rsidRPr="006A4697">
        <w:rPr>
          <w:rFonts w:asciiTheme="majorHAnsi" w:eastAsia="Garamond" w:hAnsiTheme="majorHAnsi" w:cs="Garamond"/>
          <w:sz w:val="22"/>
          <w:szCs w:val="22"/>
        </w:rPr>
        <w:t>at</w:t>
      </w:r>
      <w:r w:rsidRPr="006A4697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6A4697">
        <w:rPr>
          <w:rFonts w:asciiTheme="majorHAnsi" w:eastAsia="Garamond" w:hAnsiTheme="majorHAnsi" w:cs="Garamond"/>
          <w:spacing w:val="-2"/>
          <w:sz w:val="22"/>
          <w:szCs w:val="22"/>
        </w:rPr>
        <w:t>G</w:t>
      </w:r>
      <w:r w:rsidRPr="006A4697">
        <w:rPr>
          <w:rFonts w:asciiTheme="majorHAnsi" w:eastAsia="Garamond" w:hAnsiTheme="majorHAnsi" w:cs="Garamond"/>
          <w:sz w:val="22"/>
          <w:szCs w:val="22"/>
        </w:rPr>
        <w:t>ames</w:t>
      </w:r>
      <w:r w:rsidRPr="006A4697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6A4697">
        <w:rPr>
          <w:rFonts w:asciiTheme="majorHAnsi" w:eastAsia="Garamond" w:hAnsiTheme="majorHAnsi" w:cs="Garamond"/>
          <w:sz w:val="22"/>
          <w:szCs w:val="22"/>
        </w:rPr>
        <w:t>t</w:t>
      </w:r>
      <w:r w:rsidRPr="006A4697">
        <w:rPr>
          <w:rFonts w:asciiTheme="majorHAnsi" w:eastAsia="Garamond" w:hAnsiTheme="majorHAnsi" w:cs="Garamond"/>
          <w:spacing w:val="-1"/>
          <w:sz w:val="22"/>
          <w:szCs w:val="22"/>
        </w:rPr>
        <w:t>i</w:t>
      </w:r>
      <w:r w:rsidRPr="006A4697">
        <w:rPr>
          <w:rFonts w:asciiTheme="majorHAnsi" w:eastAsia="Garamond" w:hAnsiTheme="majorHAnsi" w:cs="Garamond"/>
          <w:sz w:val="22"/>
          <w:szCs w:val="22"/>
        </w:rPr>
        <w:t>t</w:t>
      </w:r>
      <w:r w:rsidRPr="006A4697">
        <w:rPr>
          <w:rFonts w:asciiTheme="majorHAnsi" w:eastAsia="Garamond" w:hAnsiTheme="majorHAnsi" w:cs="Garamond"/>
          <w:spacing w:val="-1"/>
          <w:sz w:val="22"/>
          <w:szCs w:val="22"/>
        </w:rPr>
        <w:t>l</w:t>
      </w:r>
      <w:r w:rsidRPr="006A4697">
        <w:rPr>
          <w:rFonts w:asciiTheme="majorHAnsi" w:eastAsia="Garamond" w:hAnsiTheme="majorHAnsi" w:cs="Garamond"/>
          <w:sz w:val="22"/>
          <w:szCs w:val="22"/>
        </w:rPr>
        <w:t>e</w:t>
      </w:r>
      <w:r w:rsidRPr="006A4697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6A4697">
        <w:rPr>
          <w:rFonts w:asciiTheme="majorHAnsi" w:eastAsia="Garamond" w:hAnsiTheme="majorHAnsi" w:cs="Garamond"/>
          <w:spacing w:val="-2"/>
          <w:sz w:val="22"/>
          <w:szCs w:val="22"/>
        </w:rPr>
        <w:t>D</w:t>
      </w:r>
      <w:r w:rsidRPr="006A4697">
        <w:rPr>
          <w:rFonts w:asciiTheme="majorHAnsi" w:eastAsia="Garamond" w:hAnsiTheme="majorHAnsi" w:cs="Garamond"/>
          <w:sz w:val="22"/>
          <w:szCs w:val="22"/>
        </w:rPr>
        <w:t>ad</w:t>
      </w:r>
      <w:r w:rsidRPr="006A4697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6A4697">
        <w:rPr>
          <w:rFonts w:asciiTheme="majorHAnsi" w:eastAsia="Garamond" w:hAnsiTheme="majorHAnsi" w:cs="Garamond"/>
          <w:spacing w:val="-4"/>
          <w:sz w:val="22"/>
          <w:szCs w:val="22"/>
        </w:rPr>
        <w:t>b</w:t>
      </w:r>
      <w:r w:rsidRPr="006A4697">
        <w:rPr>
          <w:rFonts w:asciiTheme="majorHAnsi" w:eastAsia="Garamond" w:hAnsiTheme="majorHAnsi" w:cs="Garamond"/>
          <w:sz w:val="22"/>
          <w:szCs w:val="22"/>
        </w:rPr>
        <w:t>y</w:t>
      </w:r>
      <w:r w:rsidRPr="006A4697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6A4697">
        <w:rPr>
          <w:rFonts w:asciiTheme="majorHAnsi" w:eastAsia="Garamond" w:hAnsiTheme="majorHAnsi" w:cs="Garamond"/>
          <w:sz w:val="22"/>
          <w:szCs w:val="22"/>
        </w:rPr>
        <w:t>the</w:t>
      </w:r>
      <w:r w:rsidRPr="006A4697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6A4697">
        <w:rPr>
          <w:rFonts w:asciiTheme="majorHAnsi" w:eastAsia="Garamond" w:hAnsiTheme="majorHAnsi" w:cs="Garamond"/>
          <w:sz w:val="22"/>
          <w:szCs w:val="22"/>
        </w:rPr>
        <w:t>S</w:t>
      </w:r>
      <w:r w:rsidRPr="006A4697">
        <w:rPr>
          <w:rFonts w:asciiTheme="majorHAnsi" w:eastAsia="Garamond" w:hAnsiTheme="majorHAnsi" w:cs="Garamond"/>
          <w:spacing w:val="-7"/>
          <w:sz w:val="22"/>
          <w:szCs w:val="22"/>
        </w:rPr>
        <w:t>w</w:t>
      </w:r>
      <w:r w:rsidRPr="006A4697">
        <w:rPr>
          <w:rFonts w:asciiTheme="majorHAnsi" w:eastAsia="Garamond" w:hAnsiTheme="majorHAnsi" w:cs="Garamond"/>
          <w:sz w:val="22"/>
          <w:szCs w:val="22"/>
        </w:rPr>
        <w:t>ord.</w:t>
      </w:r>
      <w:r w:rsidRPr="006A4697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6A4697">
        <w:rPr>
          <w:rFonts w:asciiTheme="majorHAnsi" w:eastAsia="Garamond" w:hAnsiTheme="majorHAnsi" w:cs="Garamond"/>
          <w:sz w:val="22"/>
          <w:szCs w:val="22"/>
        </w:rPr>
        <w:t>Pla</w:t>
      </w:r>
      <w:r w:rsidRPr="006A4697">
        <w:rPr>
          <w:rFonts w:asciiTheme="majorHAnsi" w:eastAsia="Garamond" w:hAnsiTheme="majorHAnsi" w:cs="Garamond"/>
          <w:spacing w:val="-2"/>
          <w:sz w:val="22"/>
          <w:szCs w:val="22"/>
        </w:rPr>
        <w:t>t</w:t>
      </w:r>
      <w:r w:rsidRPr="006A4697">
        <w:rPr>
          <w:rFonts w:asciiTheme="majorHAnsi" w:eastAsia="Garamond" w:hAnsiTheme="majorHAnsi" w:cs="Garamond"/>
          <w:spacing w:val="1"/>
          <w:sz w:val="22"/>
          <w:szCs w:val="22"/>
        </w:rPr>
        <w:t>f</w:t>
      </w:r>
      <w:r w:rsidRPr="006A4697">
        <w:rPr>
          <w:rFonts w:asciiTheme="majorHAnsi" w:eastAsia="Garamond" w:hAnsiTheme="majorHAnsi" w:cs="Garamond"/>
          <w:sz w:val="22"/>
          <w:szCs w:val="22"/>
        </w:rPr>
        <w:t>o</w:t>
      </w:r>
      <w:r w:rsidRPr="006A4697">
        <w:rPr>
          <w:rFonts w:asciiTheme="majorHAnsi" w:eastAsia="Garamond" w:hAnsiTheme="majorHAnsi" w:cs="Garamond"/>
          <w:spacing w:val="8"/>
          <w:sz w:val="22"/>
          <w:szCs w:val="22"/>
        </w:rPr>
        <w:t>r</w:t>
      </w:r>
      <w:r w:rsidRPr="006A4697">
        <w:rPr>
          <w:rFonts w:asciiTheme="majorHAnsi" w:eastAsia="Garamond" w:hAnsiTheme="majorHAnsi" w:cs="Garamond"/>
          <w:sz w:val="22"/>
          <w:szCs w:val="22"/>
        </w:rPr>
        <w:t>m:</w:t>
      </w:r>
      <w:r w:rsidRPr="006A4697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6A4697">
        <w:rPr>
          <w:rFonts w:asciiTheme="majorHAnsi" w:eastAsia="Garamond" w:hAnsiTheme="majorHAnsi" w:cs="Garamond"/>
          <w:spacing w:val="-2"/>
          <w:sz w:val="22"/>
          <w:szCs w:val="22"/>
        </w:rPr>
        <w:t>P</w:t>
      </w:r>
      <w:r w:rsidRPr="006A4697">
        <w:rPr>
          <w:rFonts w:asciiTheme="majorHAnsi" w:eastAsia="Garamond" w:hAnsiTheme="majorHAnsi" w:cs="Garamond"/>
          <w:sz w:val="22"/>
          <w:szCs w:val="22"/>
        </w:rPr>
        <w:t>C</w:t>
      </w:r>
    </w:p>
    <w:p w14:paraId="71BEA663" w14:textId="77777777" w:rsidR="006012B3" w:rsidRPr="006A4697" w:rsidRDefault="006A4697">
      <w:pPr>
        <w:spacing w:before="46"/>
        <w:ind w:left="394"/>
        <w:rPr>
          <w:rFonts w:asciiTheme="majorHAnsi" w:eastAsia="Garamond" w:hAnsiTheme="majorHAnsi" w:cs="Garamond"/>
          <w:sz w:val="23"/>
          <w:szCs w:val="23"/>
        </w:rPr>
      </w:pPr>
      <w:r w:rsidRPr="006A4697">
        <w:rPr>
          <w:rFonts w:asciiTheme="majorHAnsi" w:eastAsia="Garamond" w:hAnsiTheme="majorHAnsi" w:cs="Garamond"/>
          <w:b/>
          <w:spacing w:val="-1"/>
          <w:sz w:val="23"/>
          <w:szCs w:val="23"/>
        </w:rPr>
        <w:t>3</w:t>
      </w:r>
      <w:r w:rsidRPr="006A4697">
        <w:rPr>
          <w:rFonts w:asciiTheme="majorHAnsi" w:eastAsia="Garamond" w:hAnsiTheme="majorHAnsi" w:cs="Garamond"/>
          <w:b/>
          <w:sz w:val="23"/>
          <w:szCs w:val="23"/>
        </w:rPr>
        <w:t>D</w:t>
      </w:r>
      <w:r w:rsidRPr="006A4697">
        <w:rPr>
          <w:rFonts w:asciiTheme="majorHAnsi" w:eastAsia="Garamond" w:hAnsiTheme="majorHAnsi" w:cs="Garamond"/>
          <w:b/>
          <w:spacing w:val="-2"/>
          <w:sz w:val="23"/>
          <w:szCs w:val="23"/>
        </w:rPr>
        <w:t xml:space="preserve"> A</w:t>
      </w:r>
      <w:r w:rsidRPr="006A4697">
        <w:rPr>
          <w:rFonts w:asciiTheme="majorHAnsi" w:eastAsia="Garamond" w:hAnsiTheme="majorHAnsi" w:cs="Garamond"/>
          <w:b/>
          <w:spacing w:val="8"/>
          <w:sz w:val="23"/>
          <w:szCs w:val="23"/>
        </w:rPr>
        <w:t>r</w:t>
      </w:r>
      <w:r w:rsidRPr="006A4697">
        <w:rPr>
          <w:rFonts w:asciiTheme="majorHAnsi" w:eastAsia="Garamond" w:hAnsiTheme="majorHAnsi" w:cs="Garamond"/>
          <w:b/>
          <w:spacing w:val="-1"/>
          <w:sz w:val="23"/>
          <w:szCs w:val="23"/>
        </w:rPr>
        <w:t>t</w:t>
      </w:r>
      <w:r w:rsidRPr="006A4697">
        <w:rPr>
          <w:rFonts w:asciiTheme="majorHAnsi" w:eastAsia="Garamond" w:hAnsiTheme="majorHAnsi" w:cs="Garamond"/>
          <w:b/>
          <w:sz w:val="23"/>
          <w:szCs w:val="23"/>
        </w:rPr>
        <w:t>i</w:t>
      </w:r>
      <w:r w:rsidRPr="006A4697">
        <w:rPr>
          <w:rFonts w:asciiTheme="majorHAnsi" w:eastAsia="Garamond" w:hAnsiTheme="majorHAnsi" w:cs="Garamond"/>
          <w:b/>
          <w:spacing w:val="2"/>
          <w:sz w:val="23"/>
          <w:szCs w:val="23"/>
        </w:rPr>
        <w:t>s</w:t>
      </w:r>
      <w:r w:rsidRPr="006A4697">
        <w:rPr>
          <w:rFonts w:asciiTheme="majorHAnsi" w:eastAsia="Garamond" w:hAnsiTheme="majorHAnsi" w:cs="Garamond"/>
          <w:b/>
          <w:spacing w:val="-1"/>
          <w:sz w:val="23"/>
          <w:szCs w:val="23"/>
        </w:rPr>
        <w:t>t</w:t>
      </w:r>
      <w:r w:rsidRPr="006A4697">
        <w:rPr>
          <w:rFonts w:asciiTheme="majorHAnsi" w:eastAsia="Garamond" w:hAnsiTheme="majorHAnsi" w:cs="Garamond"/>
          <w:b/>
          <w:sz w:val="23"/>
          <w:szCs w:val="23"/>
        </w:rPr>
        <w:t>,</w:t>
      </w:r>
      <w:r w:rsidRPr="006A4697">
        <w:rPr>
          <w:rFonts w:asciiTheme="majorHAnsi" w:eastAsia="Garamond" w:hAnsiTheme="majorHAnsi" w:cs="Garamond"/>
          <w:b/>
          <w:spacing w:val="-3"/>
          <w:sz w:val="23"/>
          <w:szCs w:val="23"/>
        </w:rPr>
        <w:t xml:space="preserve"> </w:t>
      </w:r>
      <w:r w:rsidRPr="006A4697">
        <w:rPr>
          <w:rFonts w:asciiTheme="majorHAnsi" w:eastAsia="Garamond" w:hAnsiTheme="majorHAnsi" w:cs="Garamond"/>
          <w:b/>
          <w:spacing w:val="-17"/>
          <w:sz w:val="23"/>
          <w:szCs w:val="23"/>
        </w:rPr>
        <w:t>T</w:t>
      </w:r>
      <w:r w:rsidRPr="006A4697">
        <w:rPr>
          <w:rFonts w:asciiTheme="majorHAnsi" w:eastAsia="Garamond" w:hAnsiTheme="majorHAnsi" w:cs="Garamond"/>
          <w:b/>
          <w:spacing w:val="-1"/>
          <w:sz w:val="23"/>
          <w:szCs w:val="23"/>
        </w:rPr>
        <w:t>e</w:t>
      </w:r>
      <w:r w:rsidRPr="006A4697">
        <w:rPr>
          <w:rFonts w:asciiTheme="majorHAnsi" w:eastAsia="Garamond" w:hAnsiTheme="majorHAnsi" w:cs="Garamond"/>
          <w:b/>
          <w:spacing w:val="1"/>
          <w:sz w:val="23"/>
          <w:szCs w:val="23"/>
        </w:rPr>
        <w:t>c</w:t>
      </w:r>
      <w:r w:rsidRPr="006A4697">
        <w:rPr>
          <w:rFonts w:asciiTheme="majorHAnsi" w:eastAsia="Garamond" w:hAnsiTheme="majorHAnsi" w:cs="Garamond"/>
          <w:b/>
          <w:spacing w:val="-2"/>
          <w:sz w:val="23"/>
          <w:szCs w:val="23"/>
        </w:rPr>
        <w:t>h</w:t>
      </w:r>
      <w:r w:rsidRPr="006A4697">
        <w:rPr>
          <w:rFonts w:asciiTheme="majorHAnsi" w:eastAsia="Garamond" w:hAnsiTheme="majorHAnsi" w:cs="Garamond"/>
          <w:b/>
          <w:sz w:val="23"/>
          <w:szCs w:val="23"/>
        </w:rPr>
        <w:t>ni</w:t>
      </w:r>
      <w:r w:rsidRPr="006A4697">
        <w:rPr>
          <w:rFonts w:asciiTheme="majorHAnsi" w:eastAsia="Garamond" w:hAnsiTheme="majorHAnsi" w:cs="Garamond"/>
          <w:b/>
          <w:spacing w:val="1"/>
          <w:sz w:val="23"/>
          <w:szCs w:val="23"/>
        </w:rPr>
        <w:t>c</w:t>
      </w:r>
      <w:r w:rsidRPr="006A4697">
        <w:rPr>
          <w:rFonts w:asciiTheme="majorHAnsi" w:eastAsia="Garamond" w:hAnsiTheme="majorHAnsi" w:cs="Garamond"/>
          <w:b/>
          <w:spacing w:val="-1"/>
          <w:sz w:val="23"/>
          <w:szCs w:val="23"/>
        </w:rPr>
        <w:t>a</w:t>
      </w:r>
      <w:r w:rsidRPr="006A4697">
        <w:rPr>
          <w:rFonts w:asciiTheme="majorHAnsi" w:eastAsia="Garamond" w:hAnsiTheme="majorHAnsi" w:cs="Garamond"/>
          <w:b/>
          <w:sz w:val="23"/>
          <w:szCs w:val="23"/>
        </w:rPr>
        <w:t>l</w:t>
      </w:r>
      <w:r w:rsidRPr="006A4697">
        <w:rPr>
          <w:rFonts w:asciiTheme="majorHAnsi" w:eastAsia="Garamond" w:hAnsiTheme="majorHAnsi" w:cs="Garamond"/>
          <w:b/>
          <w:spacing w:val="-1"/>
          <w:sz w:val="23"/>
          <w:szCs w:val="23"/>
        </w:rPr>
        <w:t xml:space="preserve"> </w:t>
      </w:r>
      <w:r w:rsidRPr="006A4697">
        <w:rPr>
          <w:rFonts w:asciiTheme="majorHAnsi" w:eastAsia="Garamond" w:hAnsiTheme="majorHAnsi" w:cs="Garamond"/>
          <w:b/>
          <w:spacing w:val="-2"/>
          <w:sz w:val="23"/>
          <w:szCs w:val="23"/>
        </w:rPr>
        <w:t>A</w:t>
      </w:r>
      <w:r w:rsidRPr="006A4697">
        <w:rPr>
          <w:rFonts w:asciiTheme="majorHAnsi" w:eastAsia="Garamond" w:hAnsiTheme="majorHAnsi" w:cs="Garamond"/>
          <w:b/>
          <w:spacing w:val="8"/>
          <w:sz w:val="23"/>
          <w:szCs w:val="23"/>
        </w:rPr>
        <w:t>r</w:t>
      </w:r>
      <w:r w:rsidRPr="006A4697">
        <w:rPr>
          <w:rFonts w:asciiTheme="majorHAnsi" w:eastAsia="Garamond" w:hAnsiTheme="majorHAnsi" w:cs="Garamond"/>
          <w:b/>
          <w:spacing w:val="-1"/>
          <w:sz w:val="23"/>
          <w:szCs w:val="23"/>
        </w:rPr>
        <w:t>t</w:t>
      </w:r>
      <w:r w:rsidRPr="006A4697">
        <w:rPr>
          <w:rFonts w:asciiTheme="majorHAnsi" w:eastAsia="Garamond" w:hAnsiTheme="majorHAnsi" w:cs="Garamond"/>
          <w:b/>
          <w:sz w:val="23"/>
          <w:szCs w:val="23"/>
        </w:rPr>
        <w:t>ist</w:t>
      </w:r>
      <w:r w:rsidRPr="006A4697">
        <w:rPr>
          <w:rFonts w:asciiTheme="majorHAnsi" w:eastAsia="Garamond" w:hAnsiTheme="majorHAnsi" w:cs="Garamond"/>
          <w:b/>
          <w:spacing w:val="-3"/>
          <w:sz w:val="23"/>
          <w:szCs w:val="23"/>
        </w:rPr>
        <w:t xml:space="preserve"> </w:t>
      </w:r>
      <w:r w:rsidRPr="006A4697">
        <w:rPr>
          <w:rFonts w:asciiTheme="majorHAnsi" w:eastAsia="Garamond" w:hAnsiTheme="majorHAnsi" w:cs="Garamond"/>
          <w:b/>
          <w:sz w:val="23"/>
          <w:szCs w:val="23"/>
        </w:rPr>
        <w:t>–</w:t>
      </w:r>
      <w:r w:rsidRPr="006A4697">
        <w:rPr>
          <w:rFonts w:asciiTheme="majorHAnsi" w:eastAsia="Garamond" w:hAnsiTheme="majorHAnsi" w:cs="Garamond"/>
          <w:b/>
          <w:spacing w:val="-2"/>
          <w:sz w:val="23"/>
          <w:szCs w:val="23"/>
        </w:rPr>
        <w:t xml:space="preserve"> </w:t>
      </w:r>
      <w:r w:rsidRPr="006A4697">
        <w:rPr>
          <w:rFonts w:asciiTheme="majorHAnsi" w:eastAsia="Garamond" w:hAnsiTheme="majorHAnsi" w:cs="Garamond"/>
          <w:b/>
          <w:spacing w:val="-1"/>
          <w:sz w:val="23"/>
          <w:szCs w:val="23"/>
        </w:rPr>
        <w:t>C</w:t>
      </w:r>
      <w:r w:rsidRPr="006A4697">
        <w:rPr>
          <w:rFonts w:asciiTheme="majorHAnsi" w:eastAsia="Garamond" w:hAnsiTheme="majorHAnsi" w:cs="Garamond"/>
          <w:b/>
          <w:spacing w:val="1"/>
          <w:sz w:val="23"/>
          <w:szCs w:val="23"/>
        </w:rPr>
        <w:t>y</w:t>
      </w:r>
      <w:r w:rsidRPr="006A4697">
        <w:rPr>
          <w:rFonts w:asciiTheme="majorHAnsi" w:eastAsia="Garamond" w:hAnsiTheme="majorHAnsi" w:cs="Garamond"/>
          <w:b/>
          <w:spacing w:val="-2"/>
          <w:sz w:val="23"/>
          <w:szCs w:val="23"/>
        </w:rPr>
        <w:t>b</w:t>
      </w:r>
      <w:r w:rsidRPr="006A4697">
        <w:rPr>
          <w:rFonts w:asciiTheme="majorHAnsi" w:eastAsia="Garamond" w:hAnsiTheme="majorHAnsi" w:cs="Garamond"/>
          <w:b/>
          <w:spacing w:val="1"/>
          <w:sz w:val="23"/>
          <w:szCs w:val="23"/>
        </w:rPr>
        <w:t>e</w:t>
      </w:r>
      <w:r w:rsidRPr="006A4697">
        <w:rPr>
          <w:rFonts w:asciiTheme="majorHAnsi" w:eastAsia="Garamond" w:hAnsiTheme="majorHAnsi" w:cs="Garamond"/>
          <w:b/>
          <w:sz w:val="23"/>
          <w:szCs w:val="23"/>
        </w:rPr>
        <w:t>r</w:t>
      </w:r>
      <w:r w:rsidRPr="006A4697">
        <w:rPr>
          <w:rFonts w:asciiTheme="majorHAnsi" w:eastAsia="Garamond" w:hAnsiTheme="majorHAnsi" w:cs="Garamond"/>
          <w:b/>
          <w:spacing w:val="-2"/>
          <w:sz w:val="23"/>
          <w:szCs w:val="23"/>
        </w:rPr>
        <w:t xml:space="preserve"> S</w:t>
      </w:r>
      <w:r w:rsidRPr="006A4697">
        <w:rPr>
          <w:rFonts w:asciiTheme="majorHAnsi" w:eastAsia="Garamond" w:hAnsiTheme="majorHAnsi" w:cs="Garamond"/>
          <w:b/>
          <w:spacing w:val="1"/>
          <w:sz w:val="23"/>
          <w:szCs w:val="23"/>
        </w:rPr>
        <w:t>c</w:t>
      </w:r>
      <w:r w:rsidRPr="006A4697">
        <w:rPr>
          <w:rFonts w:asciiTheme="majorHAnsi" w:eastAsia="Garamond" w:hAnsiTheme="majorHAnsi" w:cs="Garamond"/>
          <w:b/>
          <w:sz w:val="23"/>
          <w:szCs w:val="23"/>
        </w:rPr>
        <w:t>i</w:t>
      </w:r>
      <w:r w:rsidRPr="006A4697">
        <w:rPr>
          <w:rFonts w:asciiTheme="majorHAnsi" w:eastAsia="Garamond" w:hAnsiTheme="majorHAnsi" w:cs="Garamond"/>
          <w:b/>
          <w:spacing w:val="1"/>
          <w:sz w:val="23"/>
          <w:szCs w:val="23"/>
        </w:rPr>
        <w:t>e</w:t>
      </w:r>
      <w:r w:rsidRPr="006A4697">
        <w:rPr>
          <w:rFonts w:asciiTheme="majorHAnsi" w:eastAsia="Garamond" w:hAnsiTheme="majorHAnsi" w:cs="Garamond"/>
          <w:b/>
          <w:spacing w:val="-2"/>
          <w:sz w:val="23"/>
          <w:szCs w:val="23"/>
        </w:rPr>
        <w:t>n</w:t>
      </w:r>
      <w:r w:rsidRPr="006A4697">
        <w:rPr>
          <w:rFonts w:asciiTheme="majorHAnsi" w:eastAsia="Garamond" w:hAnsiTheme="majorHAnsi" w:cs="Garamond"/>
          <w:b/>
          <w:spacing w:val="1"/>
          <w:sz w:val="23"/>
          <w:szCs w:val="23"/>
        </w:rPr>
        <w:t>c</w:t>
      </w:r>
      <w:r w:rsidRPr="006A4697">
        <w:rPr>
          <w:rFonts w:asciiTheme="majorHAnsi" w:eastAsia="Garamond" w:hAnsiTheme="majorHAnsi" w:cs="Garamond"/>
          <w:b/>
          <w:sz w:val="23"/>
          <w:szCs w:val="23"/>
        </w:rPr>
        <w:t>e</w:t>
      </w:r>
      <w:r w:rsidRPr="006A4697">
        <w:rPr>
          <w:rFonts w:asciiTheme="majorHAnsi" w:eastAsia="Garamond" w:hAnsiTheme="majorHAnsi" w:cs="Garamond"/>
          <w:b/>
          <w:spacing w:val="-3"/>
          <w:sz w:val="23"/>
          <w:szCs w:val="23"/>
        </w:rPr>
        <w:t xml:space="preserve"> </w:t>
      </w:r>
      <w:r w:rsidRPr="006A4697">
        <w:rPr>
          <w:rFonts w:asciiTheme="majorHAnsi" w:eastAsia="Garamond" w:hAnsiTheme="majorHAnsi" w:cs="Garamond"/>
          <w:b/>
          <w:spacing w:val="1"/>
          <w:sz w:val="23"/>
          <w:szCs w:val="23"/>
        </w:rPr>
        <w:t>3</w:t>
      </w:r>
      <w:r w:rsidRPr="006A4697">
        <w:rPr>
          <w:rFonts w:asciiTheme="majorHAnsi" w:eastAsia="Garamond" w:hAnsiTheme="majorHAnsi" w:cs="Garamond"/>
          <w:b/>
          <w:sz w:val="23"/>
          <w:szCs w:val="23"/>
        </w:rPr>
        <w:t xml:space="preserve">D                     </w:t>
      </w:r>
      <w:r w:rsidRPr="006A4697">
        <w:rPr>
          <w:rFonts w:asciiTheme="majorHAnsi" w:eastAsia="Garamond" w:hAnsiTheme="majorHAnsi" w:cs="Garamond"/>
          <w:b/>
          <w:spacing w:val="4"/>
          <w:sz w:val="23"/>
          <w:szCs w:val="23"/>
        </w:rPr>
        <w:t xml:space="preserve"> </w:t>
      </w:r>
      <w:r w:rsidRPr="006A4697">
        <w:rPr>
          <w:rFonts w:asciiTheme="majorHAnsi" w:eastAsia="Garamond" w:hAnsiTheme="majorHAnsi" w:cs="Garamond"/>
          <w:b/>
          <w:spacing w:val="1"/>
          <w:sz w:val="23"/>
          <w:szCs w:val="23"/>
        </w:rPr>
        <w:t>I</w:t>
      </w:r>
      <w:r w:rsidRPr="006A4697">
        <w:rPr>
          <w:rFonts w:asciiTheme="majorHAnsi" w:eastAsia="Garamond" w:hAnsiTheme="majorHAnsi" w:cs="Garamond"/>
          <w:b/>
          <w:spacing w:val="-3"/>
          <w:sz w:val="23"/>
          <w:szCs w:val="23"/>
        </w:rPr>
        <w:t>o</w:t>
      </w:r>
      <w:r w:rsidRPr="006A4697">
        <w:rPr>
          <w:rFonts w:asciiTheme="majorHAnsi" w:eastAsia="Garamond" w:hAnsiTheme="majorHAnsi" w:cs="Garamond"/>
          <w:b/>
          <w:spacing w:val="-6"/>
          <w:sz w:val="23"/>
          <w:szCs w:val="23"/>
        </w:rPr>
        <w:t>w</w:t>
      </w:r>
      <w:r w:rsidRPr="006A4697">
        <w:rPr>
          <w:rFonts w:asciiTheme="majorHAnsi" w:eastAsia="Garamond" w:hAnsiTheme="majorHAnsi" w:cs="Garamond"/>
          <w:b/>
          <w:sz w:val="23"/>
          <w:szCs w:val="23"/>
        </w:rPr>
        <w:t>a</w:t>
      </w:r>
      <w:r w:rsidRPr="006A4697">
        <w:rPr>
          <w:rFonts w:asciiTheme="majorHAnsi" w:eastAsia="Garamond" w:hAnsiTheme="majorHAnsi" w:cs="Garamond"/>
          <w:b/>
          <w:spacing w:val="-3"/>
          <w:sz w:val="23"/>
          <w:szCs w:val="23"/>
        </w:rPr>
        <w:t xml:space="preserve"> </w:t>
      </w:r>
      <w:r w:rsidRPr="006A4697">
        <w:rPr>
          <w:rFonts w:asciiTheme="majorHAnsi" w:eastAsia="Garamond" w:hAnsiTheme="majorHAnsi" w:cs="Garamond"/>
          <w:b/>
          <w:spacing w:val="-1"/>
          <w:sz w:val="23"/>
          <w:szCs w:val="23"/>
        </w:rPr>
        <w:t>C</w:t>
      </w:r>
      <w:r w:rsidRPr="006A4697">
        <w:rPr>
          <w:rFonts w:asciiTheme="majorHAnsi" w:eastAsia="Garamond" w:hAnsiTheme="majorHAnsi" w:cs="Garamond"/>
          <w:b/>
          <w:spacing w:val="2"/>
          <w:sz w:val="23"/>
          <w:szCs w:val="23"/>
        </w:rPr>
        <w:t>i</w:t>
      </w:r>
      <w:r w:rsidRPr="006A4697">
        <w:rPr>
          <w:rFonts w:asciiTheme="majorHAnsi" w:eastAsia="Garamond" w:hAnsiTheme="majorHAnsi" w:cs="Garamond"/>
          <w:b/>
          <w:spacing w:val="-3"/>
          <w:sz w:val="23"/>
          <w:szCs w:val="23"/>
        </w:rPr>
        <w:t>t</w:t>
      </w:r>
      <w:r w:rsidRPr="006A4697">
        <w:rPr>
          <w:rFonts w:asciiTheme="majorHAnsi" w:eastAsia="Garamond" w:hAnsiTheme="majorHAnsi" w:cs="Garamond"/>
          <w:b/>
          <w:spacing w:val="-15"/>
          <w:sz w:val="23"/>
          <w:szCs w:val="23"/>
        </w:rPr>
        <w:t>y</w:t>
      </w:r>
      <w:r w:rsidRPr="006A4697">
        <w:rPr>
          <w:rFonts w:asciiTheme="majorHAnsi" w:eastAsia="Garamond" w:hAnsiTheme="majorHAnsi" w:cs="Garamond"/>
          <w:b/>
          <w:sz w:val="23"/>
          <w:szCs w:val="23"/>
        </w:rPr>
        <w:t>,</w:t>
      </w:r>
      <w:r w:rsidRPr="006A4697">
        <w:rPr>
          <w:rFonts w:asciiTheme="majorHAnsi" w:eastAsia="Garamond" w:hAnsiTheme="majorHAnsi" w:cs="Garamond"/>
          <w:b/>
          <w:spacing w:val="-3"/>
          <w:sz w:val="23"/>
          <w:szCs w:val="23"/>
        </w:rPr>
        <w:t xml:space="preserve"> </w:t>
      </w:r>
      <w:r w:rsidRPr="006A4697">
        <w:rPr>
          <w:rFonts w:asciiTheme="majorHAnsi" w:eastAsia="Garamond" w:hAnsiTheme="majorHAnsi" w:cs="Garamond"/>
          <w:b/>
          <w:spacing w:val="1"/>
          <w:sz w:val="23"/>
          <w:szCs w:val="23"/>
        </w:rPr>
        <w:t>I</w:t>
      </w:r>
      <w:r w:rsidRPr="006A4697">
        <w:rPr>
          <w:rFonts w:asciiTheme="majorHAnsi" w:eastAsia="Garamond" w:hAnsiTheme="majorHAnsi" w:cs="Garamond"/>
          <w:b/>
          <w:sz w:val="23"/>
          <w:szCs w:val="23"/>
        </w:rPr>
        <w:t xml:space="preserve">A </w:t>
      </w:r>
      <w:r w:rsidRPr="006A4697">
        <w:rPr>
          <w:rFonts w:asciiTheme="majorHAnsi" w:eastAsia="Garamond" w:hAnsiTheme="majorHAnsi" w:cs="Garamond"/>
          <w:b/>
          <w:spacing w:val="16"/>
          <w:sz w:val="23"/>
          <w:szCs w:val="23"/>
        </w:rPr>
        <w:t xml:space="preserve"> </w:t>
      </w:r>
      <w:r w:rsidRPr="006A4697">
        <w:rPr>
          <w:rFonts w:asciiTheme="majorHAnsi" w:eastAsia="Garamond" w:hAnsiTheme="majorHAnsi" w:cs="Garamond"/>
          <w:b/>
          <w:spacing w:val="-7"/>
          <w:sz w:val="23"/>
          <w:szCs w:val="23"/>
        </w:rPr>
        <w:t>J</w:t>
      </w:r>
      <w:r w:rsidRPr="006A4697">
        <w:rPr>
          <w:rFonts w:asciiTheme="majorHAnsi" w:eastAsia="Garamond" w:hAnsiTheme="majorHAnsi" w:cs="Garamond"/>
          <w:b/>
          <w:sz w:val="23"/>
          <w:szCs w:val="23"/>
        </w:rPr>
        <w:t>un</w:t>
      </w:r>
      <w:r w:rsidRPr="006A4697">
        <w:rPr>
          <w:rFonts w:asciiTheme="majorHAnsi" w:eastAsia="Garamond" w:hAnsiTheme="majorHAnsi" w:cs="Garamond"/>
          <w:b/>
          <w:spacing w:val="-3"/>
          <w:sz w:val="23"/>
          <w:szCs w:val="23"/>
        </w:rPr>
        <w:t xml:space="preserve"> </w:t>
      </w:r>
      <w:r w:rsidRPr="006A4697">
        <w:rPr>
          <w:rFonts w:asciiTheme="majorHAnsi" w:eastAsia="Garamond" w:hAnsiTheme="majorHAnsi" w:cs="Garamond"/>
          <w:b/>
          <w:spacing w:val="1"/>
          <w:sz w:val="23"/>
          <w:szCs w:val="23"/>
        </w:rPr>
        <w:t>’</w:t>
      </w:r>
      <w:r w:rsidRPr="006A4697">
        <w:rPr>
          <w:rFonts w:asciiTheme="majorHAnsi" w:eastAsia="Garamond" w:hAnsiTheme="majorHAnsi" w:cs="Garamond"/>
          <w:b/>
          <w:spacing w:val="-1"/>
          <w:sz w:val="23"/>
          <w:szCs w:val="23"/>
        </w:rPr>
        <w:t>0</w:t>
      </w:r>
      <w:r w:rsidRPr="006A4697">
        <w:rPr>
          <w:rFonts w:asciiTheme="majorHAnsi" w:eastAsia="Garamond" w:hAnsiTheme="majorHAnsi" w:cs="Garamond"/>
          <w:b/>
          <w:sz w:val="23"/>
          <w:szCs w:val="23"/>
        </w:rPr>
        <w:t>8</w:t>
      </w:r>
      <w:r w:rsidRPr="006A4697">
        <w:rPr>
          <w:rFonts w:asciiTheme="majorHAnsi" w:eastAsia="Garamond" w:hAnsiTheme="majorHAnsi" w:cs="Garamond"/>
          <w:b/>
          <w:spacing w:val="-1"/>
          <w:sz w:val="23"/>
          <w:szCs w:val="23"/>
        </w:rPr>
        <w:t xml:space="preserve"> </w:t>
      </w:r>
      <w:r w:rsidRPr="006A4697">
        <w:rPr>
          <w:rFonts w:asciiTheme="majorHAnsi" w:eastAsia="Garamond" w:hAnsiTheme="majorHAnsi" w:cs="Garamond"/>
          <w:b/>
          <w:sz w:val="23"/>
          <w:szCs w:val="23"/>
        </w:rPr>
        <w:t>–</w:t>
      </w:r>
      <w:r w:rsidRPr="006A4697">
        <w:rPr>
          <w:rFonts w:asciiTheme="majorHAnsi" w:eastAsia="Garamond" w:hAnsiTheme="majorHAnsi" w:cs="Garamond"/>
          <w:b/>
          <w:spacing w:val="-4"/>
          <w:sz w:val="23"/>
          <w:szCs w:val="23"/>
        </w:rPr>
        <w:t xml:space="preserve"> </w:t>
      </w:r>
      <w:r w:rsidRPr="006A4697">
        <w:rPr>
          <w:rFonts w:asciiTheme="majorHAnsi" w:eastAsia="Garamond" w:hAnsiTheme="majorHAnsi" w:cs="Garamond"/>
          <w:b/>
          <w:spacing w:val="-7"/>
          <w:sz w:val="23"/>
          <w:szCs w:val="23"/>
        </w:rPr>
        <w:t>J</w:t>
      </w:r>
      <w:r w:rsidRPr="006A4697">
        <w:rPr>
          <w:rFonts w:asciiTheme="majorHAnsi" w:eastAsia="Garamond" w:hAnsiTheme="majorHAnsi" w:cs="Garamond"/>
          <w:b/>
          <w:sz w:val="23"/>
          <w:szCs w:val="23"/>
        </w:rPr>
        <w:t>un</w:t>
      </w:r>
      <w:r w:rsidRPr="006A4697">
        <w:rPr>
          <w:rFonts w:asciiTheme="majorHAnsi" w:eastAsia="Garamond" w:hAnsiTheme="majorHAnsi" w:cs="Garamond"/>
          <w:b/>
          <w:spacing w:val="-3"/>
          <w:sz w:val="23"/>
          <w:szCs w:val="23"/>
        </w:rPr>
        <w:t xml:space="preserve"> </w:t>
      </w:r>
      <w:r w:rsidRPr="006A4697">
        <w:rPr>
          <w:rFonts w:asciiTheme="majorHAnsi" w:eastAsia="Garamond" w:hAnsiTheme="majorHAnsi" w:cs="Garamond"/>
          <w:b/>
          <w:spacing w:val="1"/>
          <w:sz w:val="23"/>
          <w:szCs w:val="23"/>
        </w:rPr>
        <w:t>’</w:t>
      </w:r>
      <w:r w:rsidRPr="006A4697">
        <w:rPr>
          <w:rFonts w:asciiTheme="majorHAnsi" w:eastAsia="Garamond" w:hAnsiTheme="majorHAnsi" w:cs="Garamond"/>
          <w:b/>
          <w:spacing w:val="-1"/>
          <w:sz w:val="23"/>
          <w:szCs w:val="23"/>
        </w:rPr>
        <w:t>0</w:t>
      </w:r>
      <w:r w:rsidRPr="006A4697">
        <w:rPr>
          <w:rFonts w:asciiTheme="majorHAnsi" w:eastAsia="Garamond" w:hAnsiTheme="majorHAnsi" w:cs="Garamond"/>
          <w:b/>
          <w:spacing w:val="1"/>
          <w:sz w:val="23"/>
          <w:szCs w:val="23"/>
        </w:rPr>
        <w:t>9</w:t>
      </w:r>
      <w:r w:rsidRPr="006A4697">
        <w:rPr>
          <w:rFonts w:asciiTheme="majorHAnsi" w:eastAsia="Garamond" w:hAnsiTheme="majorHAnsi" w:cs="Garamond"/>
          <w:b/>
          <w:sz w:val="23"/>
          <w:szCs w:val="23"/>
        </w:rPr>
        <w:t>,</w:t>
      </w:r>
      <w:r w:rsidRPr="006A4697">
        <w:rPr>
          <w:rFonts w:asciiTheme="majorHAnsi" w:eastAsia="Garamond" w:hAnsiTheme="majorHAnsi" w:cs="Garamond"/>
          <w:b/>
          <w:spacing w:val="-3"/>
          <w:sz w:val="23"/>
          <w:szCs w:val="23"/>
        </w:rPr>
        <w:t xml:space="preserve"> </w:t>
      </w:r>
      <w:r w:rsidRPr="006A4697">
        <w:rPr>
          <w:rFonts w:asciiTheme="majorHAnsi" w:eastAsia="Garamond" w:hAnsiTheme="majorHAnsi" w:cs="Garamond"/>
          <w:b/>
          <w:sz w:val="23"/>
          <w:szCs w:val="23"/>
        </w:rPr>
        <w:t>Apr</w:t>
      </w:r>
      <w:r w:rsidRPr="006A4697">
        <w:rPr>
          <w:rFonts w:asciiTheme="majorHAnsi" w:eastAsia="Garamond" w:hAnsiTheme="majorHAnsi" w:cs="Garamond"/>
          <w:b/>
          <w:spacing w:val="-4"/>
          <w:sz w:val="23"/>
          <w:szCs w:val="23"/>
        </w:rPr>
        <w:t xml:space="preserve"> </w:t>
      </w:r>
      <w:r w:rsidRPr="006A4697">
        <w:rPr>
          <w:rFonts w:asciiTheme="majorHAnsi" w:eastAsia="Garamond" w:hAnsiTheme="majorHAnsi" w:cs="Garamond"/>
          <w:b/>
          <w:spacing w:val="1"/>
          <w:sz w:val="23"/>
          <w:szCs w:val="23"/>
        </w:rPr>
        <w:t>’</w:t>
      </w:r>
      <w:r w:rsidRPr="006A4697">
        <w:rPr>
          <w:rFonts w:asciiTheme="majorHAnsi" w:eastAsia="Garamond" w:hAnsiTheme="majorHAnsi" w:cs="Garamond"/>
          <w:b/>
          <w:spacing w:val="-1"/>
          <w:sz w:val="23"/>
          <w:szCs w:val="23"/>
        </w:rPr>
        <w:t>1</w:t>
      </w:r>
      <w:r w:rsidRPr="006A4697">
        <w:rPr>
          <w:rFonts w:asciiTheme="majorHAnsi" w:eastAsia="Garamond" w:hAnsiTheme="majorHAnsi" w:cs="Garamond"/>
          <w:b/>
          <w:sz w:val="23"/>
          <w:szCs w:val="23"/>
        </w:rPr>
        <w:t>1</w:t>
      </w:r>
      <w:r w:rsidRPr="006A4697">
        <w:rPr>
          <w:rFonts w:asciiTheme="majorHAnsi" w:eastAsia="Garamond" w:hAnsiTheme="majorHAnsi" w:cs="Garamond"/>
          <w:b/>
          <w:spacing w:val="-1"/>
          <w:sz w:val="23"/>
          <w:szCs w:val="23"/>
        </w:rPr>
        <w:t xml:space="preserve"> </w:t>
      </w:r>
      <w:r w:rsidRPr="006A4697">
        <w:rPr>
          <w:rFonts w:asciiTheme="majorHAnsi" w:eastAsia="Garamond" w:hAnsiTheme="majorHAnsi" w:cs="Garamond"/>
          <w:b/>
          <w:sz w:val="23"/>
          <w:szCs w:val="23"/>
        </w:rPr>
        <w:t>–</w:t>
      </w:r>
      <w:r w:rsidRPr="006A4697">
        <w:rPr>
          <w:rFonts w:asciiTheme="majorHAnsi" w:eastAsia="Garamond" w:hAnsiTheme="majorHAnsi" w:cs="Garamond"/>
          <w:b/>
          <w:spacing w:val="-4"/>
          <w:sz w:val="23"/>
          <w:szCs w:val="23"/>
        </w:rPr>
        <w:t xml:space="preserve"> </w:t>
      </w:r>
      <w:r w:rsidRPr="006A4697">
        <w:rPr>
          <w:rFonts w:asciiTheme="majorHAnsi" w:eastAsia="Garamond" w:hAnsiTheme="majorHAnsi" w:cs="Garamond"/>
          <w:b/>
          <w:spacing w:val="-7"/>
          <w:sz w:val="23"/>
          <w:szCs w:val="23"/>
        </w:rPr>
        <w:t>J</w:t>
      </w:r>
      <w:r w:rsidRPr="006A4697">
        <w:rPr>
          <w:rFonts w:asciiTheme="majorHAnsi" w:eastAsia="Garamond" w:hAnsiTheme="majorHAnsi" w:cs="Garamond"/>
          <w:b/>
          <w:sz w:val="23"/>
          <w:szCs w:val="23"/>
        </w:rPr>
        <w:t>ul</w:t>
      </w:r>
      <w:r w:rsidRPr="006A4697">
        <w:rPr>
          <w:rFonts w:asciiTheme="majorHAnsi" w:eastAsia="Garamond" w:hAnsiTheme="majorHAnsi" w:cs="Garamond"/>
          <w:b/>
          <w:spacing w:val="-3"/>
          <w:sz w:val="23"/>
          <w:szCs w:val="23"/>
        </w:rPr>
        <w:t xml:space="preserve"> </w:t>
      </w:r>
      <w:r w:rsidRPr="006A4697">
        <w:rPr>
          <w:rFonts w:asciiTheme="majorHAnsi" w:eastAsia="Garamond" w:hAnsiTheme="majorHAnsi" w:cs="Garamond"/>
          <w:b/>
          <w:spacing w:val="1"/>
          <w:sz w:val="23"/>
          <w:szCs w:val="23"/>
        </w:rPr>
        <w:t>’</w:t>
      </w:r>
      <w:r w:rsidRPr="006A4697">
        <w:rPr>
          <w:rFonts w:asciiTheme="majorHAnsi" w:eastAsia="Garamond" w:hAnsiTheme="majorHAnsi" w:cs="Garamond"/>
          <w:b/>
          <w:spacing w:val="-1"/>
          <w:sz w:val="23"/>
          <w:szCs w:val="23"/>
        </w:rPr>
        <w:t>1</w:t>
      </w:r>
      <w:r w:rsidRPr="006A4697">
        <w:rPr>
          <w:rFonts w:asciiTheme="majorHAnsi" w:eastAsia="Garamond" w:hAnsiTheme="majorHAnsi" w:cs="Garamond"/>
          <w:b/>
          <w:sz w:val="23"/>
          <w:szCs w:val="23"/>
        </w:rPr>
        <w:t>4</w:t>
      </w:r>
    </w:p>
    <w:p w14:paraId="3A0216AE" w14:textId="77777777" w:rsidR="006012B3" w:rsidRPr="006A4697" w:rsidRDefault="006A4697">
      <w:pPr>
        <w:ind w:left="478"/>
        <w:rPr>
          <w:rFonts w:asciiTheme="majorHAnsi" w:eastAsia="Garamond" w:hAnsiTheme="majorHAnsi" w:cs="Garamond"/>
          <w:sz w:val="22"/>
          <w:szCs w:val="22"/>
        </w:rPr>
      </w:pPr>
      <w:r w:rsidRPr="006A4697">
        <w:rPr>
          <w:rFonts w:asciiTheme="majorHAnsi" w:hAnsiTheme="majorHAnsi"/>
          <w:sz w:val="18"/>
          <w:szCs w:val="18"/>
        </w:rPr>
        <w:t xml:space="preserve">•     </w:t>
      </w:r>
      <w:r w:rsidRPr="006A4697">
        <w:rPr>
          <w:rFonts w:asciiTheme="majorHAnsi" w:hAnsiTheme="majorHAnsi"/>
          <w:spacing w:val="27"/>
          <w:sz w:val="18"/>
          <w:szCs w:val="18"/>
        </w:rPr>
        <w:t xml:space="preserve"> </w:t>
      </w:r>
      <w:r w:rsidRPr="006A4697">
        <w:rPr>
          <w:rFonts w:asciiTheme="majorHAnsi" w:eastAsia="Garamond" w:hAnsiTheme="majorHAnsi" w:cs="Garamond"/>
          <w:sz w:val="22"/>
          <w:szCs w:val="22"/>
        </w:rPr>
        <w:t>Cr</w:t>
      </w:r>
      <w:r w:rsidRPr="006A4697">
        <w:rPr>
          <w:rFonts w:asciiTheme="majorHAnsi" w:eastAsia="Garamond" w:hAnsiTheme="majorHAnsi" w:cs="Garamond"/>
          <w:spacing w:val="-2"/>
          <w:sz w:val="22"/>
          <w:szCs w:val="22"/>
        </w:rPr>
        <w:t>e</w:t>
      </w:r>
      <w:r w:rsidRPr="006A4697">
        <w:rPr>
          <w:rFonts w:asciiTheme="majorHAnsi" w:eastAsia="Garamond" w:hAnsiTheme="majorHAnsi" w:cs="Garamond"/>
          <w:sz w:val="22"/>
          <w:szCs w:val="22"/>
        </w:rPr>
        <w:t>ate</w:t>
      </w:r>
      <w:r w:rsidRPr="006A4697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6A4697">
        <w:rPr>
          <w:rFonts w:asciiTheme="majorHAnsi" w:eastAsia="Garamond" w:hAnsiTheme="majorHAnsi" w:cs="Garamond"/>
          <w:sz w:val="22"/>
          <w:szCs w:val="22"/>
        </w:rPr>
        <w:t>dissectable</w:t>
      </w:r>
      <w:r w:rsidRPr="006A4697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6A4697">
        <w:rPr>
          <w:rFonts w:asciiTheme="majorHAnsi" w:eastAsia="Garamond" w:hAnsiTheme="majorHAnsi" w:cs="Garamond"/>
          <w:sz w:val="22"/>
          <w:szCs w:val="22"/>
        </w:rPr>
        <w:t>human/ani</w:t>
      </w:r>
      <w:r w:rsidRPr="006A4697">
        <w:rPr>
          <w:rFonts w:asciiTheme="majorHAnsi" w:eastAsia="Garamond" w:hAnsiTheme="majorHAnsi" w:cs="Garamond"/>
          <w:spacing w:val="-2"/>
          <w:sz w:val="22"/>
          <w:szCs w:val="22"/>
        </w:rPr>
        <w:t>m</w:t>
      </w:r>
      <w:r w:rsidRPr="006A4697">
        <w:rPr>
          <w:rFonts w:asciiTheme="majorHAnsi" w:eastAsia="Garamond" w:hAnsiTheme="majorHAnsi" w:cs="Garamond"/>
          <w:sz w:val="22"/>
          <w:szCs w:val="22"/>
        </w:rPr>
        <w:t>al anatomi</w:t>
      </w:r>
      <w:r w:rsidRPr="006A4697">
        <w:rPr>
          <w:rFonts w:asciiTheme="majorHAnsi" w:eastAsia="Garamond" w:hAnsiTheme="majorHAnsi" w:cs="Garamond"/>
          <w:spacing w:val="-2"/>
          <w:sz w:val="22"/>
          <w:szCs w:val="22"/>
        </w:rPr>
        <w:t>c</w:t>
      </w:r>
      <w:r w:rsidRPr="006A4697">
        <w:rPr>
          <w:rFonts w:asciiTheme="majorHAnsi" w:eastAsia="Garamond" w:hAnsiTheme="majorHAnsi" w:cs="Garamond"/>
          <w:sz w:val="22"/>
          <w:szCs w:val="22"/>
        </w:rPr>
        <w:t>al models</w:t>
      </w:r>
      <w:r w:rsidRPr="006A4697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6A4697">
        <w:rPr>
          <w:rFonts w:asciiTheme="majorHAnsi" w:eastAsia="Garamond" w:hAnsiTheme="majorHAnsi" w:cs="Garamond"/>
          <w:spacing w:val="-1"/>
          <w:sz w:val="22"/>
          <w:szCs w:val="22"/>
        </w:rPr>
        <w:t>f</w:t>
      </w:r>
      <w:r w:rsidRPr="006A4697">
        <w:rPr>
          <w:rFonts w:asciiTheme="majorHAnsi" w:eastAsia="Garamond" w:hAnsiTheme="majorHAnsi" w:cs="Garamond"/>
          <w:sz w:val="22"/>
          <w:szCs w:val="22"/>
        </w:rPr>
        <w:t>or</w:t>
      </w:r>
      <w:r w:rsidRPr="006A4697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6A4697">
        <w:rPr>
          <w:rFonts w:asciiTheme="majorHAnsi" w:eastAsia="Garamond" w:hAnsiTheme="majorHAnsi" w:cs="Garamond"/>
          <w:sz w:val="22"/>
          <w:szCs w:val="22"/>
        </w:rPr>
        <w:t>real</w:t>
      </w:r>
      <w:r w:rsidRPr="006A4697">
        <w:rPr>
          <w:rFonts w:asciiTheme="majorHAnsi" w:eastAsia="Garamond" w:hAnsiTheme="majorHAnsi" w:cs="Garamond"/>
          <w:spacing w:val="-1"/>
          <w:sz w:val="22"/>
          <w:szCs w:val="22"/>
        </w:rPr>
        <w:t>-</w:t>
      </w:r>
      <w:r w:rsidRPr="006A4697">
        <w:rPr>
          <w:rFonts w:asciiTheme="majorHAnsi" w:eastAsia="Garamond" w:hAnsiTheme="majorHAnsi" w:cs="Garamond"/>
          <w:sz w:val="22"/>
          <w:szCs w:val="22"/>
        </w:rPr>
        <w:t>t</w:t>
      </w:r>
      <w:r w:rsidRPr="006A4697">
        <w:rPr>
          <w:rFonts w:asciiTheme="majorHAnsi" w:eastAsia="Garamond" w:hAnsiTheme="majorHAnsi" w:cs="Garamond"/>
          <w:spacing w:val="-1"/>
          <w:sz w:val="22"/>
          <w:szCs w:val="22"/>
        </w:rPr>
        <w:t>i</w:t>
      </w:r>
      <w:r w:rsidRPr="006A4697">
        <w:rPr>
          <w:rFonts w:asciiTheme="majorHAnsi" w:eastAsia="Garamond" w:hAnsiTheme="majorHAnsi" w:cs="Garamond"/>
          <w:sz w:val="22"/>
          <w:szCs w:val="22"/>
        </w:rPr>
        <w:t>me</w:t>
      </w:r>
      <w:r w:rsidRPr="006A4697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6A4697">
        <w:rPr>
          <w:rFonts w:asciiTheme="majorHAnsi" w:eastAsia="Garamond" w:hAnsiTheme="majorHAnsi" w:cs="Garamond"/>
          <w:sz w:val="22"/>
          <w:szCs w:val="22"/>
        </w:rPr>
        <w:t>int</w:t>
      </w:r>
      <w:r w:rsidRPr="006A4697">
        <w:rPr>
          <w:rFonts w:asciiTheme="majorHAnsi" w:eastAsia="Garamond" w:hAnsiTheme="majorHAnsi" w:cs="Garamond"/>
          <w:spacing w:val="-2"/>
          <w:sz w:val="22"/>
          <w:szCs w:val="22"/>
        </w:rPr>
        <w:t>e</w:t>
      </w:r>
      <w:r w:rsidRPr="006A4697">
        <w:rPr>
          <w:rFonts w:asciiTheme="majorHAnsi" w:eastAsia="Garamond" w:hAnsiTheme="majorHAnsi" w:cs="Garamond"/>
          <w:sz w:val="22"/>
          <w:szCs w:val="22"/>
        </w:rPr>
        <w:t>ract</w:t>
      </w:r>
      <w:r w:rsidRPr="006A4697">
        <w:rPr>
          <w:rFonts w:asciiTheme="majorHAnsi" w:eastAsia="Garamond" w:hAnsiTheme="majorHAnsi" w:cs="Garamond"/>
          <w:spacing w:val="-1"/>
          <w:sz w:val="22"/>
          <w:szCs w:val="22"/>
        </w:rPr>
        <w:t>i</w:t>
      </w:r>
      <w:r w:rsidRPr="006A4697">
        <w:rPr>
          <w:rFonts w:asciiTheme="majorHAnsi" w:eastAsia="Garamond" w:hAnsiTheme="majorHAnsi" w:cs="Garamond"/>
          <w:sz w:val="22"/>
          <w:szCs w:val="22"/>
        </w:rPr>
        <w:t>on on</w:t>
      </w:r>
      <w:r w:rsidRPr="006A4697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6A4697">
        <w:rPr>
          <w:rFonts w:asciiTheme="majorHAnsi" w:eastAsia="Garamond" w:hAnsiTheme="majorHAnsi" w:cs="Garamond"/>
          <w:sz w:val="22"/>
          <w:szCs w:val="22"/>
        </w:rPr>
        <w:t>P</w:t>
      </w:r>
      <w:r w:rsidRPr="006A4697">
        <w:rPr>
          <w:rFonts w:asciiTheme="majorHAnsi" w:eastAsia="Garamond" w:hAnsiTheme="majorHAnsi" w:cs="Garamond"/>
          <w:spacing w:val="-6"/>
          <w:sz w:val="22"/>
          <w:szCs w:val="22"/>
        </w:rPr>
        <w:t>C</w:t>
      </w:r>
      <w:r w:rsidRPr="006A4697">
        <w:rPr>
          <w:rFonts w:asciiTheme="majorHAnsi" w:eastAsia="Garamond" w:hAnsiTheme="majorHAnsi" w:cs="Garamond"/>
          <w:sz w:val="22"/>
          <w:szCs w:val="22"/>
        </w:rPr>
        <w:t>,</w:t>
      </w:r>
      <w:r w:rsidRPr="006A4697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6A4697">
        <w:rPr>
          <w:rFonts w:asciiTheme="majorHAnsi" w:eastAsia="Garamond" w:hAnsiTheme="majorHAnsi" w:cs="Garamond"/>
          <w:sz w:val="22"/>
          <w:szCs w:val="22"/>
        </w:rPr>
        <w:t>mobi</w:t>
      </w:r>
      <w:r w:rsidRPr="006A4697">
        <w:rPr>
          <w:rFonts w:asciiTheme="majorHAnsi" w:eastAsia="Garamond" w:hAnsiTheme="majorHAnsi" w:cs="Garamond"/>
          <w:spacing w:val="-2"/>
          <w:sz w:val="22"/>
          <w:szCs w:val="22"/>
        </w:rPr>
        <w:t>le</w:t>
      </w:r>
      <w:r w:rsidRPr="006A4697">
        <w:rPr>
          <w:rFonts w:asciiTheme="majorHAnsi" w:eastAsia="Garamond" w:hAnsiTheme="majorHAnsi" w:cs="Garamond"/>
          <w:sz w:val="22"/>
          <w:szCs w:val="22"/>
        </w:rPr>
        <w:t xml:space="preserve">, </w:t>
      </w:r>
      <w:r w:rsidRPr="006A4697">
        <w:rPr>
          <w:rFonts w:asciiTheme="majorHAnsi" w:eastAsia="Garamond" w:hAnsiTheme="majorHAnsi" w:cs="Garamond"/>
          <w:spacing w:val="-3"/>
          <w:sz w:val="22"/>
          <w:szCs w:val="22"/>
        </w:rPr>
        <w:t>w</w:t>
      </w:r>
      <w:r w:rsidRPr="006A4697">
        <w:rPr>
          <w:rFonts w:asciiTheme="majorHAnsi" w:eastAsia="Garamond" w:hAnsiTheme="majorHAnsi" w:cs="Garamond"/>
          <w:spacing w:val="-2"/>
          <w:sz w:val="22"/>
          <w:szCs w:val="22"/>
        </w:rPr>
        <w:t>e</w:t>
      </w:r>
      <w:r w:rsidRPr="006A4697">
        <w:rPr>
          <w:rFonts w:asciiTheme="majorHAnsi" w:eastAsia="Garamond" w:hAnsiTheme="majorHAnsi" w:cs="Garamond"/>
          <w:spacing w:val="-10"/>
          <w:sz w:val="22"/>
          <w:szCs w:val="22"/>
        </w:rPr>
        <w:t>b</w:t>
      </w:r>
      <w:r w:rsidRPr="006A4697">
        <w:rPr>
          <w:rFonts w:asciiTheme="majorHAnsi" w:eastAsia="Garamond" w:hAnsiTheme="majorHAnsi" w:cs="Garamond"/>
          <w:sz w:val="22"/>
          <w:szCs w:val="22"/>
        </w:rPr>
        <w:t xml:space="preserve">, &amp; </w:t>
      </w:r>
      <w:r w:rsidRPr="006A4697">
        <w:rPr>
          <w:rFonts w:asciiTheme="majorHAnsi" w:eastAsia="Garamond" w:hAnsiTheme="majorHAnsi" w:cs="Garamond"/>
          <w:spacing w:val="-2"/>
          <w:sz w:val="22"/>
          <w:szCs w:val="22"/>
        </w:rPr>
        <w:t>z</w:t>
      </w:r>
      <w:r w:rsidRPr="006A4697">
        <w:rPr>
          <w:rFonts w:asciiTheme="majorHAnsi" w:eastAsia="Garamond" w:hAnsiTheme="majorHAnsi" w:cs="Garamond"/>
          <w:sz w:val="22"/>
          <w:szCs w:val="22"/>
        </w:rPr>
        <w:t>Space</w:t>
      </w:r>
    </w:p>
    <w:p w14:paraId="7D2CEEA5" w14:textId="77777777" w:rsidR="006012B3" w:rsidRPr="006A4697" w:rsidRDefault="006A4697">
      <w:pPr>
        <w:tabs>
          <w:tab w:val="left" w:pos="820"/>
        </w:tabs>
        <w:ind w:left="838" w:right="74" w:hanging="360"/>
        <w:rPr>
          <w:rFonts w:asciiTheme="majorHAnsi" w:eastAsia="Garamond" w:hAnsiTheme="majorHAnsi" w:cs="Garamond"/>
          <w:sz w:val="22"/>
          <w:szCs w:val="22"/>
        </w:rPr>
      </w:pPr>
      <w:r w:rsidRPr="006A4697">
        <w:rPr>
          <w:rFonts w:asciiTheme="majorHAnsi" w:hAnsiTheme="majorHAnsi"/>
          <w:sz w:val="18"/>
          <w:szCs w:val="18"/>
        </w:rPr>
        <w:t>•</w:t>
      </w:r>
      <w:r w:rsidRPr="006A4697">
        <w:rPr>
          <w:rFonts w:asciiTheme="majorHAnsi" w:hAnsiTheme="majorHAnsi"/>
          <w:spacing w:val="-44"/>
          <w:sz w:val="18"/>
          <w:szCs w:val="18"/>
        </w:rPr>
        <w:t xml:space="preserve"> </w:t>
      </w:r>
      <w:r w:rsidRPr="006A4697">
        <w:rPr>
          <w:rFonts w:asciiTheme="majorHAnsi" w:hAnsiTheme="majorHAnsi"/>
          <w:sz w:val="18"/>
          <w:szCs w:val="18"/>
        </w:rPr>
        <w:tab/>
      </w:r>
      <w:r w:rsidRPr="006A4697">
        <w:rPr>
          <w:rFonts w:asciiTheme="majorHAnsi" w:eastAsia="Garamond" w:hAnsiTheme="majorHAnsi" w:cs="Garamond"/>
          <w:sz w:val="22"/>
          <w:szCs w:val="22"/>
        </w:rPr>
        <w:t>Cr</w:t>
      </w:r>
      <w:r w:rsidRPr="006A4697">
        <w:rPr>
          <w:rFonts w:asciiTheme="majorHAnsi" w:eastAsia="Garamond" w:hAnsiTheme="majorHAnsi" w:cs="Garamond"/>
          <w:spacing w:val="-2"/>
          <w:sz w:val="22"/>
          <w:szCs w:val="22"/>
        </w:rPr>
        <w:t>e</w:t>
      </w:r>
      <w:r w:rsidRPr="006A4697">
        <w:rPr>
          <w:rFonts w:asciiTheme="majorHAnsi" w:eastAsia="Garamond" w:hAnsiTheme="majorHAnsi" w:cs="Garamond"/>
          <w:sz w:val="22"/>
          <w:szCs w:val="22"/>
        </w:rPr>
        <w:t>ate</w:t>
      </w:r>
      <w:r w:rsidRPr="006A4697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6A4697">
        <w:rPr>
          <w:rFonts w:asciiTheme="majorHAnsi" w:eastAsia="Garamond" w:hAnsiTheme="majorHAnsi" w:cs="Garamond"/>
          <w:spacing w:val="-1"/>
          <w:sz w:val="22"/>
          <w:szCs w:val="22"/>
        </w:rPr>
        <w:t>3</w:t>
      </w:r>
      <w:r w:rsidRPr="006A4697">
        <w:rPr>
          <w:rFonts w:asciiTheme="majorHAnsi" w:eastAsia="Garamond" w:hAnsiTheme="majorHAnsi" w:cs="Garamond"/>
          <w:sz w:val="22"/>
          <w:szCs w:val="22"/>
        </w:rPr>
        <w:t>D</w:t>
      </w:r>
      <w:r w:rsidRPr="006A4697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6A4697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6A4697">
        <w:rPr>
          <w:rFonts w:asciiTheme="majorHAnsi" w:eastAsia="Garamond" w:hAnsiTheme="majorHAnsi" w:cs="Garamond"/>
          <w:sz w:val="22"/>
          <w:szCs w:val="22"/>
        </w:rPr>
        <w:t>ssets including spaceship</w:t>
      </w:r>
      <w:r w:rsidRPr="006A4697">
        <w:rPr>
          <w:rFonts w:asciiTheme="majorHAnsi" w:eastAsia="Garamond" w:hAnsiTheme="majorHAnsi" w:cs="Garamond"/>
          <w:spacing w:val="-6"/>
          <w:sz w:val="22"/>
          <w:szCs w:val="22"/>
        </w:rPr>
        <w:t>s</w:t>
      </w:r>
      <w:r w:rsidRPr="006A4697">
        <w:rPr>
          <w:rFonts w:asciiTheme="majorHAnsi" w:eastAsia="Garamond" w:hAnsiTheme="majorHAnsi" w:cs="Garamond"/>
          <w:sz w:val="22"/>
          <w:szCs w:val="22"/>
        </w:rPr>
        <w:t>,</w:t>
      </w:r>
      <w:r w:rsidRPr="006A4697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6A4697">
        <w:rPr>
          <w:rFonts w:asciiTheme="majorHAnsi" w:eastAsia="Garamond" w:hAnsiTheme="majorHAnsi" w:cs="Garamond"/>
          <w:sz w:val="22"/>
          <w:szCs w:val="22"/>
        </w:rPr>
        <w:t>mi</w:t>
      </w:r>
      <w:r w:rsidRPr="006A4697">
        <w:rPr>
          <w:rFonts w:asciiTheme="majorHAnsi" w:eastAsia="Garamond" w:hAnsiTheme="majorHAnsi" w:cs="Garamond"/>
          <w:spacing w:val="-2"/>
          <w:sz w:val="22"/>
          <w:szCs w:val="22"/>
        </w:rPr>
        <w:t>c</w:t>
      </w:r>
      <w:r w:rsidRPr="006A4697">
        <w:rPr>
          <w:rFonts w:asciiTheme="majorHAnsi" w:eastAsia="Garamond" w:hAnsiTheme="majorHAnsi" w:cs="Garamond"/>
          <w:sz w:val="22"/>
          <w:szCs w:val="22"/>
        </w:rPr>
        <w:t>robi</w:t>
      </w:r>
      <w:r w:rsidRPr="006A4697">
        <w:rPr>
          <w:rFonts w:asciiTheme="majorHAnsi" w:eastAsia="Garamond" w:hAnsiTheme="majorHAnsi" w:cs="Garamond"/>
          <w:spacing w:val="1"/>
          <w:sz w:val="22"/>
          <w:szCs w:val="22"/>
        </w:rPr>
        <w:t>o</w:t>
      </w:r>
      <w:r w:rsidRPr="006A4697">
        <w:rPr>
          <w:rFonts w:asciiTheme="majorHAnsi" w:eastAsia="Garamond" w:hAnsiTheme="majorHAnsi" w:cs="Garamond"/>
          <w:sz w:val="22"/>
          <w:szCs w:val="22"/>
        </w:rPr>
        <w:t>lo</w:t>
      </w:r>
      <w:r w:rsidRPr="006A4697">
        <w:rPr>
          <w:rFonts w:asciiTheme="majorHAnsi" w:eastAsia="Garamond" w:hAnsiTheme="majorHAnsi" w:cs="Garamond"/>
          <w:spacing w:val="7"/>
          <w:sz w:val="22"/>
          <w:szCs w:val="22"/>
        </w:rPr>
        <w:t>g</w:t>
      </w:r>
      <w:r w:rsidRPr="006A4697">
        <w:rPr>
          <w:rFonts w:asciiTheme="majorHAnsi" w:eastAsia="Garamond" w:hAnsiTheme="majorHAnsi" w:cs="Garamond"/>
          <w:spacing w:val="-18"/>
          <w:sz w:val="22"/>
          <w:szCs w:val="22"/>
        </w:rPr>
        <w:t>y</w:t>
      </w:r>
      <w:r w:rsidRPr="006A4697">
        <w:rPr>
          <w:rFonts w:asciiTheme="majorHAnsi" w:eastAsia="Garamond" w:hAnsiTheme="majorHAnsi" w:cs="Garamond"/>
          <w:sz w:val="22"/>
          <w:szCs w:val="22"/>
        </w:rPr>
        <w:t>,</w:t>
      </w:r>
      <w:r w:rsidRPr="006A4697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6A4697">
        <w:rPr>
          <w:rFonts w:asciiTheme="majorHAnsi" w:eastAsia="Garamond" w:hAnsiTheme="majorHAnsi" w:cs="Garamond"/>
          <w:sz w:val="22"/>
          <w:szCs w:val="22"/>
        </w:rPr>
        <w:t>e</w:t>
      </w:r>
      <w:r w:rsidRPr="006A4697">
        <w:rPr>
          <w:rFonts w:asciiTheme="majorHAnsi" w:eastAsia="Garamond" w:hAnsiTheme="majorHAnsi" w:cs="Garamond"/>
          <w:spacing w:val="-4"/>
          <w:sz w:val="22"/>
          <w:szCs w:val="22"/>
        </w:rPr>
        <w:t>n</w:t>
      </w:r>
      <w:r w:rsidRPr="006A4697">
        <w:rPr>
          <w:rFonts w:asciiTheme="majorHAnsi" w:eastAsia="Garamond" w:hAnsiTheme="majorHAnsi" w:cs="Garamond"/>
          <w:spacing w:val="1"/>
          <w:sz w:val="22"/>
          <w:szCs w:val="22"/>
        </w:rPr>
        <w:t>v</w:t>
      </w:r>
      <w:r w:rsidRPr="006A4697">
        <w:rPr>
          <w:rFonts w:asciiTheme="majorHAnsi" w:eastAsia="Garamond" w:hAnsiTheme="majorHAnsi" w:cs="Garamond"/>
          <w:sz w:val="22"/>
          <w:szCs w:val="22"/>
        </w:rPr>
        <w:t>ironment</w:t>
      </w:r>
      <w:r w:rsidRPr="006A4697">
        <w:rPr>
          <w:rFonts w:asciiTheme="majorHAnsi" w:eastAsia="Garamond" w:hAnsiTheme="majorHAnsi" w:cs="Garamond"/>
          <w:spacing w:val="-6"/>
          <w:sz w:val="22"/>
          <w:szCs w:val="22"/>
        </w:rPr>
        <w:t>s</w:t>
      </w:r>
      <w:r w:rsidRPr="006A4697">
        <w:rPr>
          <w:rFonts w:asciiTheme="majorHAnsi" w:eastAsia="Garamond" w:hAnsiTheme="majorHAnsi" w:cs="Garamond"/>
          <w:sz w:val="22"/>
          <w:szCs w:val="22"/>
        </w:rPr>
        <w:t>,</w:t>
      </w:r>
      <w:r w:rsidRPr="006A4697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6A4697">
        <w:rPr>
          <w:rFonts w:asciiTheme="majorHAnsi" w:eastAsia="Garamond" w:hAnsiTheme="majorHAnsi" w:cs="Garamond"/>
          <w:sz w:val="22"/>
          <w:szCs w:val="22"/>
        </w:rPr>
        <w:t>and</w:t>
      </w:r>
      <w:r w:rsidRPr="006A4697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6A4697">
        <w:rPr>
          <w:rFonts w:asciiTheme="majorHAnsi" w:eastAsia="Garamond" w:hAnsiTheme="majorHAnsi" w:cs="Garamond"/>
          <w:sz w:val="22"/>
          <w:szCs w:val="22"/>
        </w:rPr>
        <w:t>props</w:t>
      </w:r>
      <w:r w:rsidRPr="006A4697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6A4697">
        <w:rPr>
          <w:rFonts w:asciiTheme="majorHAnsi" w:eastAsia="Garamond" w:hAnsiTheme="majorHAnsi" w:cs="Garamond"/>
          <w:spacing w:val="-1"/>
          <w:sz w:val="22"/>
          <w:szCs w:val="22"/>
        </w:rPr>
        <w:t>f</w:t>
      </w:r>
      <w:r w:rsidRPr="006A4697">
        <w:rPr>
          <w:rFonts w:asciiTheme="majorHAnsi" w:eastAsia="Garamond" w:hAnsiTheme="majorHAnsi" w:cs="Garamond"/>
          <w:sz w:val="22"/>
          <w:szCs w:val="22"/>
        </w:rPr>
        <w:t>or</w:t>
      </w:r>
      <w:r w:rsidRPr="006A4697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6A4697">
        <w:rPr>
          <w:rFonts w:asciiTheme="majorHAnsi" w:eastAsia="Garamond" w:hAnsiTheme="majorHAnsi" w:cs="Garamond"/>
          <w:sz w:val="22"/>
          <w:szCs w:val="22"/>
        </w:rPr>
        <w:t>educat</w:t>
      </w:r>
      <w:r w:rsidRPr="006A4697">
        <w:rPr>
          <w:rFonts w:asciiTheme="majorHAnsi" w:eastAsia="Garamond" w:hAnsiTheme="majorHAnsi" w:cs="Garamond"/>
          <w:spacing w:val="-1"/>
          <w:sz w:val="22"/>
          <w:szCs w:val="22"/>
        </w:rPr>
        <w:t>i</w:t>
      </w:r>
      <w:r w:rsidRPr="006A4697">
        <w:rPr>
          <w:rFonts w:asciiTheme="majorHAnsi" w:eastAsia="Garamond" w:hAnsiTheme="majorHAnsi" w:cs="Garamond"/>
          <w:sz w:val="22"/>
          <w:szCs w:val="22"/>
        </w:rPr>
        <w:t>onal</w:t>
      </w:r>
      <w:r w:rsidRPr="006A4697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6A4697">
        <w:rPr>
          <w:rFonts w:asciiTheme="majorHAnsi" w:eastAsia="Garamond" w:hAnsiTheme="majorHAnsi" w:cs="Garamond"/>
          <w:sz w:val="22"/>
          <w:szCs w:val="22"/>
        </w:rPr>
        <w:t>so</w:t>
      </w:r>
      <w:r w:rsidRPr="006A4697">
        <w:rPr>
          <w:rFonts w:asciiTheme="majorHAnsi" w:eastAsia="Garamond" w:hAnsiTheme="majorHAnsi" w:cs="Garamond"/>
          <w:spacing w:val="1"/>
          <w:sz w:val="22"/>
          <w:szCs w:val="22"/>
        </w:rPr>
        <w:t>f</w:t>
      </w:r>
      <w:r w:rsidRPr="006A4697">
        <w:rPr>
          <w:rFonts w:asciiTheme="majorHAnsi" w:eastAsia="Garamond" w:hAnsiTheme="majorHAnsi" w:cs="Garamond"/>
          <w:sz w:val="22"/>
          <w:szCs w:val="22"/>
        </w:rPr>
        <w:t>t</w:t>
      </w:r>
      <w:r w:rsidRPr="006A4697">
        <w:rPr>
          <w:rFonts w:asciiTheme="majorHAnsi" w:eastAsia="Garamond" w:hAnsiTheme="majorHAnsi" w:cs="Garamond"/>
          <w:spacing w:val="-3"/>
          <w:sz w:val="22"/>
          <w:szCs w:val="22"/>
        </w:rPr>
        <w:t>w</w:t>
      </w:r>
      <w:r w:rsidRPr="006A4697">
        <w:rPr>
          <w:rFonts w:asciiTheme="majorHAnsi" w:eastAsia="Garamond" w:hAnsiTheme="majorHAnsi" w:cs="Garamond"/>
          <w:sz w:val="22"/>
          <w:szCs w:val="22"/>
        </w:rPr>
        <w:t>a</w:t>
      </w:r>
      <w:r w:rsidRPr="006A4697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6A4697">
        <w:rPr>
          <w:rFonts w:asciiTheme="majorHAnsi" w:eastAsia="Garamond" w:hAnsiTheme="majorHAnsi" w:cs="Garamond"/>
          <w:sz w:val="22"/>
          <w:szCs w:val="22"/>
        </w:rPr>
        <w:t>e</w:t>
      </w:r>
      <w:r w:rsidRPr="006A4697">
        <w:rPr>
          <w:rFonts w:asciiTheme="majorHAnsi" w:eastAsia="Garamond" w:hAnsiTheme="majorHAnsi" w:cs="Garamond"/>
          <w:spacing w:val="1"/>
          <w:sz w:val="22"/>
          <w:szCs w:val="22"/>
        </w:rPr>
        <w:t xml:space="preserve"> f</w:t>
      </w:r>
      <w:r w:rsidRPr="006A4697">
        <w:rPr>
          <w:rFonts w:asciiTheme="majorHAnsi" w:eastAsia="Garamond" w:hAnsiTheme="majorHAnsi" w:cs="Garamond"/>
          <w:spacing w:val="-2"/>
          <w:sz w:val="22"/>
          <w:szCs w:val="22"/>
        </w:rPr>
        <w:t>o</w:t>
      </w:r>
      <w:r w:rsidRPr="006A4697">
        <w:rPr>
          <w:rFonts w:asciiTheme="majorHAnsi" w:eastAsia="Garamond" w:hAnsiTheme="majorHAnsi" w:cs="Garamond"/>
          <w:sz w:val="22"/>
          <w:szCs w:val="22"/>
        </w:rPr>
        <w:t>r</w:t>
      </w:r>
      <w:r w:rsidRPr="006A4697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6A4697">
        <w:rPr>
          <w:rFonts w:asciiTheme="majorHAnsi" w:eastAsia="Garamond" w:hAnsiTheme="majorHAnsi" w:cs="Garamond"/>
          <w:spacing w:val="-1"/>
          <w:sz w:val="22"/>
          <w:szCs w:val="22"/>
        </w:rPr>
        <w:t>K-</w:t>
      </w:r>
      <w:r w:rsidRPr="006A4697">
        <w:rPr>
          <w:rFonts w:asciiTheme="majorHAnsi" w:eastAsia="Garamond" w:hAnsiTheme="majorHAnsi" w:cs="Garamond"/>
          <w:spacing w:val="1"/>
          <w:sz w:val="22"/>
          <w:szCs w:val="22"/>
        </w:rPr>
        <w:t>12</w:t>
      </w:r>
      <w:r w:rsidRPr="006A4697">
        <w:rPr>
          <w:rFonts w:asciiTheme="majorHAnsi" w:eastAsia="Garamond" w:hAnsiTheme="majorHAnsi" w:cs="Garamond"/>
          <w:sz w:val="22"/>
          <w:szCs w:val="22"/>
        </w:rPr>
        <w:t>, colle</w:t>
      </w:r>
      <w:r w:rsidRPr="006A4697">
        <w:rPr>
          <w:rFonts w:asciiTheme="majorHAnsi" w:eastAsia="Garamond" w:hAnsiTheme="majorHAnsi" w:cs="Garamond"/>
          <w:spacing w:val="3"/>
          <w:sz w:val="22"/>
          <w:szCs w:val="22"/>
        </w:rPr>
        <w:t>g</w:t>
      </w:r>
      <w:r w:rsidRPr="006A4697">
        <w:rPr>
          <w:rFonts w:asciiTheme="majorHAnsi" w:eastAsia="Garamond" w:hAnsiTheme="majorHAnsi" w:cs="Garamond"/>
          <w:sz w:val="22"/>
          <w:szCs w:val="22"/>
        </w:rPr>
        <w:t>e</w:t>
      </w:r>
      <w:r w:rsidRPr="006A4697">
        <w:rPr>
          <w:rFonts w:asciiTheme="majorHAnsi" w:eastAsia="Garamond" w:hAnsiTheme="majorHAnsi" w:cs="Garamond"/>
          <w:spacing w:val="-6"/>
          <w:sz w:val="22"/>
          <w:szCs w:val="22"/>
        </w:rPr>
        <w:t>s</w:t>
      </w:r>
      <w:r w:rsidRPr="006A4697">
        <w:rPr>
          <w:rFonts w:asciiTheme="majorHAnsi" w:eastAsia="Garamond" w:hAnsiTheme="majorHAnsi" w:cs="Garamond"/>
          <w:sz w:val="22"/>
          <w:szCs w:val="22"/>
        </w:rPr>
        <w:t>,</w:t>
      </w:r>
      <w:r w:rsidRPr="006A4697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6A4697">
        <w:rPr>
          <w:rFonts w:asciiTheme="majorHAnsi" w:eastAsia="Garamond" w:hAnsiTheme="majorHAnsi" w:cs="Garamond"/>
          <w:sz w:val="22"/>
          <w:szCs w:val="22"/>
        </w:rPr>
        <w:t>and</w:t>
      </w:r>
      <w:r w:rsidRPr="006A4697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6A4697">
        <w:rPr>
          <w:rFonts w:asciiTheme="majorHAnsi" w:eastAsia="Garamond" w:hAnsiTheme="majorHAnsi" w:cs="Garamond"/>
          <w:spacing w:val="-2"/>
          <w:sz w:val="22"/>
          <w:szCs w:val="22"/>
        </w:rPr>
        <w:t>m</w:t>
      </w:r>
      <w:r w:rsidRPr="006A4697">
        <w:rPr>
          <w:rFonts w:asciiTheme="majorHAnsi" w:eastAsia="Garamond" w:hAnsiTheme="majorHAnsi" w:cs="Garamond"/>
          <w:sz w:val="22"/>
          <w:szCs w:val="22"/>
        </w:rPr>
        <w:t xml:space="preserve">edical </w:t>
      </w:r>
      <w:r w:rsidRPr="006A4697">
        <w:rPr>
          <w:rFonts w:asciiTheme="majorHAnsi" w:eastAsia="Garamond" w:hAnsiTheme="majorHAnsi" w:cs="Garamond"/>
          <w:spacing w:val="-2"/>
          <w:sz w:val="22"/>
          <w:szCs w:val="22"/>
        </w:rPr>
        <w:t>sc</w:t>
      </w:r>
      <w:r w:rsidRPr="006A4697">
        <w:rPr>
          <w:rFonts w:asciiTheme="majorHAnsi" w:eastAsia="Garamond" w:hAnsiTheme="majorHAnsi" w:cs="Garamond"/>
          <w:sz w:val="22"/>
          <w:szCs w:val="22"/>
        </w:rPr>
        <w:t>hoo</w:t>
      </w:r>
      <w:r w:rsidRPr="006A4697">
        <w:rPr>
          <w:rFonts w:asciiTheme="majorHAnsi" w:eastAsia="Garamond" w:hAnsiTheme="majorHAnsi" w:cs="Garamond"/>
          <w:spacing w:val="1"/>
          <w:sz w:val="22"/>
          <w:szCs w:val="22"/>
        </w:rPr>
        <w:t>l</w:t>
      </w:r>
      <w:r w:rsidRPr="006A4697">
        <w:rPr>
          <w:rFonts w:asciiTheme="majorHAnsi" w:eastAsia="Garamond" w:hAnsiTheme="majorHAnsi" w:cs="Garamond"/>
          <w:sz w:val="22"/>
          <w:szCs w:val="22"/>
        </w:rPr>
        <w:t>s</w:t>
      </w:r>
    </w:p>
    <w:p w14:paraId="3FCC1D30" w14:textId="77777777" w:rsidR="006012B3" w:rsidRPr="006A4697" w:rsidRDefault="006A4697">
      <w:pPr>
        <w:ind w:left="478"/>
        <w:rPr>
          <w:rFonts w:asciiTheme="majorHAnsi" w:eastAsia="Garamond" w:hAnsiTheme="majorHAnsi" w:cs="Garamond"/>
          <w:sz w:val="22"/>
          <w:szCs w:val="22"/>
        </w:rPr>
      </w:pPr>
      <w:r w:rsidRPr="006A4697">
        <w:rPr>
          <w:rFonts w:asciiTheme="majorHAnsi" w:hAnsiTheme="majorHAnsi"/>
          <w:sz w:val="18"/>
          <w:szCs w:val="18"/>
        </w:rPr>
        <w:lastRenderedPageBreak/>
        <w:t xml:space="preserve">•     </w:t>
      </w:r>
      <w:r w:rsidRPr="006A4697">
        <w:rPr>
          <w:rFonts w:asciiTheme="majorHAnsi" w:hAnsiTheme="majorHAnsi"/>
          <w:spacing w:val="27"/>
          <w:sz w:val="18"/>
          <w:szCs w:val="18"/>
        </w:rPr>
        <w:t xml:space="preserve"> </w:t>
      </w:r>
      <w:r w:rsidRPr="006A4697">
        <w:rPr>
          <w:rFonts w:asciiTheme="majorHAnsi" w:eastAsia="Garamond" w:hAnsiTheme="majorHAnsi" w:cs="Garamond"/>
          <w:sz w:val="22"/>
          <w:szCs w:val="22"/>
        </w:rPr>
        <w:t>L</w:t>
      </w:r>
      <w:r w:rsidRPr="006A4697">
        <w:rPr>
          <w:rFonts w:asciiTheme="majorHAnsi" w:eastAsia="Garamond" w:hAnsiTheme="majorHAnsi" w:cs="Garamond"/>
          <w:spacing w:val="-1"/>
          <w:sz w:val="22"/>
          <w:szCs w:val="22"/>
        </w:rPr>
        <w:t>i</w:t>
      </w:r>
      <w:r w:rsidRPr="006A4697">
        <w:rPr>
          <w:rFonts w:asciiTheme="majorHAnsi" w:eastAsia="Garamond" w:hAnsiTheme="majorHAnsi" w:cs="Garamond"/>
          <w:sz w:val="22"/>
          <w:szCs w:val="22"/>
        </w:rPr>
        <w:t>bra</w:t>
      </w:r>
      <w:r w:rsidRPr="006A4697">
        <w:rPr>
          <w:rFonts w:asciiTheme="majorHAnsi" w:eastAsia="Garamond" w:hAnsiTheme="majorHAnsi" w:cs="Garamond"/>
          <w:spacing w:val="6"/>
          <w:sz w:val="22"/>
          <w:szCs w:val="22"/>
        </w:rPr>
        <w:t>r</w:t>
      </w:r>
      <w:r w:rsidRPr="006A4697">
        <w:rPr>
          <w:rFonts w:asciiTheme="majorHAnsi" w:eastAsia="Garamond" w:hAnsiTheme="majorHAnsi" w:cs="Garamond"/>
          <w:sz w:val="22"/>
          <w:szCs w:val="22"/>
        </w:rPr>
        <w:t>y</w:t>
      </w:r>
      <w:r w:rsidRPr="006A4697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6A4697">
        <w:rPr>
          <w:rFonts w:asciiTheme="majorHAnsi" w:eastAsia="Garamond" w:hAnsiTheme="majorHAnsi" w:cs="Garamond"/>
          <w:sz w:val="22"/>
          <w:szCs w:val="22"/>
        </w:rPr>
        <w:t>of</w:t>
      </w:r>
      <w:r w:rsidRPr="006A4697">
        <w:rPr>
          <w:rFonts w:asciiTheme="majorHAnsi" w:eastAsia="Garamond" w:hAnsiTheme="majorHAnsi" w:cs="Garamond"/>
          <w:spacing w:val="30"/>
          <w:sz w:val="22"/>
          <w:szCs w:val="22"/>
        </w:rPr>
        <w:t xml:space="preserve"> </w:t>
      </w:r>
      <w:r w:rsidRPr="006A4697">
        <w:rPr>
          <w:rFonts w:asciiTheme="majorHAnsi" w:eastAsia="Garamond" w:hAnsiTheme="majorHAnsi" w:cs="Garamond"/>
          <w:spacing w:val="-2"/>
          <w:sz w:val="22"/>
          <w:szCs w:val="22"/>
        </w:rPr>
        <w:t>m</w:t>
      </w:r>
      <w:r w:rsidRPr="006A4697">
        <w:rPr>
          <w:rFonts w:asciiTheme="majorHAnsi" w:eastAsia="Garamond" w:hAnsiTheme="majorHAnsi" w:cs="Garamond"/>
          <w:sz w:val="22"/>
          <w:szCs w:val="22"/>
        </w:rPr>
        <w:t>ateria</w:t>
      </w:r>
      <w:r w:rsidRPr="006A4697">
        <w:rPr>
          <w:rFonts w:asciiTheme="majorHAnsi" w:eastAsia="Garamond" w:hAnsiTheme="majorHAnsi" w:cs="Garamond"/>
          <w:spacing w:val="-2"/>
          <w:sz w:val="22"/>
          <w:szCs w:val="22"/>
        </w:rPr>
        <w:t>l</w:t>
      </w:r>
      <w:r w:rsidRPr="006A4697">
        <w:rPr>
          <w:rFonts w:asciiTheme="majorHAnsi" w:eastAsia="Garamond" w:hAnsiTheme="majorHAnsi" w:cs="Garamond"/>
          <w:spacing w:val="-6"/>
          <w:sz w:val="22"/>
          <w:szCs w:val="22"/>
        </w:rPr>
        <w:t>s</w:t>
      </w:r>
      <w:r w:rsidRPr="006A4697">
        <w:rPr>
          <w:rFonts w:asciiTheme="majorHAnsi" w:eastAsia="Garamond" w:hAnsiTheme="majorHAnsi" w:cs="Garamond"/>
          <w:sz w:val="22"/>
          <w:szCs w:val="22"/>
        </w:rPr>
        <w:t>, shad</w:t>
      </w:r>
      <w:r w:rsidRPr="006A4697">
        <w:rPr>
          <w:rFonts w:asciiTheme="majorHAnsi" w:eastAsia="Garamond" w:hAnsiTheme="majorHAnsi" w:cs="Garamond"/>
          <w:spacing w:val="-2"/>
          <w:sz w:val="22"/>
          <w:szCs w:val="22"/>
        </w:rPr>
        <w:t>e</w:t>
      </w:r>
      <w:r w:rsidRPr="006A4697">
        <w:rPr>
          <w:rFonts w:asciiTheme="majorHAnsi" w:eastAsia="Garamond" w:hAnsiTheme="majorHAnsi" w:cs="Garamond"/>
          <w:sz w:val="22"/>
          <w:szCs w:val="22"/>
        </w:rPr>
        <w:t>r</w:t>
      </w:r>
      <w:r w:rsidRPr="006A4697">
        <w:rPr>
          <w:rFonts w:asciiTheme="majorHAnsi" w:eastAsia="Garamond" w:hAnsiTheme="majorHAnsi" w:cs="Garamond"/>
          <w:spacing w:val="-6"/>
          <w:sz w:val="22"/>
          <w:szCs w:val="22"/>
        </w:rPr>
        <w:t>s</w:t>
      </w:r>
      <w:r w:rsidRPr="006A4697">
        <w:rPr>
          <w:rFonts w:asciiTheme="majorHAnsi" w:eastAsia="Garamond" w:hAnsiTheme="majorHAnsi" w:cs="Garamond"/>
          <w:sz w:val="22"/>
          <w:szCs w:val="22"/>
        </w:rPr>
        <w:t>,</w:t>
      </w:r>
      <w:r w:rsidRPr="006A4697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6A4697">
        <w:rPr>
          <w:rFonts w:asciiTheme="majorHAnsi" w:eastAsia="Garamond" w:hAnsiTheme="majorHAnsi" w:cs="Garamond"/>
          <w:sz w:val="22"/>
          <w:szCs w:val="22"/>
        </w:rPr>
        <w:t>and</w:t>
      </w:r>
      <w:r w:rsidRPr="006A4697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6A4697">
        <w:rPr>
          <w:rFonts w:asciiTheme="majorHAnsi" w:eastAsia="Garamond" w:hAnsiTheme="majorHAnsi" w:cs="Garamond"/>
          <w:sz w:val="22"/>
          <w:szCs w:val="22"/>
        </w:rPr>
        <w:t>te</w:t>
      </w:r>
      <w:r w:rsidRPr="006A4697">
        <w:rPr>
          <w:rFonts w:asciiTheme="majorHAnsi" w:eastAsia="Garamond" w:hAnsiTheme="majorHAnsi" w:cs="Garamond"/>
          <w:spacing w:val="-1"/>
          <w:sz w:val="22"/>
          <w:szCs w:val="22"/>
        </w:rPr>
        <w:t>x</w:t>
      </w:r>
      <w:r w:rsidRPr="006A4697">
        <w:rPr>
          <w:rFonts w:asciiTheme="majorHAnsi" w:eastAsia="Garamond" w:hAnsiTheme="majorHAnsi" w:cs="Garamond"/>
          <w:sz w:val="22"/>
          <w:szCs w:val="22"/>
        </w:rPr>
        <w:t>ture</w:t>
      </w:r>
      <w:r w:rsidRPr="006A4697">
        <w:rPr>
          <w:rFonts w:asciiTheme="majorHAnsi" w:eastAsia="Garamond" w:hAnsiTheme="majorHAnsi" w:cs="Garamond"/>
          <w:spacing w:val="-8"/>
          <w:sz w:val="22"/>
          <w:szCs w:val="22"/>
        </w:rPr>
        <w:t>s</w:t>
      </w:r>
      <w:r w:rsidRPr="006A4697">
        <w:rPr>
          <w:rFonts w:asciiTheme="majorHAnsi" w:eastAsia="Garamond" w:hAnsiTheme="majorHAnsi" w:cs="Garamond"/>
          <w:sz w:val="22"/>
          <w:szCs w:val="22"/>
        </w:rPr>
        <w:t>.</w:t>
      </w:r>
      <w:r w:rsidRPr="006A4697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6A4697">
        <w:rPr>
          <w:rFonts w:asciiTheme="majorHAnsi" w:eastAsia="Garamond" w:hAnsiTheme="majorHAnsi" w:cs="Garamond"/>
          <w:sz w:val="22"/>
          <w:szCs w:val="22"/>
        </w:rPr>
        <w:t>L</w:t>
      </w:r>
      <w:r w:rsidRPr="006A4697">
        <w:rPr>
          <w:rFonts w:asciiTheme="majorHAnsi" w:eastAsia="Garamond" w:hAnsiTheme="majorHAnsi" w:cs="Garamond"/>
          <w:spacing w:val="-1"/>
          <w:sz w:val="22"/>
          <w:szCs w:val="22"/>
        </w:rPr>
        <w:t>ig</w:t>
      </w:r>
      <w:r w:rsidRPr="006A4697">
        <w:rPr>
          <w:rFonts w:asciiTheme="majorHAnsi" w:eastAsia="Garamond" w:hAnsiTheme="majorHAnsi" w:cs="Garamond"/>
          <w:sz w:val="22"/>
          <w:szCs w:val="22"/>
        </w:rPr>
        <w:t>h</w:t>
      </w:r>
      <w:r w:rsidRPr="006A4697">
        <w:rPr>
          <w:rFonts w:asciiTheme="majorHAnsi" w:eastAsia="Garamond" w:hAnsiTheme="majorHAnsi" w:cs="Garamond"/>
          <w:spacing w:val="2"/>
          <w:sz w:val="22"/>
          <w:szCs w:val="22"/>
        </w:rPr>
        <w:t>t</w:t>
      </w:r>
      <w:r w:rsidRPr="006A4697">
        <w:rPr>
          <w:rFonts w:asciiTheme="majorHAnsi" w:eastAsia="Garamond" w:hAnsiTheme="majorHAnsi" w:cs="Garamond"/>
          <w:sz w:val="22"/>
          <w:szCs w:val="22"/>
        </w:rPr>
        <w:t>in</w:t>
      </w:r>
      <w:r w:rsidRPr="006A4697">
        <w:rPr>
          <w:rFonts w:asciiTheme="majorHAnsi" w:eastAsia="Garamond" w:hAnsiTheme="majorHAnsi" w:cs="Garamond"/>
          <w:spacing w:val="-1"/>
          <w:sz w:val="22"/>
          <w:szCs w:val="22"/>
        </w:rPr>
        <w:t>g</w:t>
      </w:r>
      <w:r w:rsidRPr="006A4697">
        <w:rPr>
          <w:rFonts w:asciiTheme="majorHAnsi" w:eastAsia="Garamond" w:hAnsiTheme="majorHAnsi" w:cs="Garamond"/>
          <w:sz w:val="22"/>
          <w:szCs w:val="22"/>
        </w:rPr>
        <w:t>, li</w:t>
      </w:r>
      <w:r w:rsidRPr="006A4697">
        <w:rPr>
          <w:rFonts w:asciiTheme="majorHAnsi" w:eastAsia="Garamond" w:hAnsiTheme="majorHAnsi" w:cs="Garamond"/>
          <w:spacing w:val="-1"/>
          <w:sz w:val="22"/>
          <w:szCs w:val="22"/>
        </w:rPr>
        <w:t>g</w:t>
      </w:r>
      <w:r w:rsidRPr="006A4697">
        <w:rPr>
          <w:rFonts w:asciiTheme="majorHAnsi" w:eastAsia="Garamond" w:hAnsiTheme="majorHAnsi" w:cs="Garamond"/>
          <w:sz w:val="22"/>
          <w:szCs w:val="22"/>
        </w:rPr>
        <w:t>htmapp</w:t>
      </w:r>
      <w:r w:rsidRPr="006A4697">
        <w:rPr>
          <w:rFonts w:asciiTheme="majorHAnsi" w:eastAsia="Garamond" w:hAnsiTheme="majorHAnsi" w:cs="Garamond"/>
          <w:spacing w:val="1"/>
          <w:sz w:val="22"/>
          <w:szCs w:val="22"/>
        </w:rPr>
        <w:t>i</w:t>
      </w:r>
      <w:r w:rsidRPr="006A4697">
        <w:rPr>
          <w:rFonts w:asciiTheme="majorHAnsi" w:eastAsia="Garamond" w:hAnsiTheme="majorHAnsi" w:cs="Garamond"/>
          <w:sz w:val="22"/>
          <w:szCs w:val="22"/>
        </w:rPr>
        <w:t>n</w:t>
      </w:r>
      <w:r w:rsidRPr="006A4697">
        <w:rPr>
          <w:rFonts w:asciiTheme="majorHAnsi" w:eastAsia="Garamond" w:hAnsiTheme="majorHAnsi" w:cs="Garamond"/>
          <w:spacing w:val="-1"/>
          <w:sz w:val="22"/>
          <w:szCs w:val="22"/>
        </w:rPr>
        <w:t>g</w:t>
      </w:r>
      <w:r w:rsidRPr="006A4697">
        <w:rPr>
          <w:rFonts w:asciiTheme="majorHAnsi" w:eastAsia="Garamond" w:hAnsiTheme="majorHAnsi" w:cs="Garamond"/>
          <w:sz w:val="22"/>
          <w:szCs w:val="22"/>
        </w:rPr>
        <w:t>,</w:t>
      </w:r>
      <w:r w:rsidRPr="006A4697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6A4697">
        <w:rPr>
          <w:rFonts w:asciiTheme="majorHAnsi" w:eastAsia="Garamond" w:hAnsiTheme="majorHAnsi" w:cs="Garamond"/>
          <w:sz w:val="22"/>
          <w:szCs w:val="22"/>
        </w:rPr>
        <w:t>and</w:t>
      </w:r>
      <w:r w:rsidRPr="006A4697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6A4697">
        <w:rPr>
          <w:rFonts w:asciiTheme="majorHAnsi" w:eastAsia="Garamond" w:hAnsiTheme="majorHAnsi" w:cs="Garamond"/>
          <w:sz w:val="22"/>
          <w:szCs w:val="22"/>
        </w:rPr>
        <w:t>pa</w:t>
      </w:r>
      <w:r w:rsidRPr="006A4697">
        <w:rPr>
          <w:rFonts w:asciiTheme="majorHAnsi" w:eastAsia="Garamond" w:hAnsiTheme="majorHAnsi" w:cs="Garamond"/>
          <w:spacing w:val="5"/>
          <w:sz w:val="22"/>
          <w:szCs w:val="22"/>
        </w:rPr>
        <w:t>r</w:t>
      </w:r>
      <w:r w:rsidRPr="006A4697">
        <w:rPr>
          <w:rFonts w:asciiTheme="majorHAnsi" w:eastAsia="Garamond" w:hAnsiTheme="majorHAnsi" w:cs="Garamond"/>
          <w:sz w:val="22"/>
          <w:szCs w:val="22"/>
        </w:rPr>
        <w:t>t</w:t>
      </w:r>
      <w:r w:rsidRPr="006A4697">
        <w:rPr>
          <w:rFonts w:asciiTheme="majorHAnsi" w:eastAsia="Garamond" w:hAnsiTheme="majorHAnsi" w:cs="Garamond"/>
          <w:spacing w:val="-1"/>
          <w:sz w:val="22"/>
          <w:szCs w:val="22"/>
        </w:rPr>
        <w:t>i</w:t>
      </w:r>
      <w:r w:rsidRPr="006A4697">
        <w:rPr>
          <w:rFonts w:asciiTheme="majorHAnsi" w:eastAsia="Garamond" w:hAnsiTheme="majorHAnsi" w:cs="Garamond"/>
          <w:sz w:val="22"/>
          <w:szCs w:val="22"/>
        </w:rPr>
        <w:t>cle</w:t>
      </w:r>
      <w:r w:rsidRPr="006A4697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6A4697">
        <w:rPr>
          <w:rFonts w:asciiTheme="majorHAnsi" w:eastAsia="Garamond" w:hAnsiTheme="majorHAnsi" w:cs="Garamond"/>
          <w:spacing w:val="-2"/>
          <w:sz w:val="22"/>
          <w:szCs w:val="22"/>
        </w:rPr>
        <w:t>e</w:t>
      </w:r>
      <w:r w:rsidRPr="006A4697">
        <w:rPr>
          <w:rFonts w:asciiTheme="majorHAnsi" w:eastAsia="Garamond" w:hAnsiTheme="majorHAnsi" w:cs="Garamond"/>
          <w:spacing w:val="1"/>
          <w:sz w:val="22"/>
          <w:szCs w:val="22"/>
        </w:rPr>
        <w:t>f</w:t>
      </w:r>
      <w:r w:rsidRPr="006A4697">
        <w:rPr>
          <w:rFonts w:asciiTheme="majorHAnsi" w:eastAsia="Garamond" w:hAnsiTheme="majorHAnsi" w:cs="Garamond"/>
          <w:spacing w:val="-1"/>
          <w:sz w:val="22"/>
          <w:szCs w:val="22"/>
        </w:rPr>
        <w:t>f</w:t>
      </w:r>
      <w:r w:rsidRPr="006A4697">
        <w:rPr>
          <w:rFonts w:asciiTheme="majorHAnsi" w:eastAsia="Garamond" w:hAnsiTheme="majorHAnsi" w:cs="Garamond"/>
          <w:sz w:val="22"/>
          <w:szCs w:val="22"/>
        </w:rPr>
        <w:t>ects</w:t>
      </w:r>
    </w:p>
    <w:p w14:paraId="14888DFC" w14:textId="77777777" w:rsidR="006012B3" w:rsidRPr="006A4697" w:rsidRDefault="006A4697">
      <w:pPr>
        <w:ind w:left="478"/>
        <w:rPr>
          <w:rFonts w:asciiTheme="majorHAnsi" w:eastAsia="Garamond" w:hAnsiTheme="majorHAnsi" w:cs="Garamond"/>
          <w:sz w:val="22"/>
          <w:szCs w:val="22"/>
        </w:rPr>
      </w:pPr>
      <w:r w:rsidRPr="006A4697">
        <w:rPr>
          <w:rFonts w:asciiTheme="majorHAnsi" w:hAnsiTheme="majorHAnsi"/>
          <w:sz w:val="18"/>
          <w:szCs w:val="18"/>
        </w:rPr>
        <w:t xml:space="preserve">•     </w:t>
      </w:r>
      <w:r w:rsidRPr="006A4697">
        <w:rPr>
          <w:rFonts w:asciiTheme="majorHAnsi" w:hAnsiTheme="majorHAnsi"/>
          <w:spacing w:val="27"/>
          <w:sz w:val="18"/>
          <w:szCs w:val="18"/>
        </w:rPr>
        <w:t xml:space="preserve"> </w:t>
      </w:r>
      <w:r w:rsidRPr="006A4697">
        <w:rPr>
          <w:rFonts w:asciiTheme="majorHAnsi" w:eastAsia="Garamond" w:hAnsiTheme="majorHAnsi" w:cs="Garamond"/>
          <w:sz w:val="22"/>
          <w:szCs w:val="22"/>
        </w:rPr>
        <w:t>Cr</w:t>
      </w:r>
      <w:r w:rsidRPr="006A4697">
        <w:rPr>
          <w:rFonts w:asciiTheme="majorHAnsi" w:eastAsia="Garamond" w:hAnsiTheme="majorHAnsi" w:cs="Garamond"/>
          <w:spacing w:val="-2"/>
          <w:sz w:val="22"/>
          <w:szCs w:val="22"/>
        </w:rPr>
        <w:t>e</w:t>
      </w:r>
      <w:r w:rsidRPr="006A4697">
        <w:rPr>
          <w:rFonts w:asciiTheme="majorHAnsi" w:eastAsia="Garamond" w:hAnsiTheme="majorHAnsi" w:cs="Garamond"/>
          <w:sz w:val="22"/>
          <w:szCs w:val="22"/>
        </w:rPr>
        <w:t>ate</w:t>
      </w:r>
      <w:r w:rsidRPr="006A4697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6A4697">
        <w:rPr>
          <w:rFonts w:asciiTheme="majorHAnsi" w:eastAsia="Garamond" w:hAnsiTheme="majorHAnsi" w:cs="Garamond"/>
          <w:sz w:val="22"/>
          <w:szCs w:val="22"/>
        </w:rPr>
        <w:t>te</w:t>
      </w:r>
      <w:r w:rsidRPr="006A4697">
        <w:rPr>
          <w:rFonts w:asciiTheme="majorHAnsi" w:eastAsia="Garamond" w:hAnsiTheme="majorHAnsi" w:cs="Garamond"/>
          <w:spacing w:val="-1"/>
          <w:sz w:val="22"/>
          <w:szCs w:val="22"/>
        </w:rPr>
        <w:t>x</w:t>
      </w:r>
      <w:r w:rsidRPr="006A4697">
        <w:rPr>
          <w:rFonts w:asciiTheme="majorHAnsi" w:eastAsia="Garamond" w:hAnsiTheme="majorHAnsi" w:cs="Garamond"/>
          <w:sz w:val="22"/>
          <w:szCs w:val="22"/>
        </w:rPr>
        <w:t>tures</w:t>
      </w:r>
      <w:r w:rsidRPr="006A4697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6A4697">
        <w:rPr>
          <w:rFonts w:asciiTheme="majorHAnsi" w:eastAsia="Garamond" w:hAnsiTheme="majorHAnsi" w:cs="Garamond"/>
          <w:spacing w:val="1"/>
          <w:sz w:val="22"/>
          <w:szCs w:val="22"/>
        </w:rPr>
        <w:t>f</w:t>
      </w:r>
      <w:r w:rsidRPr="006A4697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6A4697">
        <w:rPr>
          <w:rFonts w:asciiTheme="majorHAnsi" w:eastAsia="Garamond" w:hAnsiTheme="majorHAnsi" w:cs="Garamond"/>
          <w:sz w:val="22"/>
          <w:szCs w:val="22"/>
        </w:rPr>
        <w:t>om</w:t>
      </w:r>
      <w:r w:rsidRPr="006A4697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6A4697">
        <w:rPr>
          <w:rFonts w:asciiTheme="majorHAnsi" w:eastAsia="Garamond" w:hAnsiTheme="majorHAnsi" w:cs="Garamond"/>
          <w:spacing w:val="-4"/>
          <w:sz w:val="22"/>
          <w:szCs w:val="22"/>
        </w:rPr>
        <w:t>F</w:t>
      </w:r>
      <w:r w:rsidRPr="006A4697">
        <w:rPr>
          <w:rFonts w:asciiTheme="majorHAnsi" w:eastAsia="Garamond" w:hAnsiTheme="majorHAnsi" w:cs="Garamond"/>
          <w:sz w:val="22"/>
          <w:szCs w:val="22"/>
        </w:rPr>
        <w:t>ra</w:t>
      </w:r>
      <w:r w:rsidRPr="006A4697">
        <w:rPr>
          <w:rFonts w:asciiTheme="majorHAnsi" w:eastAsia="Garamond" w:hAnsiTheme="majorHAnsi" w:cs="Garamond"/>
          <w:spacing w:val="-2"/>
          <w:sz w:val="22"/>
          <w:szCs w:val="22"/>
        </w:rPr>
        <w:t>n</w:t>
      </w:r>
      <w:r w:rsidRPr="006A4697">
        <w:rPr>
          <w:rFonts w:asciiTheme="majorHAnsi" w:eastAsia="Garamond" w:hAnsiTheme="majorHAnsi" w:cs="Garamond"/>
          <w:sz w:val="22"/>
          <w:szCs w:val="22"/>
        </w:rPr>
        <w:t>k</w:t>
      </w:r>
      <w:r w:rsidRPr="006A4697">
        <w:rPr>
          <w:rFonts w:asciiTheme="majorHAnsi" w:eastAsia="Garamond" w:hAnsiTheme="majorHAnsi" w:cs="Garamond"/>
          <w:spacing w:val="2"/>
          <w:sz w:val="22"/>
          <w:szCs w:val="22"/>
        </w:rPr>
        <w:t xml:space="preserve"> </w:t>
      </w:r>
      <w:r w:rsidRPr="006A4697">
        <w:rPr>
          <w:rFonts w:asciiTheme="majorHAnsi" w:eastAsia="Garamond" w:hAnsiTheme="majorHAnsi" w:cs="Garamond"/>
          <w:sz w:val="22"/>
          <w:szCs w:val="22"/>
        </w:rPr>
        <w:t>Nett</w:t>
      </w:r>
      <w:r w:rsidRPr="006A4697">
        <w:rPr>
          <w:rFonts w:asciiTheme="majorHAnsi" w:eastAsia="Garamond" w:hAnsiTheme="majorHAnsi" w:cs="Garamond"/>
          <w:spacing w:val="-2"/>
          <w:sz w:val="22"/>
          <w:szCs w:val="22"/>
        </w:rPr>
        <w:t>e</w:t>
      </w:r>
      <w:r w:rsidRPr="006A4697">
        <w:rPr>
          <w:rFonts w:asciiTheme="majorHAnsi" w:eastAsia="Garamond" w:hAnsiTheme="majorHAnsi" w:cs="Garamond"/>
          <w:sz w:val="22"/>
          <w:szCs w:val="22"/>
        </w:rPr>
        <w:t>r</w:t>
      </w:r>
      <w:r w:rsidRPr="006A4697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6A4697">
        <w:rPr>
          <w:rFonts w:asciiTheme="majorHAnsi" w:eastAsia="Garamond" w:hAnsiTheme="majorHAnsi" w:cs="Garamond"/>
          <w:spacing w:val="-1"/>
          <w:sz w:val="22"/>
          <w:szCs w:val="22"/>
        </w:rPr>
        <w:t>M</w:t>
      </w:r>
      <w:r w:rsidRPr="006A4697">
        <w:rPr>
          <w:rFonts w:asciiTheme="majorHAnsi" w:eastAsia="Garamond" w:hAnsiTheme="majorHAnsi" w:cs="Garamond"/>
          <w:sz w:val="22"/>
          <w:szCs w:val="22"/>
        </w:rPr>
        <w:t>D</w:t>
      </w:r>
      <w:r w:rsidRPr="006A4697">
        <w:rPr>
          <w:rFonts w:asciiTheme="majorHAnsi" w:eastAsia="Garamond" w:hAnsiTheme="majorHAnsi" w:cs="Garamond"/>
          <w:spacing w:val="-16"/>
          <w:sz w:val="22"/>
          <w:szCs w:val="22"/>
        </w:rPr>
        <w:t>’</w:t>
      </w:r>
      <w:r w:rsidRPr="006A4697">
        <w:rPr>
          <w:rFonts w:asciiTheme="majorHAnsi" w:eastAsia="Garamond" w:hAnsiTheme="majorHAnsi" w:cs="Garamond"/>
          <w:sz w:val="22"/>
          <w:szCs w:val="22"/>
        </w:rPr>
        <w:t>s</w:t>
      </w:r>
      <w:r w:rsidRPr="006A4697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6A4697">
        <w:rPr>
          <w:rFonts w:asciiTheme="majorHAnsi" w:eastAsia="Garamond" w:hAnsiTheme="majorHAnsi" w:cs="Garamond"/>
          <w:spacing w:val="-2"/>
          <w:sz w:val="22"/>
          <w:szCs w:val="22"/>
        </w:rPr>
        <w:t>m</w:t>
      </w:r>
      <w:r w:rsidRPr="006A4697">
        <w:rPr>
          <w:rFonts w:asciiTheme="majorHAnsi" w:eastAsia="Garamond" w:hAnsiTheme="majorHAnsi" w:cs="Garamond"/>
          <w:sz w:val="22"/>
          <w:szCs w:val="22"/>
        </w:rPr>
        <w:t xml:space="preserve">edical </w:t>
      </w:r>
      <w:r w:rsidRPr="006A4697">
        <w:rPr>
          <w:rFonts w:asciiTheme="majorHAnsi" w:eastAsia="Garamond" w:hAnsiTheme="majorHAnsi" w:cs="Garamond"/>
          <w:sz w:val="22"/>
          <w:szCs w:val="22"/>
        </w:rPr>
        <w:t>illust</w:t>
      </w:r>
      <w:r w:rsidRPr="006A4697">
        <w:rPr>
          <w:rFonts w:asciiTheme="majorHAnsi" w:eastAsia="Garamond" w:hAnsiTheme="majorHAnsi" w:cs="Garamond"/>
          <w:spacing w:val="-2"/>
          <w:sz w:val="22"/>
          <w:szCs w:val="22"/>
        </w:rPr>
        <w:t>r</w:t>
      </w:r>
      <w:r w:rsidRPr="006A4697">
        <w:rPr>
          <w:rFonts w:asciiTheme="majorHAnsi" w:eastAsia="Garamond" w:hAnsiTheme="majorHAnsi" w:cs="Garamond"/>
          <w:sz w:val="22"/>
          <w:szCs w:val="22"/>
        </w:rPr>
        <w:t>at</w:t>
      </w:r>
      <w:r w:rsidRPr="006A4697">
        <w:rPr>
          <w:rFonts w:asciiTheme="majorHAnsi" w:eastAsia="Garamond" w:hAnsiTheme="majorHAnsi" w:cs="Garamond"/>
          <w:spacing w:val="-1"/>
          <w:sz w:val="22"/>
          <w:szCs w:val="22"/>
        </w:rPr>
        <w:t>i</w:t>
      </w:r>
      <w:r w:rsidRPr="006A4697">
        <w:rPr>
          <w:rFonts w:asciiTheme="majorHAnsi" w:eastAsia="Garamond" w:hAnsiTheme="majorHAnsi" w:cs="Garamond"/>
          <w:spacing w:val="1"/>
          <w:sz w:val="22"/>
          <w:szCs w:val="22"/>
        </w:rPr>
        <w:t>o</w:t>
      </w:r>
      <w:r w:rsidRPr="006A4697">
        <w:rPr>
          <w:rFonts w:asciiTheme="majorHAnsi" w:eastAsia="Garamond" w:hAnsiTheme="majorHAnsi" w:cs="Garamond"/>
          <w:sz w:val="22"/>
          <w:szCs w:val="22"/>
        </w:rPr>
        <w:t>ns</w:t>
      </w:r>
      <w:r w:rsidRPr="006A4697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6A4697">
        <w:rPr>
          <w:rFonts w:asciiTheme="majorHAnsi" w:eastAsia="Garamond" w:hAnsiTheme="majorHAnsi" w:cs="Garamond"/>
          <w:spacing w:val="-1"/>
          <w:sz w:val="22"/>
          <w:szCs w:val="22"/>
        </w:rPr>
        <w:t>f</w:t>
      </w:r>
      <w:r w:rsidRPr="006A4697">
        <w:rPr>
          <w:rFonts w:asciiTheme="majorHAnsi" w:eastAsia="Garamond" w:hAnsiTheme="majorHAnsi" w:cs="Garamond"/>
          <w:sz w:val="22"/>
          <w:szCs w:val="22"/>
        </w:rPr>
        <w:t>or</w:t>
      </w:r>
      <w:r w:rsidRPr="006A4697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6A4697">
        <w:rPr>
          <w:rFonts w:asciiTheme="majorHAnsi" w:eastAsia="Garamond" w:hAnsiTheme="majorHAnsi" w:cs="Garamond"/>
          <w:spacing w:val="1"/>
          <w:sz w:val="22"/>
          <w:szCs w:val="22"/>
        </w:rPr>
        <w:t>3</w:t>
      </w:r>
      <w:r w:rsidRPr="006A4697">
        <w:rPr>
          <w:rFonts w:asciiTheme="majorHAnsi" w:eastAsia="Garamond" w:hAnsiTheme="majorHAnsi" w:cs="Garamond"/>
          <w:sz w:val="22"/>
          <w:szCs w:val="22"/>
        </w:rPr>
        <w:t>D</w:t>
      </w:r>
      <w:r w:rsidRPr="006A4697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6A4697">
        <w:rPr>
          <w:rFonts w:asciiTheme="majorHAnsi" w:eastAsia="Garamond" w:hAnsiTheme="majorHAnsi" w:cs="Garamond"/>
          <w:spacing w:val="-3"/>
          <w:sz w:val="22"/>
          <w:szCs w:val="22"/>
        </w:rPr>
        <w:t>v</w:t>
      </w:r>
      <w:r w:rsidRPr="006A4697">
        <w:rPr>
          <w:rFonts w:asciiTheme="majorHAnsi" w:eastAsia="Garamond" w:hAnsiTheme="majorHAnsi" w:cs="Garamond"/>
          <w:spacing w:val="-2"/>
          <w:sz w:val="22"/>
          <w:szCs w:val="22"/>
        </w:rPr>
        <w:t>e</w:t>
      </w:r>
      <w:r w:rsidRPr="006A4697">
        <w:rPr>
          <w:rFonts w:asciiTheme="majorHAnsi" w:eastAsia="Garamond" w:hAnsiTheme="majorHAnsi" w:cs="Garamond"/>
          <w:sz w:val="22"/>
          <w:szCs w:val="22"/>
        </w:rPr>
        <w:t>rs</w:t>
      </w:r>
      <w:r w:rsidRPr="006A4697">
        <w:rPr>
          <w:rFonts w:asciiTheme="majorHAnsi" w:eastAsia="Garamond" w:hAnsiTheme="majorHAnsi" w:cs="Garamond"/>
          <w:spacing w:val="-1"/>
          <w:sz w:val="22"/>
          <w:szCs w:val="22"/>
        </w:rPr>
        <w:t>i</w:t>
      </w:r>
      <w:r w:rsidRPr="006A4697">
        <w:rPr>
          <w:rFonts w:asciiTheme="majorHAnsi" w:eastAsia="Garamond" w:hAnsiTheme="majorHAnsi" w:cs="Garamond"/>
          <w:sz w:val="22"/>
          <w:szCs w:val="22"/>
        </w:rPr>
        <w:t>on of</w:t>
      </w:r>
      <w:r w:rsidRPr="006A4697">
        <w:rPr>
          <w:rFonts w:asciiTheme="majorHAnsi" w:eastAsia="Garamond" w:hAnsiTheme="majorHAnsi" w:cs="Garamond"/>
          <w:spacing w:val="30"/>
          <w:sz w:val="22"/>
          <w:szCs w:val="22"/>
        </w:rPr>
        <w:t xml:space="preserve"> </w:t>
      </w:r>
      <w:r w:rsidRPr="006A4697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6A4697">
        <w:rPr>
          <w:rFonts w:asciiTheme="majorHAnsi" w:eastAsia="Garamond" w:hAnsiTheme="majorHAnsi" w:cs="Garamond"/>
          <w:sz w:val="22"/>
          <w:szCs w:val="22"/>
        </w:rPr>
        <w:t>t</w:t>
      </w:r>
      <w:r w:rsidRPr="006A4697">
        <w:rPr>
          <w:rFonts w:asciiTheme="majorHAnsi" w:eastAsia="Garamond" w:hAnsiTheme="majorHAnsi" w:cs="Garamond"/>
          <w:spacing w:val="-1"/>
          <w:sz w:val="22"/>
          <w:szCs w:val="22"/>
        </w:rPr>
        <w:t>l</w:t>
      </w:r>
      <w:r w:rsidRPr="006A4697">
        <w:rPr>
          <w:rFonts w:asciiTheme="majorHAnsi" w:eastAsia="Garamond" w:hAnsiTheme="majorHAnsi" w:cs="Garamond"/>
          <w:sz w:val="22"/>
          <w:szCs w:val="22"/>
        </w:rPr>
        <w:t>as of</w:t>
      </w:r>
      <w:r w:rsidRPr="006A4697">
        <w:rPr>
          <w:rFonts w:asciiTheme="majorHAnsi" w:eastAsia="Garamond" w:hAnsiTheme="majorHAnsi" w:cs="Garamond"/>
          <w:spacing w:val="30"/>
          <w:sz w:val="22"/>
          <w:szCs w:val="22"/>
        </w:rPr>
        <w:t xml:space="preserve"> </w:t>
      </w:r>
      <w:r w:rsidRPr="006A4697">
        <w:rPr>
          <w:rFonts w:asciiTheme="majorHAnsi" w:eastAsia="Garamond" w:hAnsiTheme="majorHAnsi" w:cs="Garamond"/>
          <w:spacing w:val="-1"/>
          <w:sz w:val="22"/>
          <w:szCs w:val="22"/>
        </w:rPr>
        <w:t>H</w:t>
      </w:r>
      <w:r w:rsidRPr="006A4697">
        <w:rPr>
          <w:rFonts w:asciiTheme="majorHAnsi" w:eastAsia="Garamond" w:hAnsiTheme="majorHAnsi" w:cs="Garamond"/>
          <w:sz w:val="22"/>
          <w:szCs w:val="22"/>
        </w:rPr>
        <w:t>uman</w:t>
      </w:r>
      <w:r w:rsidRPr="006A4697">
        <w:rPr>
          <w:rFonts w:asciiTheme="majorHAnsi" w:eastAsia="Garamond" w:hAnsiTheme="majorHAnsi" w:cs="Garamond"/>
          <w:spacing w:val="-1"/>
          <w:sz w:val="22"/>
          <w:szCs w:val="22"/>
        </w:rPr>
        <w:t xml:space="preserve"> A</w:t>
      </w:r>
      <w:r w:rsidRPr="006A4697">
        <w:rPr>
          <w:rFonts w:asciiTheme="majorHAnsi" w:eastAsia="Garamond" w:hAnsiTheme="majorHAnsi" w:cs="Garamond"/>
          <w:sz w:val="22"/>
          <w:szCs w:val="22"/>
        </w:rPr>
        <w:t>nato</w:t>
      </w:r>
      <w:r w:rsidRPr="006A4697">
        <w:rPr>
          <w:rFonts w:asciiTheme="majorHAnsi" w:eastAsia="Garamond" w:hAnsiTheme="majorHAnsi" w:cs="Garamond"/>
          <w:spacing w:val="-2"/>
          <w:sz w:val="22"/>
          <w:szCs w:val="22"/>
        </w:rPr>
        <w:t>m</w:t>
      </w:r>
      <w:r w:rsidRPr="006A4697">
        <w:rPr>
          <w:rFonts w:asciiTheme="majorHAnsi" w:eastAsia="Garamond" w:hAnsiTheme="majorHAnsi" w:cs="Garamond"/>
          <w:sz w:val="22"/>
          <w:szCs w:val="22"/>
        </w:rPr>
        <w:t>y</w:t>
      </w:r>
    </w:p>
    <w:p w14:paraId="55BBC454" w14:textId="77777777" w:rsidR="006012B3" w:rsidRPr="006A4697" w:rsidRDefault="006A4697">
      <w:pPr>
        <w:spacing w:before="44"/>
        <w:ind w:left="394"/>
        <w:rPr>
          <w:rFonts w:asciiTheme="majorHAnsi" w:eastAsia="Garamond" w:hAnsiTheme="majorHAnsi" w:cs="Garamond"/>
          <w:sz w:val="23"/>
          <w:szCs w:val="23"/>
        </w:rPr>
      </w:pPr>
      <w:r w:rsidRPr="006A4697">
        <w:rPr>
          <w:rFonts w:asciiTheme="majorHAnsi" w:eastAsia="Garamond" w:hAnsiTheme="majorHAnsi" w:cs="Garamond"/>
          <w:b/>
          <w:spacing w:val="-1"/>
          <w:sz w:val="23"/>
          <w:szCs w:val="23"/>
        </w:rPr>
        <w:t>3</w:t>
      </w:r>
      <w:r w:rsidRPr="006A4697">
        <w:rPr>
          <w:rFonts w:asciiTheme="majorHAnsi" w:eastAsia="Garamond" w:hAnsiTheme="majorHAnsi" w:cs="Garamond"/>
          <w:b/>
          <w:sz w:val="23"/>
          <w:szCs w:val="23"/>
        </w:rPr>
        <w:t>D</w:t>
      </w:r>
      <w:r w:rsidRPr="006A4697">
        <w:rPr>
          <w:rFonts w:asciiTheme="majorHAnsi" w:eastAsia="Garamond" w:hAnsiTheme="majorHAnsi" w:cs="Garamond"/>
          <w:b/>
          <w:spacing w:val="-2"/>
          <w:sz w:val="23"/>
          <w:szCs w:val="23"/>
        </w:rPr>
        <w:t xml:space="preserve"> </w:t>
      </w:r>
      <w:r w:rsidRPr="006A4697">
        <w:rPr>
          <w:rFonts w:asciiTheme="majorHAnsi" w:eastAsia="Garamond" w:hAnsiTheme="majorHAnsi" w:cs="Garamond"/>
          <w:b/>
          <w:sz w:val="23"/>
          <w:szCs w:val="23"/>
        </w:rPr>
        <w:t>M</w:t>
      </w:r>
      <w:r w:rsidRPr="006A4697">
        <w:rPr>
          <w:rFonts w:asciiTheme="majorHAnsi" w:eastAsia="Garamond" w:hAnsiTheme="majorHAnsi" w:cs="Garamond"/>
          <w:b/>
          <w:spacing w:val="-1"/>
          <w:sz w:val="23"/>
          <w:szCs w:val="23"/>
        </w:rPr>
        <w:t>o</w:t>
      </w:r>
      <w:r w:rsidRPr="006A4697">
        <w:rPr>
          <w:rFonts w:asciiTheme="majorHAnsi" w:eastAsia="Garamond" w:hAnsiTheme="majorHAnsi" w:cs="Garamond"/>
          <w:b/>
          <w:spacing w:val="-2"/>
          <w:sz w:val="23"/>
          <w:szCs w:val="23"/>
        </w:rPr>
        <w:t>d</w:t>
      </w:r>
      <w:r w:rsidRPr="006A4697">
        <w:rPr>
          <w:rFonts w:asciiTheme="majorHAnsi" w:eastAsia="Garamond" w:hAnsiTheme="majorHAnsi" w:cs="Garamond"/>
          <w:b/>
          <w:spacing w:val="1"/>
          <w:sz w:val="23"/>
          <w:szCs w:val="23"/>
        </w:rPr>
        <w:t>el</w:t>
      </w:r>
      <w:r w:rsidRPr="006A4697">
        <w:rPr>
          <w:rFonts w:asciiTheme="majorHAnsi" w:eastAsia="Garamond" w:hAnsiTheme="majorHAnsi" w:cs="Garamond"/>
          <w:b/>
          <w:spacing w:val="-1"/>
          <w:sz w:val="23"/>
          <w:szCs w:val="23"/>
        </w:rPr>
        <w:t>e</w:t>
      </w:r>
      <w:r w:rsidRPr="006A4697">
        <w:rPr>
          <w:rFonts w:asciiTheme="majorHAnsi" w:eastAsia="Garamond" w:hAnsiTheme="majorHAnsi" w:cs="Garamond"/>
          <w:b/>
          <w:sz w:val="23"/>
          <w:szCs w:val="23"/>
        </w:rPr>
        <w:t>r</w:t>
      </w:r>
      <w:r w:rsidRPr="006A4697">
        <w:rPr>
          <w:rFonts w:asciiTheme="majorHAnsi" w:eastAsia="Garamond" w:hAnsiTheme="majorHAnsi" w:cs="Garamond"/>
          <w:b/>
          <w:spacing w:val="-2"/>
          <w:sz w:val="23"/>
          <w:szCs w:val="23"/>
        </w:rPr>
        <w:t xml:space="preserve"> </w:t>
      </w:r>
      <w:r w:rsidRPr="006A4697">
        <w:rPr>
          <w:rFonts w:asciiTheme="majorHAnsi" w:eastAsia="Garamond" w:hAnsiTheme="majorHAnsi" w:cs="Garamond"/>
          <w:b/>
          <w:sz w:val="23"/>
          <w:szCs w:val="23"/>
        </w:rPr>
        <w:t>&amp;</w:t>
      </w:r>
      <w:r w:rsidRPr="006A4697">
        <w:rPr>
          <w:rFonts w:asciiTheme="majorHAnsi" w:eastAsia="Garamond" w:hAnsiTheme="majorHAnsi" w:cs="Garamond"/>
          <w:b/>
          <w:spacing w:val="-2"/>
          <w:sz w:val="23"/>
          <w:szCs w:val="23"/>
        </w:rPr>
        <w:t xml:space="preserve"> </w:t>
      </w:r>
      <w:r w:rsidRPr="006A4697">
        <w:rPr>
          <w:rFonts w:asciiTheme="majorHAnsi" w:eastAsia="Garamond" w:hAnsiTheme="majorHAnsi" w:cs="Garamond"/>
          <w:b/>
          <w:spacing w:val="-19"/>
          <w:sz w:val="23"/>
          <w:szCs w:val="23"/>
        </w:rPr>
        <w:t>T</w:t>
      </w:r>
      <w:r w:rsidRPr="006A4697">
        <w:rPr>
          <w:rFonts w:asciiTheme="majorHAnsi" w:eastAsia="Garamond" w:hAnsiTheme="majorHAnsi" w:cs="Garamond"/>
          <w:b/>
          <w:spacing w:val="1"/>
          <w:sz w:val="23"/>
          <w:szCs w:val="23"/>
        </w:rPr>
        <w:t>e</w:t>
      </w:r>
      <w:r w:rsidRPr="006A4697">
        <w:rPr>
          <w:rFonts w:asciiTheme="majorHAnsi" w:eastAsia="Garamond" w:hAnsiTheme="majorHAnsi" w:cs="Garamond"/>
          <w:b/>
          <w:sz w:val="23"/>
          <w:szCs w:val="23"/>
        </w:rPr>
        <w:t>x</w:t>
      </w:r>
      <w:r w:rsidRPr="006A4697">
        <w:rPr>
          <w:rFonts w:asciiTheme="majorHAnsi" w:eastAsia="Garamond" w:hAnsiTheme="majorHAnsi" w:cs="Garamond"/>
          <w:b/>
          <w:spacing w:val="-1"/>
          <w:sz w:val="23"/>
          <w:szCs w:val="23"/>
        </w:rPr>
        <w:t>t</w:t>
      </w:r>
      <w:r w:rsidRPr="006A4697">
        <w:rPr>
          <w:rFonts w:asciiTheme="majorHAnsi" w:eastAsia="Garamond" w:hAnsiTheme="majorHAnsi" w:cs="Garamond"/>
          <w:b/>
          <w:sz w:val="23"/>
          <w:szCs w:val="23"/>
        </w:rPr>
        <w:t>ur</w:t>
      </w:r>
      <w:r w:rsidRPr="006A4697">
        <w:rPr>
          <w:rFonts w:asciiTheme="majorHAnsi" w:eastAsia="Garamond" w:hAnsiTheme="majorHAnsi" w:cs="Garamond"/>
          <w:b/>
          <w:spacing w:val="1"/>
          <w:sz w:val="23"/>
          <w:szCs w:val="23"/>
        </w:rPr>
        <w:t>e</w:t>
      </w:r>
      <w:r w:rsidRPr="006A4697">
        <w:rPr>
          <w:rFonts w:asciiTheme="majorHAnsi" w:eastAsia="Garamond" w:hAnsiTheme="majorHAnsi" w:cs="Garamond"/>
          <w:b/>
          <w:sz w:val="23"/>
          <w:szCs w:val="23"/>
        </w:rPr>
        <w:t>r</w:t>
      </w:r>
      <w:r w:rsidRPr="006A4697">
        <w:rPr>
          <w:rFonts w:asciiTheme="majorHAnsi" w:eastAsia="Garamond" w:hAnsiTheme="majorHAnsi" w:cs="Garamond"/>
          <w:b/>
          <w:spacing w:val="-2"/>
          <w:sz w:val="23"/>
          <w:szCs w:val="23"/>
        </w:rPr>
        <w:t xml:space="preserve"> </w:t>
      </w:r>
      <w:r w:rsidRPr="006A4697">
        <w:rPr>
          <w:rFonts w:asciiTheme="majorHAnsi" w:eastAsia="Garamond" w:hAnsiTheme="majorHAnsi" w:cs="Garamond"/>
          <w:b/>
          <w:sz w:val="23"/>
          <w:szCs w:val="23"/>
        </w:rPr>
        <w:t>–</w:t>
      </w:r>
      <w:r w:rsidRPr="006A4697">
        <w:rPr>
          <w:rFonts w:asciiTheme="majorHAnsi" w:eastAsia="Garamond" w:hAnsiTheme="majorHAnsi" w:cs="Garamond"/>
          <w:b/>
          <w:spacing w:val="-4"/>
          <w:sz w:val="23"/>
          <w:szCs w:val="23"/>
        </w:rPr>
        <w:t xml:space="preserve"> </w:t>
      </w:r>
      <w:r w:rsidRPr="006A4697">
        <w:rPr>
          <w:rFonts w:asciiTheme="majorHAnsi" w:eastAsia="Garamond" w:hAnsiTheme="majorHAnsi" w:cs="Garamond"/>
          <w:b/>
          <w:sz w:val="23"/>
          <w:szCs w:val="23"/>
        </w:rPr>
        <w:t>Liq</w:t>
      </w:r>
      <w:r w:rsidRPr="006A4697">
        <w:rPr>
          <w:rFonts w:asciiTheme="majorHAnsi" w:eastAsia="Garamond" w:hAnsiTheme="majorHAnsi" w:cs="Garamond"/>
          <w:b/>
          <w:spacing w:val="-2"/>
          <w:sz w:val="23"/>
          <w:szCs w:val="23"/>
        </w:rPr>
        <w:t>u</w:t>
      </w:r>
      <w:r w:rsidRPr="006A4697">
        <w:rPr>
          <w:rFonts w:asciiTheme="majorHAnsi" w:eastAsia="Garamond" w:hAnsiTheme="majorHAnsi" w:cs="Garamond"/>
          <w:b/>
          <w:sz w:val="23"/>
          <w:szCs w:val="23"/>
        </w:rPr>
        <w:t>id</w:t>
      </w:r>
      <w:r w:rsidRPr="006A4697">
        <w:rPr>
          <w:rFonts w:asciiTheme="majorHAnsi" w:eastAsia="Garamond" w:hAnsiTheme="majorHAnsi" w:cs="Garamond"/>
          <w:b/>
          <w:spacing w:val="-1"/>
          <w:sz w:val="23"/>
          <w:szCs w:val="23"/>
        </w:rPr>
        <w:t xml:space="preserve"> </w:t>
      </w:r>
      <w:r w:rsidRPr="006A4697">
        <w:rPr>
          <w:rFonts w:asciiTheme="majorHAnsi" w:eastAsia="Garamond" w:hAnsiTheme="majorHAnsi" w:cs="Garamond"/>
          <w:b/>
          <w:spacing w:val="-2"/>
          <w:sz w:val="23"/>
          <w:szCs w:val="23"/>
        </w:rPr>
        <w:t>D</w:t>
      </w:r>
      <w:r w:rsidRPr="006A4697">
        <w:rPr>
          <w:rFonts w:asciiTheme="majorHAnsi" w:eastAsia="Garamond" w:hAnsiTheme="majorHAnsi" w:cs="Garamond"/>
          <w:b/>
          <w:spacing w:val="1"/>
          <w:sz w:val="23"/>
          <w:szCs w:val="23"/>
        </w:rPr>
        <w:t>e</w:t>
      </w:r>
      <w:r w:rsidRPr="006A4697">
        <w:rPr>
          <w:rFonts w:asciiTheme="majorHAnsi" w:eastAsia="Garamond" w:hAnsiTheme="majorHAnsi" w:cs="Garamond"/>
          <w:b/>
          <w:spacing w:val="-5"/>
          <w:sz w:val="23"/>
          <w:szCs w:val="23"/>
        </w:rPr>
        <w:t>v</w:t>
      </w:r>
      <w:r w:rsidRPr="006A4697">
        <w:rPr>
          <w:rFonts w:asciiTheme="majorHAnsi" w:eastAsia="Garamond" w:hAnsiTheme="majorHAnsi" w:cs="Garamond"/>
          <w:b/>
          <w:spacing w:val="1"/>
          <w:sz w:val="23"/>
          <w:szCs w:val="23"/>
        </w:rPr>
        <w:t>el</w:t>
      </w:r>
      <w:r w:rsidRPr="006A4697">
        <w:rPr>
          <w:rFonts w:asciiTheme="majorHAnsi" w:eastAsia="Garamond" w:hAnsiTheme="majorHAnsi" w:cs="Garamond"/>
          <w:b/>
          <w:spacing w:val="-1"/>
          <w:sz w:val="23"/>
          <w:szCs w:val="23"/>
        </w:rPr>
        <w:t>o</w:t>
      </w:r>
      <w:r w:rsidRPr="006A4697">
        <w:rPr>
          <w:rFonts w:asciiTheme="majorHAnsi" w:eastAsia="Garamond" w:hAnsiTheme="majorHAnsi" w:cs="Garamond"/>
          <w:b/>
          <w:sz w:val="23"/>
          <w:szCs w:val="23"/>
        </w:rPr>
        <w:t>p</w:t>
      </w:r>
      <w:r w:rsidRPr="006A4697">
        <w:rPr>
          <w:rFonts w:asciiTheme="majorHAnsi" w:eastAsia="Garamond" w:hAnsiTheme="majorHAnsi" w:cs="Garamond"/>
          <w:b/>
          <w:spacing w:val="-2"/>
          <w:sz w:val="23"/>
          <w:szCs w:val="23"/>
        </w:rPr>
        <w:t>m</w:t>
      </w:r>
      <w:r w:rsidRPr="006A4697">
        <w:rPr>
          <w:rFonts w:asciiTheme="majorHAnsi" w:eastAsia="Garamond" w:hAnsiTheme="majorHAnsi" w:cs="Garamond"/>
          <w:b/>
          <w:spacing w:val="1"/>
          <w:sz w:val="23"/>
          <w:szCs w:val="23"/>
        </w:rPr>
        <w:t>e</w:t>
      </w:r>
      <w:r w:rsidRPr="006A4697">
        <w:rPr>
          <w:rFonts w:asciiTheme="majorHAnsi" w:eastAsia="Garamond" w:hAnsiTheme="majorHAnsi" w:cs="Garamond"/>
          <w:b/>
          <w:sz w:val="23"/>
          <w:szCs w:val="23"/>
        </w:rPr>
        <w:t xml:space="preserve">nt                    </w:t>
      </w:r>
      <w:r w:rsidRPr="006A4697">
        <w:rPr>
          <w:rFonts w:asciiTheme="majorHAnsi" w:eastAsia="Garamond" w:hAnsiTheme="majorHAnsi" w:cs="Garamond"/>
          <w:b/>
          <w:spacing w:val="34"/>
          <w:sz w:val="23"/>
          <w:szCs w:val="23"/>
        </w:rPr>
        <w:t xml:space="preserve"> </w:t>
      </w:r>
      <w:r w:rsidRPr="006A4697">
        <w:rPr>
          <w:rFonts w:asciiTheme="majorHAnsi" w:eastAsia="Garamond" w:hAnsiTheme="majorHAnsi" w:cs="Garamond"/>
          <w:b/>
          <w:spacing w:val="-3"/>
          <w:sz w:val="23"/>
          <w:szCs w:val="23"/>
        </w:rPr>
        <w:t>P</w:t>
      </w:r>
      <w:r w:rsidRPr="006A4697">
        <w:rPr>
          <w:rFonts w:asciiTheme="majorHAnsi" w:eastAsia="Garamond" w:hAnsiTheme="majorHAnsi" w:cs="Garamond"/>
          <w:b/>
          <w:spacing w:val="-1"/>
          <w:sz w:val="23"/>
          <w:szCs w:val="23"/>
        </w:rPr>
        <w:t>o</w:t>
      </w:r>
      <w:r w:rsidRPr="006A4697">
        <w:rPr>
          <w:rFonts w:asciiTheme="majorHAnsi" w:eastAsia="Garamond" w:hAnsiTheme="majorHAnsi" w:cs="Garamond"/>
          <w:b/>
          <w:spacing w:val="8"/>
          <w:sz w:val="23"/>
          <w:szCs w:val="23"/>
        </w:rPr>
        <w:t>r</w:t>
      </w:r>
      <w:r w:rsidRPr="006A4697">
        <w:rPr>
          <w:rFonts w:asciiTheme="majorHAnsi" w:eastAsia="Garamond" w:hAnsiTheme="majorHAnsi" w:cs="Garamond"/>
          <w:b/>
          <w:spacing w:val="-1"/>
          <w:sz w:val="23"/>
          <w:szCs w:val="23"/>
        </w:rPr>
        <w:t>tl</w:t>
      </w:r>
      <w:r w:rsidRPr="006A4697">
        <w:rPr>
          <w:rFonts w:asciiTheme="majorHAnsi" w:eastAsia="Garamond" w:hAnsiTheme="majorHAnsi" w:cs="Garamond"/>
          <w:b/>
          <w:sz w:val="23"/>
          <w:szCs w:val="23"/>
        </w:rPr>
        <w:t>and,</w:t>
      </w:r>
      <w:r w:rsidRPr="006A4697">
        <w:rPr>
          <w:rFonts w:asciiTheme="majorHAnsi" w:eastAsia="Garamond" w:hAnsiTheme="majorHAnsi" w:cs="Garamond"/>
          <w:b/>
          <w:spacing w:val="-3"/>
          <w:sz w:val="23"/>
          <w:szCs w:val="23"/>
        </w:rPr>
        <w:t xml:space="preserve"> </w:t>
      </w:r>
      <w:r w:rsidRPr="006A4697">
        <w:rPr>
          <w:rFonts w:asciiTheme="majorHAnsi" w:eastAsia="Garamond" w:hAnsiTheme="majorHAnsi" w:cs="Garamond"/>
          <w:b/>
          <w:sz w:val="23"/>
          <w:szCs w:val="23"/>
        </w:rPr>
        <w:t>OR</w:t>
      </w:r>
      <w:r w:rsidRPr="006A4697">
        <w:rPr>
          <w:rFonts w:asciiTheme="majorHAnsi" w:eastAsia="Garamond" w:hAnsiTheme="majorHAnsi" w:cs="Garamond"/>
          <w:b/>
          <w:spacing w:val="50"/>
          <w:sz w:val="23"/>
          <w:szCs w:val="23"/>
        </w:rPr>
        <w:t xml:space="preserve"> </w:t>
      </w:r>
      <w:r w:rsidRPr="006A4697">
        <w:rPr>
          <w:rFonts w:asciiTheme="majorHAnsi" w:eastAsia="Garamond" w:hAnsiTheme="majorHAnsi" w:cs="Garamond"/>
          <w:b/>
          <w:sz w:val="23"/>
          <w:szCs w:val="23"/>
        </w:rPr>
        <w:t>O</w:t>
      </w:r>
      <w:r w:rsidRPr="006A4697">
        <w:rPr>
          <w:rFonts w:asciiTheme="majorHAnsi" w:eastAsia="Garamond" w:hAnsiTheme="majorHAnsi" w:cs="Garamond"/>
          <w:b/>
          <w:spacing w:val="1"/>
          <w:sz w:val="23"/>
          <w:szCs w:val="23"/>
        </w:rPr>
        <w:t>c</w:t>
      </w:r>
      <w:r w:rsidRPr="006A4697">
        <w:rPr>
          <w:rFonts w:asciiTheme="majorHAnsi" w:eastAsia="Garamond" w:hAnsiTheme="majorHAnsi" w:cs="Garamond"/>
          <w:b/>
          <w:sz w:val="23"/>
          <w:szCs w:val="23"/>
        </w:rPr>
        <w:t>t</w:t>
      </w:r>
      <w:r w:rsidRPr="006A4697">
        <w:rPr>
          <w:rFonts w:asciiTheme="majorHAnsi" w:eastAsia="Garamond" w:hAnsiTheme="majorHAnsi" w:cs="Garamond"/>
          <w:b/>
          <w:spacing w:val="-2"/>
          <w:sz w:val="23"/>
          <w:szCs w:val="23"/>
        </w:rPr>
        <w:t xml:space="preserve"> </w:t>
      </w:r>
      <w:r w:rsidRPr="006A4697">
        <w:rPr>
          <w:rFonts w:asciiTheme="majorHAnsi" w:eastAsia="Garamond" w:hAnsiTheme="majorHAnsi" w:cs="Garamond"/>
          <w:b/>
          <w:spacing w:val="-1"/>
          <w:sz w:val="23"/>
          <w:szCs w:val="23"/>
        </w:rPr>
        <w:t>’</w:t>
      </w:r>
      <w:r w:rsidRPr="006A4697">
        <w:rPr>
          <w:rFonts w:asciiTheme="majorHAnsi" w:eastAsia="Garamond" w:hAnsiTheme="majorHAnsi" w:cs="Garamond"/>
          <w:b/>
          <w:spacing w:val="1"/>
          <w:sz w:val="23"/>
          <w:szCs w:val="23"/>
        </w:rPr>
        <w:t>06</w:t>
      </w:r>
      <w:r w:rsidRPr="006A4697">
        <w:rPr>
          <w:rFonts w:asciiTheme="majorHAnsi" w:eastAsia="Garamond" w:hAnsiTheme="majorHAnsi" w:cs="Garamond"/>
          <w:b/>
          <w:sz w:val="23"/>
          <w:szCs w:val="23"/>
        </w:rPr>
        <w:t>—</w:t>
      </w:r>
      <w:r w:rsidRPr="006A4697">
        <w:rPr>
          <w:rFonts w:asciiTheme="majorHAnsi" w:eastAsia="Garamond" w:hAnsiTheme="majorHAnsi" w:cs="Garamond"/>
          <w:b/>
          <w:spacing w:val="-2"/>
          <w:sz w:val="23"/>
          <w:szCs w:val="23"/>
        </w:rPr>
        <w:t>A</w:t>
      </w:r>
      <w:r w:rsidRPr="006A4697">
        <w:rPr>
          <w:rFonts w:asciiTheme="majorHAnsi" w:eastAsia="Garamond" w:hAnsiTheme="majorHAnsi" w:cs="Garamond"/>
          <w:b/>
          <w:sz w:val="23"/>
          <w:szCs w:val="23"/>
        </w:rPr>
        <w:t>pr</w:t>
      </w:r>
      <w:r w:rsidRPr="006A4697">
        <w:rPr>
          <w:rFonts w:asciiTheme="majorHAnsi" w:eastAsia="Garamond" w:hAnsiTheme="majorHAnsi" w:cs="Garamond"/>
          <w:b/>
          <w:spacing w:val="-2"/>
          <w:sz w:val="23"/>
          <w:szCs w:val="23"/>
        </w:rPr>
        <w:t xml:space="preserve"> </w:t>
      </w:r>
      <w:r w:rsidRPr="006A4697">
        <w:rPr>
          <w:rFonts w:asciiTheme="majorHAnsi" w:eastAsia="Garamond" w:hAnsiTheme="majorHAnsi" w:cs="Garamond"/>
          <w:b/>
          <w:spacing w:val="-1"/>
          <w:sz w:val="23"/>
          <w:szCs w:val="23"/>
        </w:rPr>
        <w:t>’</w:t>
      </w:r>
      <w:r w:rsidRPr="006A4697">
        <w:rPr>
          <w:rFonts w:asciiTheme="majorHAnsi" w:eastAsia="Garamond" w:hAnsiTheme="majorHAnsi" w:cs="Garamond"/>
          <w:b/>
          <w:spacing w:val="1"/>
          <w:sz w:val="23"/>
          <w:szCs w:val="23"/>
        </w:rPr>
        <w:t>0</w:t>
      </w:r>
      <w:r w:rsidRPr="006A4697">
        <w:rPr>
          <w:rFonts w:asciiTheme="majorHAnsi" w:eastAsia="Garamond" w:hAnsiTheme="majorHAnsi" w:cs="Garamond"/>
          <w:b/>
          <w:sz w:val="23"/>
          <w:szCs w:val="23"/>
        </w:rPr>
        <w:t>8</w:t>
      </w:r>
    </w:p>
    <w:p w14:paraId="1F67A4CE" w14:textId="77777777" w:rsidR="006012B3" w:rsidRPr="006A4697" w:rsidRDefault="006A4697">
      <w:pPr>
        <w:ind w:left="478"/>
        <w:rPr>
          <w:rFonts w:asciiTheme="majorHAnsi" w:eastAsia="Garamond" w:hAnsiTheme="majorHAnsi" w:cs="Garamond"/>
          <w:sz w:val="22"/>
          <w:szCs w:val="22"/>
        </w:rPr>
      </w:pPr>
      <w:r w:rsidRPr="006A4697">
        <w:rPr>
          <w:rFonts w:asciiTheme="majorHAnsi" w:hAnsiTheme="majorHAnsi"/>
          <w:sz w:val="18"/>
          <w:szCs w:val="18"/>
        </w:rPr>
        <w:t xml:space="preserve">•     </w:t>
      </w:r>
      <w:r w:rsidRPr="006A4697">
        <w:rPr>
          <w:rFonts w:asciiTheme="majorHAnsi" w:hAnsiTheme="majorHAnsi"/>
          <w:spacing w:val="13"/>
          <w:sz w:val="18"/>
          <w:szCs w:val="18"/>
        </w:rPr>
        <w:t xml:space="preserve"> </w:t>
      </w:r>
      <w:r w:rsidRPr="006A4697">
        <w:rPr>
          <w:rFonts w:asciiTheme="majorHAnsi" w:eastAsia="Garamond" w:hAnsiTheme="majorHAnsi" w:cs="Garamond"/>
          <w:spacing w:val="-1"/>
          <w:sz w:val="22"/>
          <w:szCs w:val="22"/>
        </w:rPr>
        <w:t>3</w:t>
      </w:r>
      <w:r w:rsidRPr="006A4697">
        <w:rPr>
          <w:rFonts w:asciiTheme="majorHAnsi" w:eastAsia="Garamond" w:hAnsiTheme="majorHAnsi" w:cs="Garamond"/>
          <w:sz w:val="22"/>
          <w:szCs w:val="22"/>
        </w:rPr>
        <w:t>D</w:t>
      </w:r>
      <w:r w:rsidRPr="006A4697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6A4697">
        <w:rPr>
          <w:rFonts w:asciiTheme="majorHAnsi" w:eastAsia="Garamond" w:hAnsiTheme="majorHAnsi" w:cs="Garamond"/>
          <w:sz w:val="22"/>
          <w:szCs w:val="22"/>
        </w:rPr>
        <w:t>mode</w:t>
      </w:r>
      <w:r w:rsidRPr="006A4697">
        <w:rPr>
          <w:rFonts w:asciiTheme="majorHAnsi" w:eastAsia="Garamond" w:hAnsiTheme="majorHAnsi" w:cs="Garamond"/>
          <w:spacing w:val="-2"/>
          <w:sz w:val="22"/>
          <w:szCs w:val="22"/>
        </w:rPr>
        <w:t>l</w:t>
      </w:r>
      <w:r w:rsidRPr="006A4697">
        <w:rPr>
          <w:rFonts w:asciiTheme="majorHAnsi" w:eastAsia="Garamond" w:hAnsiTheme="majorHAnsi" w:cs="Garamond"/>
          <w:spacing w:val="-6"/>
          <w:sz w:val="22"/>
          <w:szCs w:val="22"/>
        </w:rPr>
        <w:t>s</w:t>
      </w:r>
      <w:r w:rsidRPr="006A4697">
        <w:rPr>
          <w:rFonts w:asciiTheme="majorHAnsi" w:eastAsia="Garamond" w:hAnsiTheme="majorHAnsi" w:cs="Garamond"/>
          <w:sz w:val="22"/>
          <w:szCs w:val="22"/>
        </w:rPr>
        <w:t>,</w:t>
      </w:r>
      <w:r w:rsidRPr="006A4697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6A4697">
        <w:rPr>
          <w:rFonts w:asciiTheme="majorHAnsi" w:eastAsia="Garamond" w:hAnsiTheme="majorHAnsi" w:cs="Garamond"/>
          <w:sz w:val="22"/>
          <w:szCs w:val="22"/>
        </w:rPr>
        <w:t>te</w:t>
      </w:r>
      <w:r w:rsidRPr="006A4697">
        <w:rPr>
          <w:rFonts w:asciiTheme="majorHAnsi" w:eastAsia="Garamond" w:hAnsiTheme="majorHAnsi" w:cs="Garamond"/>
          <w:spacing w:val="-1"/>
          <w:sz w:val="22"/>
          <w:szCs w:val="22"/>
        </w:rPr>
        <w:t>x</w:t>
      </w:r>
      <w:r w:rsidRPr="006A4697">
        <w:rPr>
          <w:rFonts w:asciiTheme="majorHAnsi" w:eastAsia="Garamond" w:hAnsiTheme="majorHAnsi" w:cs="Garamond"/>
          <w:sz w:val="22"/>
          <w:szCs w:val="22"/>
        </w:rPr>
        <w:t>tur</w:t>
      </w:r>
      <w:r w:rsidRPr="006A4697">
        <w:rPr>
          <w:rFonts w:asciiTheme="majorHAnsi" w:eastAsia="Garamond" w:hAnsiTheme="majorHAnsi" w:cs="Garamond"/>
          <w:spacing w:val="-2"/>
          <w:sz w:val="22"/>
          <w:szCs w:val="22"/>
        </w:rPr>
        <w:t>e</w:t>
      </w:r>
      <w:r w:rsidRPr="006A4697">
        <w:rPr>
          <w:rFonts w:asciiTheme="majorHAnsi" w:eastAsia="Garamond" w:hAnsiTheme="majorHAnsi" w:cs="Garamond"/>
          <w:spacing w:val="-6"/>
          <w:sz w:val="22"/>
          <w:szCs w:val="22"/>
        </w:rPr>
        <w:t>s</w:t>
      </w:r>
      <w:r w:rsidRPr="006A4697">
        <w:rPr>
          <w:rFonts w:asciiTheme="majorHAnsi" w:eastAsia="Garamond" w:hAnsiTheme="majorHAnsi" w:cs="Garamond"/>
          <w:sz w:val="22"/>
          <w:szCs w:val="22"/>
        </w:rPr>
        <w:t>,</w:t>
      </w:r>
      <w:r w:rsidRPr="006A4697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6A4697">
        <w:rPr>
          <w:rFonts w:asciiTheme="majorHAnsi" w:eastAsia="Garamond" w:hAnsiTheme="majorHAnsi" w:cs="Garamond"/>
          <w:sz w:val="22"/>
          <w:szCs w:val="22"/>
        </w:rPr>
        <w:t>LO</w:t>
      </w:r>
      <w:r w:rsidRPr="006A4697">
        <w:rPr>
          <w:rFonts w:asciiTheme="majorHAnsi" w:eastAsia="Garamond" w:hAnsiTheme="majorHAnsi" w:cs="Garamond"/>
          <w:spacing w:val="-2"/>
          <w:sz w:val="22"/>
          <w:szCs w:val="22"/>
        </w:rPr>
        <w:t>D</w:t>
      </w:r>
      <w:r w:rsidRPr="006A4697">
        <w:rPr>
          <w:rFonts w:asciiTheme="majorHAnsi" w:eastAsia="Garamond" w:hAnsiTheme="majorHAnsi" w:cs="Garamond"/>
          <w:spacing w:val="-6"/>
          <w:sz w:val="22"/>
          <w:szCs w:val="22"/>
        </w:rPr>
        <w:t>s</w:t>
      </w:r>
      <w:r w:rsidRPr="006A4697">
        <w:rPr>
          <w:rFonts w:asciiTheme="majorHAnsi" w:eastAsia="Garamond" w:hAnsiTheme="majorHAnsi" w:cs="Garamond"/>
          <w:sz w:val="22"/>
          <w:szCs w:val="22"/>
        </w:rPr>
        <w:t>,</w:t>
      </w:r>
      <w:r w:rsidRPr="006A4697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6A4697">
        <w:rPr>
          <w:rFonts w:asciiTheme="majorHAnsi" w:eastAsia="Garamond" w:hAnsiTheme="majorHAnsi" w:cs="Garamond"/>
          <w:sz w:val="22"/>
          <w:szCs w:val="22"/>
        </w:rPr>
        <w:t>collis</w:t>
      </w:r>
      <w:r w:rsidRPr="006A4697">
        <w:rPr>
          <w:rFonts w:asciiTheme="majorHAnsi" w:eastAsia="Garamond" w:hAnsiTheme="majorHAnsi" w:cs="Garamond"/>
          <w:spacing w:val="-1"/>
          <w:sz w:val="22"/>
          <w:szCs w:val="22"/>
        </w:rPr>
        <w:t>i</w:t>
      </w:r>
      <w:r w:rsidRPr="006A4697">
        <w:rPr>
          <w:rFonts w:asciiTheme="majorHAnsi" w:eastAsia="Garamond" w:hAnsiTheme="majorHAnsi" w:cs="Garamond"/>
          <w:spacing w:val="1"/>
          <w:sz w:val="22"/>
          <w:szCs w:val="22"/>
        </w:rPr>
        <w:t>o</w:t>
      </w:r>
      <w:r w:rsidRPr="006A4697">
        <w:rPr>
          <w:rFonts w:asciiTheme="majorHAnsi" w:eastAsia="Garamond" w:hAnsiTheme="majorHAnsi" w:cs="Garamond"/>
          <w:sz w:val="22"/>
          <w:szCs w:val="22"/>
        </w:rPr>
        <w:t>n</w:t>
      </w:r>
      <w:r w:rsidRPr="006A4697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6A4697">
        <w:rPr>
          <w:rFonts w:asciiTheme="majorHAnsi" w:eastAsia="Garamond" w:hAnsiTheme="majorHAnsi" w:cs="Garamond"/>
          <w:spacing w:val="-2"/>
          <w:sz w:val="22"/>
          <w:szCs w:val="22"/>
        </w:rPr>
        <w:t>m</w:t>
      </w:r>
      <w:r w:rsidRPr="006A4697">
        <w:rPr>
          <w:rFonts w:asciiTheme="majorHAnsi" w:eastAsia="Garamond" w:hAnsiTheme="majorHAnsi" w:cs="Garamond"/>
          <w:sz w:val="22"/>
          <w:szCs w:val="22"/>
        </w:rPr>
        <w:t>eshes</w:t>
      </w:r>
      <w:r w:rsidRPr="006A4697">
        <w:rPr>
          <w:rFonts w:asciiTheme="majorHAnsi" w:eastAsia="Garamond" w:hAnsiTheme="majorHAnsi" w:cs="Garamond"/>
          <w:spacing w:val="1"/>
          <w:sz w:val="22"/>
          <w:szCs w:val="22"/>
        </w:rPr>
        <w:t xml:space="preserve"> f</w:t>
      </w:r>
      <w:r w:rsidRPr="006A4697">
        <w:rPr>
          <w:rFonts w:asciiTheme="majorHAnsi" w:eastAsia="Garamond" w:hAnsiTheme="majorHAnsi" w:cs="Garamond"/>
          <w:spacing w:val="-2"/>
          <w:sz w:val="22"/>
          <w:szCs w:val="22"/>
        </w:rPr>
        <w:t>o</w:t>
      </w:r>
      <w:r w:rsidRPr="006A4697">
        <w:rPr>
          <w:rFonts w:asciiTheme="majorHAnsi" w:eastAsia="Garamond" w:hAnsiTheme="majorHAnsi" w:cs="Garamond"/>
          <w:sz w:val="22"/>
          <w:szCs w:val="22"/>
        </w:rPr>
        <w:t>r</w:t>
      </w:r>
      <w:r w:rsidRPr="006A4697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6A4697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6A4697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6A4697">
        <w:rPr>
          <w:rFonts w:asciiTheme="majorHAnsi" w:eastAsia="Garamond" w:hAnsiTheme="majorHAnsi" w:cs="Garamond"/>
          <w:sz w:val="22"/>
          <w:szCs w:val="22"/>
        </w:rPr>
        <w:t>A clients</w:t>
      </w:r>
      <w:r w:rsidRPr="006A4697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6A4697">
        <w:rPr>
          <w:rFonts w:asciiTheme="majorHAnsi" w:eastAsia="Garamond" w:hAnsiTheme="majorHAnsi" w:cs="Garamond"/>
          <w:spacing w:val="-1"/>
          <w:sz w:val="22"/>
          <w:szCs w:val="22"/>
        </w:rPr>
        <w:t>f</w:t>
      </w:r>
      <w:r w:rsidRPr="006A4697">
        <w:rPr>
          <w:rFonts w:asciiTheme="majorHAnsi" w:eastAsia="Garamond" w:hAnsiTheme="majorHAnsi" w:cs="Garamond"/>
          <w:sz w:val="22"/>
          <w:szCs w:val="22"/>
        </w:rPr>
        <w:t>or</w:t>
      </w:r>
      <w:r w:rsidRPr="006A4697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6A4697">
        <w:rPr>
          <w:rFonts w:asciiTheme="majorHAnsi" w:eastAsia="Garamond" w:hAnsiTheme="majorHAnsi" w:cs="Garamond"/>
          <w:spacing w:val="3"/>
          <w:sz w:val="22"/>
          <w:szCs w:val="22"/>
        </w:rPr>
        <w:t>g</w:t>
      </w:r>
      <w:r w:rsidRPr="006A4697">
        <w:rPr>
          <w:rFonts w:asciiTheme="majorHAnsi" w:eastAsia="Garamond" w:hAnsiTheme="majorHAnsi" w:cs="Garamond"/>
          <w:sz w:val="22"/>
          <w:szCs w:val="22"/>
        </w:rPr>
        <w:t>ames</w:t>
      </w:r>
      <w:r w:rsidRPr="006A4697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6A4697">
        <w:rPr>
          <w:rFonts w:asciiTheme="majorHAnsi" w:eastAsia="Garamond" w:hAnsiTheme="majorHAnsi" w:cs="Garamond"/>
          <w:sz w:val="22"/>
          <w:szCs w:val="22"/>
        </w:rPr>
        <w:t>on</w:t>
      </w:r>
      <w:r w:rsidRPr="006A4697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6A4697">
        <w:rPr>
          <w:rFonts w:asciiTheme="majorHAnsi" w:eastAsia="Garamond" w:hAnsiTheme="majorHAnsi" w:cs="Garamond"/>
          <w:spacing w:val="-2"/>
          <w:sz w:val="22"/>
          <w:szCs w:val="22"/>
        </w:rPr>
        <w:t>P</w:t>
      </w:r>
      <w:r w:rsidRPr="006A4697">
        <w:rPr>
          <w:rFonts w:asciiTheme="majorHAnsi" w:eastAsia="Garamond" w:hAnsiTheme="majorHAnsi" w:cs="Garamond"/>
          <w:sz w:val="22"/>
          <w:szCs w:val="22"/>
        </w:rPr>
        <w:t>S</w:t>
      </w:r>
      <w:r w:rsidRPr="006A4697">
        <w:rPr>
          <w:rFonts w:asciiTheme="majorHAnsi" w:eastAsia="Garamond" w:hAnsiTheme="majorHAnsi" w:cs="Garamond"/>
          <w:spacing w:val="1"/>
          <w:sz w:val="22"/>
          <w:szCs w:val="22"/>
        </w:rPr>
        <w:t>3</w:t>
      </w:r>
      <w:r w:rsidRPr="006A4697">
        <w:rPr>
          <w:rFonts w:asciiTheme="majorHAnsi" w:eastAsia="Garamond" w:hAnsiTheme="majorHAnsi" w:cs="Garamond"/>
          <w:sz w:val="22"/>
          <w:szCs w:val="22"/>
        </w:rPr>
        <w:t>,</w:t>
      </w:r>
      <w:r w:rsidRPr="006A4697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6A4697">
        <w:rPr>
          <w:rFonts w:asciiTheme="majorHAnsi" w:eastAsia="Garamond" w:hAnsiTheme="majorHAnsi" w:cs="Garamond"/>
          <w:sz w:val="22"/>
          <w:szCs w:val="22"/>
        </w:rPr>
        <w:t>P</w:t>
      </w:r>
      <w:r w:rsidRPr="006A4697">
        <w:rPr>
          <w:rFonts w:asciiTheme="majorHAnsi" w:eastAsia="Garamond" w:hAnsiTheme="majorHAnsi" w:cs="Garamond"/>
          <w:spacing w:val="-6"/>
          <w:sz w:val="22"/>
          <w:szCs w:val="22"/>
        </w:rPr>
        <w:t>C</w:t>
      </w:r>
      <w:r w:rsidRPr="006A4697">
        <w:rPr>
          <w:rFonts w:asciiTheme="majorHAnsi" w:eastAsia="Garamond" w:hAnsiTheme="majorHAnsi" w:cs="Garamond"/>
          <w:sz w:val="22"/>
          <w:szCs w:val="22"/>
        </w:rPr>
        <w:t>,</w:t>
      </w:r>
      <w:r w:rsidRPr="006A4697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6A4697">
        <w:rPr>
          <w:rFonts w:asciiTheme="majorHAnsi" w:eastAsia="Garamond" w:hAnsiTheme="majorHAnsi" w:cs="Garamond"/>
          <w:sz w:val="22"/>
          <w:szCs w:val="22"/>
        </w:rPr>
        <w:t>and</w:t>
      </w:r>
      <w:r w:rsidRPr="006A4697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6A4697">
        <w:rPr>
          <w:rFonts w:asciiTheme="majorHAnsi" w:eastAsia="Garamond" w:hAnsiTheme="majorHAnsi" w:cs="Garamond"/>
          <w:sz w:val="22"/>
          <w:szCs w:val="22"/>
        </w:rPr>
        <w:t>Xb</w:t>
      </w:r>
      <w:r w:rsidRPr="006A4697">
        <w:rPr>
          <w:rFonts w:asciiTheme="majorHAnsi" w:eastAsia="Garamond" w:hAnsiTheme="majorHAnsi" w:cs="Garamond"/>
          <w:spacing w:val="-4"/>
          <w:sz w:val="22"/>
          <w:szCs w:val="22"/>
        </w:rPr>
        <w:t>o</w:t>
      </w:r>
      <w:r w:rsidRPr="006A4697">
        <w:rPr>
          <w:rFonts w:asciiTheme="majorHAnsi" w:eastAsia="Garamond" w:hAnsiTheme="majorHAnsi" w:cs="Garamond"/>
          <w:sz w:val="22"/>
          <w:szCs w:val="22"/>
        </w:rPr>
        <w:t xml:space="preserve">x </w:t>
      </w:r>
      <w:r w:rsidRPr="006A4697">
        <w:rPr>
          <w:rFonts w:asciiTheme="majorHAnsi" w:eastAsia="Garamond" w:hAnsiTheme="majorHAnsi" w:cs="Garamond"/>
          <w:spacing w:val="1"/>
          <w:sz w:val="22"/>
          <w:szCs w:val="22"/>
        </w:rPr>
        <w:t>3</w:t>
      </w:r>
      <w:r w:rsidRPr="006A4697">
        <w:rPr>
          <w:rFonts w:asciiTheme="majorHAnsi" w:eastAsia="Garamond" w:hAnsiTheme="majorHAnsi" w:cs="Garamond"/>
          <w:spacing w:val="-1"/>
          <w:sz w:val="22"/>
          <w:szCs w:val="22"/>
        </w:rPr>
        <w:t>6</w:t>
      </w:r>
      <w:r w:rsidRPr="006A4697">
        <w:rPr>
          <w:rFonts w:asciiTheme="majorHAnsi" w:eastAsia="Garamond" w:hAnsiTheme="majorHAnsi" w:cs="Garamond"/>
          <w:sz w:val="22"/>
          <w:szCs w:val="22"/>
        </w:rPr>
        <w:t>0</w:t>
      </w:r>
    </w:p>
    <w:p w14:paraId="662A47F4" w14:textId="77777777" w:rsidR="006012B3" w:rsidRPr="006A4697" w:rsidRDefault="006012B3">
      <w:pPr>
        <w:spacing w:before="5" w:line="120" w:lineRule="exact"/>
        <w:rPr>
          <w:rFonts w:asciiTheme="majorHAnsi" w:hAnsiTheme="majorHAnsi"/>
          <w:sz w:val="13"/>
          <w:szCs w:val="13"/>
        </w:rPr>
      </w:pPr>
    </w:p>
    <w:p w14:paraId="7F1742AA" w14:textId="77777777" w:rsidR="006012B3" w:rsidRPr="006A4697" w:rsidRDefault="006A4697">
      <w:pPr>
        <w:ind w:left="118"/>
        <w:rPr>
          <w:rFonts w:asciiTheme="majorHAnsi" w:eastAsia="Garamond" w:hAnsiTheme="majorHAnsi" w:cs="Garamond"/>
          <w:sz w:val="24"/>
          <w:szCs w:val="24"/>
        </w:rPr>
      </w:pPr>
      <w:r w:rsidRPr="006A4697">
        <w:rPr>
          <w:rFonts w:asciiTheme="majorHAnsi" w:hAnsiTheme="majorHAnsi"/>
        </w:rPr>
        <w:pict w14:anchorId="0C6BEDDA">
          <v:group id="_x0000_s1026" style="position:absolute;left:0;text-align:left;margin-left:46.5pt;margin-top:0;width:519pt;height:13.6pt;z-index:-251657728;mso-position-horizontal-relative:page" coordorigin="930" coordsize="10380,272">
            <v:shape id="_x0000_s1028" style="position:absolute;left:936;top:1;width:10364;height:270" coordorigin="936,1" coordsize="10364,270" path="m936,271r10364,l11300,1,936,1r,270xe" fillcolor="#e5e5ff" stroked="f">
              <v:path arrowok="t"/>
            </v:shape>
            <v:shape id="_x0000_s1027" style="position:absolute;left:938;top:233;width:10364;height:0" coordorigin="938,233" coordsize="10364,0" path="m938,233r10364,e" filled="f" strokeweight=".8pt">
              <v:path arrowok="t"/>
            </v:shape>
            <w10:wrap anchorx="page"/>
          </v:group>
        </w:pict>
      </w:r>
      <w:r w:rsidRPr="006A4697">
        <w:rPr>
          <w:rFonts w:asciiTheme="majorHAnsi" w:eastAsia="Garamond" w:hAnsiTheme="majorHAnsi" w:cs="Garamond"/>
          <w:b/>
          <w:sz w:val="24"/>
          <w:szCs w:val="24"/>
        </w:rPr>
        <w:t>E</w:t>
      </w:r>
      <w:r w:rsidRPr="006A4697">
        <w:rPr>
          <w:rFonts w:asciiTheme="majorHAnsi" w:eastAsia="Garamond" w:hAnsiTheme="majorHAnsi" w:cs="Garamond"/>
          <w:b/>
          <w:spacing w:val="-1"/>
          <w:sz w:val="24"/>
          <w:szCs w:val="24"/>
        </w:rPr>
        <w:t>d</w:t>
      </w:r>
      <w:r w:rsidRPr="006A4697">
        <w:rPr>
          <w:rFonts w:asciiTheme="majorHAnsi" w:eastAsia="Garamond" w:hAnsiTheme="majorHAnsi" w:cs="Garamond"/>
          <w:b/>
          <w:spacing w:val="1"/>
          <w:sz w:val="24"/>
          <w:szCs w:val="24"/>
        </w:rPr>
        <w:t>u</w:t>
      </w:r>
      <w:r w:rsidRPr="006A4697">
        <w:rPr>
          <w:rFonts w:asciiTheme="majorHAnsi" w:eastAsia="Garamond" w:hAnsiTheme="majorHAnsi" w:cs="Garamond"/>
          <w:b/>
          <w:sz w:val="24"/>
          <w:szCs w:val="24"/>
        </w:rPr>
        <w:t>c</w:t>
      </w:r>
      <w:r w:rsidRPr="006A4697">
        <w:rPr>
          <w:rFonts w:asciiTheme="majorHAnsi" w:eastAsia="Garamond" w:hAnsiTheme="majorHAnsi" w:cs="Garamond"/>
          <w:b/>
          <w:spacing w:val="-1"/>
          <w:sz w:val="24"/>
          <w:szCs w:val="24"/>
        </w:rPr>
        <w:t>a</w:t>
      </w:r>
      <w:r w:rsidRPr="006A4697">
        <w:rPr>
          <w:rFonts w:asciiTheme="majorHAnsi" w:eastAsia="Garamond" w:hAnsiTheme="majorHAnsi" w:cs="Garamond"/>
          <w:b/>
          <w:spacing w:val="1"/>
          <w:sz w:val="24"/>
          <w:szCs w:val="24"/>
        </w:rPr>
        <w:t>t</w:t>
      </w:r>
      <w:r w:rsidRPr="006A4697">
        <w:rPr>
          <w:rFonts w:asciiTheme="majorHAnsi" w:eastAsia="Garamond" w:hAnsiTheme="majorHAnsi" w:cs="Garamond"/>
          <w:b/>
          <w:spacing w:val="-2"/>
          <w:sz w:val="24"/>
          <w:szCs w:val="24"/>
        </w:rPr>
        <w:t>i</w:t>
      </w:r>
      <w:r w:rsidRPr="006A4697">
        <w:rPr>
          <w:rFonts w:asciiTheme="majorHAnsi" w:eastAsia="Garamond" w:hAnsiTheme="majorHAnsi" w:cs="Garamond"/>
          <w:b/>
          <w:spacing w:val="1"/>
          <w:sz w:val="24"/>
          <w:szCs w:val="24"/>
        </w:rPr>
        <w:t>o</w:t>
      </w:r>
      <w:r w:rsidRPr="006A4697">
        <w:rPr>
          <w:rFonts w:asciiTheme="majorHAnsi" w:eastAsia="Garamond" w:hAnsiTheme="majorHAnsi" w:cs="Garamond"/>
          <w:b/>
          <w:sz w:val="24"/>
          <w:szCs w:val="24"/>
        </w:rPr>
        <w:t>n</w:t>
      </w:r>
    </w:p>
    <w:p w14:paraId="3A656A98" w14:textId="77777777" w:rsidR="006012B3" w:rsidRPr="006A4697" w:rsidRDefault="006012B3">
      <w:pPr>
        <w:spacing w:before="1" w:line="100" w:lineRule="exact"/>
        <w:rPr>
          <w:rFonts w:asciiTheme="majorHAnsi" w:hAnsiTheme="majorHAnsi"/>
          <w:sz w:val="10"/>
          <w:szCs w:val="10"/>
        </w:rPr>
      </w:pPr>
    </w:p>
    <w:p w14:paraId="5FB7265A" w14:textId="77777777" w:rsidR="006012B3" w:rsidRPr="006A4697" w:rsidRDefault="006A4697">
      <w:pPr>
        <w:ind w:left="338"/>
        <w:rPr>
          <w:rFonts w:asciiTheme="majorHAnsi" w:eastAsia="Garamond" w:hAnsiTheme="majorHAnsi" w:cs="Garamond"/>
          <w:sz w:val="22"/>
          <w:szCs w:val="22"/>
        </w:rPr>
      </w:pPr>
      <w:r w:rsidRPr="006A4697">
        <w:rPr>
          <w:rFonts w:asciiTheme="majorHAnsi" w:eastAsia="Garamond" w:hAnsiTheme="majorHAnsi" w:cs="Garamond"/>
          <w:b/>
          <w:sz w:val="22"/>
          <w:szCs w:val="22"/>
        </w:rPr>
        <w:t>M</w:t>
      </w:r>
      <w:r w:rsidRPr="006A4697">
        <w:rPr>
          <w:rFonts w:asciiTheme="majorHAnsi" w:eastAsia="Garamond" w:hAnsiTheme="majorHAnsi" w:cs="Garamond"/>
          <w:b/>
          <w:spacing w:val="-1"/>
          <w:sz w:val="22"/>
          <w:szCs w:val="22"/>
        </w:rPr>
        <w:t>e</w:t>
      </w:r>
      <w:r w:rsidRPr="006A4697">
        <w:rPr>
          <w:rFonts w:asciiTheme="majorHAnsi" w:eastAsia="Garamond" w:hAnsiTheme="majorHAnsi" w:cs="Garamond"/>
          <w:b/>
          <w:sz w:val="22"/>
          <w:szCs w:val="22"/>
        </w:rPr>
        <w:t>dia</w:t>
      </w:r>
      <w:r w:rsidRPr="006A4697">
        <w:rPr>
          <w:rFonts w:asciiTheme="majorHAnsi" w:eastAsia="Garamond" w:hAnsiTheme="majorHAnsi" w:cs="Garamond"/>
          <w:b/>
          <w:spacing w:val="1"/>
          <w:sz w:val="22"/>
          <w:szCs w:val="22"/>
        </w:rPr>
        <w:t xml:space="preserve"> </w:t>
      </w:r>
      <w:r w:rsidRPr="006A4697">
        <w:rPr>
          <w:rFonts w:asciiTheme="majorHAnsi" w:eastAsia="Garamond" w:hAnsiTheme="majorHAnsi" w:cs="Garamond"/>
          <w:b/>
          <w:spacing w:val="-2"/>
          <w:sz w:val="22"/>
          <w:szCs w:val="22"/>
        </w:rPr>
        <w:t>A</w:t>
      </w:r>
      <w:r w:rsidRPr="006A4697">
        <w:rPr>
          <w:rFonts w:asciiTheme="majorHAnsi" w:eastAsia="Garamond" w:hAnsiTheme="majorHAnsi" w:cs="Garamond"/>
          <w:b/>
          <w:spacing w:val="8"/>
          <w:sz w:val="22"/>
          <w:szCs w:val="22"/>
        </w:rPr>
        <w:t>r</w:t>
      </w:r>
      <w:r w:rsidRPr="006A4697">
        <w:rPr>
          <w:rFonts w:asciiTheme="majorHAnsi" w:eastAsia="Garamond" w:hAnsiTheme="majorHAnsi" w:cs="Garamond"/>
          <w:b/>
          <w:spacing w:val="-1"/>
          <w:sz w:val="22"/>
          <w:szCs w:val="22"/>
        </w:rPr>
        <w:t>t</w:t>
      </w:r>
      <w:r w:rsidRPr="006A4697">
        <w:rPr>
          <w:rFonts w:asciiTheme="majorHAnsi" w:eastAsia="Garamond" w:hAnsiTheme="majorHAnsi" w:cs="Garamond"/>
          <w:b/>
          <w:sz w:val="22"/>
          <w:szCs w:val="22"/>
        </w:rPr>
        <w:t>s</w:t>
      </w:r>
      <w:r w:rsidRPr="006A4697">
        <w:rPr>
          <w:rFonts w:asciiTheme="majorHAnsi" w:eastAsia="Garamond" w:hAnsiTheme="majorHAnsi" w:cs="Garamond"/>
          <w:b/>
          <w:spacing w:val="1"/>
          <w:sz w:val="22"/>
          <w:szCs w:val="22"/>
        </w:rPr>
        <w:t xml:space="preserve"> </w:t>
      </w:r>
      <w:r w:rsidRPr="006A4697">
        <w:rPr>
          <w:rFonts w:asciiTheme="majorHAnsi" w:eastAsia="Garamond" w:hAnsiTheme="majorHAnsi" w:cs="Garamond"/>
          <w:b/>
          <w:sz w:val="22"/>
          <w:szCs w:val="22"/>
        </w:rPr>
        <w:t>&amp; An</w:t>
      </w:r>
      <w:r w:rsidRPr="006A4697">
        <w:rPr>
          <w:rFonts w:asciiTheme="majorHAnsi" w:eastAsia="Garamond" w:hAnsiTheme="majorHAnsi" w:cs="Garamond"/>
          <w:b/>
          <w:spacing w:val="-2"/>
          <w:sz w:val="22"/>
          <w:szCs w:val="22"/>
        </w:rPr>
        <w:t>i</w:t>
      </w:r>
      <w:r w:rsidRPr="006A4697">
        <w:rPr>
          <w:rFonts w:asciiTheme="majorHAnsi" w:eastAsia="Garamond" w:hAnsiTheme="majorHAnsi" w:cs="Garamond"/>
          <w:b/>
          <w:sz w:val="22"/>
          <w:szCs w:val="22"/>
        </w:rPr>
        <w:t>ma</w:t>
      </w:r>
      <w:r w:rsidRPr="006A4697">
        <w:rPr>
          <w:rFonts w:asciiTheme="majorHAnsi" w:eastAsia="Garamond" w:hAnsiTheme="majorHAnsi" w:cs="Garamond"/>
          <w:b/>
          <w:spacing w:val="-1"/>
          <w:sz w:val="22"/>
          <w:szCs w:val="22"/>
        </w:rPr>
        <w:t>t</w:t>
      </w:r>
      <w:r w:rsidRPr="006A4697">
        <w:rPr>
          <w:rFonts w:asciiTheme="majorHAnsi" w:eastAsia="Garamond" w:hAnsiTheme="majorHAnsi" w:cs="Garamond"/>
          <w:b/>
          <w:sz w:val="22"/>
          <w:szCs w:val="22"/>
        </w:rPr>
        <w:t>i</w:t>
      </w:r>
      <w:r w:rsidRPr="006A4697">
        <w:rPr>
          <w:rFonts w:asciiTheme="majorHAnsi" w:eastAsia="Garamond" w:hAnsiTheme="majorHAnsi" w:cs="Garamond"/>
          <w:b/>
          <w:spacing w:val="-1"/>
          <w:sz w:val="22"/>
          <w:szCs w:val="22"/>
        </w:rPr>
        <w:t>o</w:t>
      </w:r>
      <w:r w:rsidRPr="006A4697">
        <w:rPr>
          <w:rFonts w:asciiTheme="majorHAnsi" w:eastAsia="Garamond" w:hAnsiTheme="majorHAnsi" w:cs="Garamond"/>
          <w:b/>
          <w:sz w:val="22"/>
          <w:szCs w:val="22"/>
        </w:rPr>
        <w:t>n,</w:t>
      </w:r>
      <w:r w:rsidRPr="006A4697">
        <w:rPr>
          <w:rFonts w:asciiTheme="majorHAnsi" w:eastAsia="Garamond" w:hAnsiTheme="majorHAnsi" w:cs="Garamond"/>
          <w:b/>
          <w:spacing w:val="1"/>
          <w:sz w:val="22"/>
          <w:szCs w:val="22"/>
        </w:rPr>
        <w:t xml:space="preserve"> </w:t>
      </w:r>
      <w:r w:rsidRPr="006A4697">
        <w:rPr>
          <w:rFonts w:asciiTheme="majorHAnsi" w:eastAsia="Garamond" w:hAnsiTheme="majorHAnsi" w:cs="Garamond"/>
          <w:b/>
          <w:spacing w:val="-1"/>
          <w:sz w:val="22"/>
          <w:szCs w:val="22"/>
        </w:rPr>
        <w:t>Ba</w:t>
      </w:r>
      <w:r w:rsidRPr="006A4697">
        <w:rPr>
          <w:rFonts w:asciiTheme="majorHAnsi" w:eastAsia="Garamond" w:hAnsiTheme="majorHAnsi" w:cs="Garamond"/>
          <w:b/>
          <w:spacing w:val="1"/>
          <w:sz w:val="22"/>
          <w:szCs w:val="22"/>
        </w:rPr>
        <w:t>c</w:t>
      </w:r>
      <w:r w:rsidRPr="006A4697">
        <w:rPr>
          <w:rFonts w:asciiTheme="majorHAnsi" w:eastAsia="Garamond" w:hAnsiTheme="majorHAnsi" w:cs="Garamond"/>
          <w:b/>
          <w:sz w:val="22"/>
          <w:szCs w:val="22"/>
        </w:rPr>
        <w:t>h</w:t>
      </w:r>
      <w:r w:rsidRPr="006A4697">
        <w:rPr>
          <w:rFonts w:asciiTheme="majorHAnsi" w:eastAsia="Garamond" w:hAnsiTheme="majorHAnsi" w:cs="Garamond"/>
          <w:b/>
          <w:spacing w:val="-1"/>
          <w:sz w:val="22"/>
          <w:szCs w:val="22"/>
        </w:rPr>
        <w:t>e</w:t>
      </w:r>
      <w:r w:rsidRPr="006A4697">
        <w:rPr>
          <w:rFonts w:asciiTheme="majorHAnsi" w:eastAsia="Garamond" w:hAnsiTheme="majorHAnsi" w:cs="Garamond"/>
          <w:b/>
          <w:spacing w:val="1"/>
          <w:sz w:val="22"/>
          <w:szCs w:val="22"/>
        </w:rPr>
        <w:t>l</w:t>
      </w:r>
      <w:r w:rsidRPr="006A4697">
        <w:rPr>
          <w:rFonts w:asciiTheme="majorHAnsi" w:eastAsia="Garamond" w:hAnsiTheme="majorHAnsi" w:cs="Garamond"/>
          <w:b/>
          <w:spacing w:val="-1"/>
          <w:sz w:val="22"/>
          <w:szCs w:val="22"/>
        </w:rPr>
        <w:t>o</w:t>
      </w:r>
      <w:r w:rsidRPr="006A4697">
        <w:rPr>
          <w:rFonts w:asciiTheme="majorHAnsi" w:eastAsia="Garamond" w:hAnsiTheme="majorHAnsi" w:cs="Garamond"/>
          <w:b/>
          <w:sz w:val="22"/>
          <w:szCs w:val="22"/>
        </w:rPr>
        <w:t>r</w:t>
      </w:r>
      <w:r w:rsidRPr="006A4697">
        <w:rPr>
          <w:rFonts w:asciiTheme="majorHAnsi" w:eastAsia="Garamond" w:hAnsiTheme="majorHAnsi" w:cs="Garamond"/>
          <w:b/>
          <w:spacing w:val="1"/>
          <w:sz w:val="22"/>
          <w:szCs w:val="22"/>
        </w:rPr>
        <w:t xml:space="preserve"> </w:t>
      </w:r>
      <w:r w:rsidRPr="006A4697">
        <w:rPr>
          <w:rFonts w:asciiTheme="majorHAnsi" w:eastAsia="Garamond" w:hAnsiTheme="majorHAnsi" w:cs="Garamond"/>
          <w:b/>
          <w:spacing w:val="-1"/>
          <w:sz w:val="22"/>
          <w:szCs w:val="22"/>
        </w:rPr>
        <w:t>o</w:t>
      </w:r>
      <w:r w:rsidRPr="006A4697">
        <w:rPr>
          <w:rFonts w:asciiTheme="majorHAnsi" w:eastAsia="Garamond" w:hAnsiTheme="majorHAnsi" w:cs="Garamond"/>
          <w:b/>
          <w:sz w:val="22"/>
          <w:szCs w:val="22"/>
        </w:rPr>
        <w:t>f</w:t>
      </w:r>
      <w:r w:rsidRPr="006A4697">
        <w:rPr>
          <w:rFonts w:asciiTheme="majorHAnsi" w:eastAsia="Garamond" w:hAnsiTheme="majorHAnsi" w:cs="Garamond"/>
          <w:b/>
          <w:spacing w:val="34"/>
          <w:sz w:val="22"/>
          <w:szCs w:val="22"/>
        </w:rPr>
        <w:t xml:space="preserve"> </w:t>
      </w:r>
      <w:r w:rsidRPr="006A4697">
        <w:rPr>
          <w:rFonts w:asciiTheme="majorHAnsi" w:eastAsia="Garamond" w:hAnsiTheme="majorHAnsi" w:cs="Garamond"/>
          <w:b/>
          <w:sz w:val="22"/>
          <w:szCs w:val="22"/>
        </w:rPr>
        <w:t>S</w:t>
      </w:r>
      <w:r w:rsidRPr="006A4697">
        <w:rPr>
          <w:rFonts w:asciiTheme="majorHAnsi" w:eastAsia="Garamond" w:hAnsiTheme="majorHAnsi" w:cs="Garamond"/>
          <w:b/>
          <w:spacing w:val="1"/>
          <w:sz w:val="22"/>
          <w:szCs w:val="22"/>
        </w:rPr>
        <w:t>c</w:t>
      </w:r>
      <w:r w:rsidRPr="006A4697">
        <w:rPr>
          <w:rFonts w:asciiTheme="majorHAnsi" w:eastAsia="Garamond" w:hAnsiTheme="majorHAnsi" w:cs="Garamond"/>
          <w:b/>
          <w:sz w:val="22"/>
          <w:szCs w:val="22"/>
        </w:rPr>
        <w:t>i</w:t>
      </w:r>
      <w:r w:rsidRPr="006A4697">
        <w:rPr>
          <w:rFonts w:asciiTheme="majorHAnsi" w:eastAsia="Garamond" w:hAnsiTheme="majorHAnsi" w:cs="Garamond"/>
          <w:b/>
          <w:spacing w:val="-1"/>
          <w:sz w:val="22"/>
          <w:szCs w:val="22"/>
        </w:rPr>
        <w:t>e</w:t>
      </w:r>
      <w:r w:rsidRPr="006A4697">
        <w:rPr>
          <w:rFonts w:asciiTheme="majorHAnsi" w:eastAsia="Garamond" w:hAnsiTheme="majorHAnsi" w:cs="Garamond"/>
          <w:b/>
          <w:sz w:val="22"/>
          <w:szCs w:val="22"/>
        </w:rPr>
        <w:t>n</w:t>
      </w:r>
      <w:r w:rsidRPr="006A4697">
        <w:rPr>
          <w:rFonts w:asciiTheme="majorHAnsi" w:eastAsia="Garamond" w:hAnsiTheme="majorHAnsi" w:cs="Garamond"/>
          <w:b/>
          <w:spacing w:val="-1"/>
          <w:sz w:val="22"/>
          <w:szCs w:val="22"/>
        </w:rPr>
        <w:t>c</w:t>
      </w:r>
      <w:r w:rsidRPr="006A4697">
        <w:rPr>
          <w:rFonts w:asciiTheme="majorHAnsi" w:eastAsia="Garamond" w:hAnsiTheme="majorHAnsi" w:cs="Garamond"/>
          <w:b/>
          <w:sz w:val="22"/>
          <w:szCs w:val="22"/>
        </w:rPr>
        <w:t>e</w:t>
      </w:r>
      <w:r w:rsidRPr="006A4697">
        <w:rPr>
          <w:rFonts w:asciiTheme="majorHAnsi" w:eastAsia="Garamond" w:hAnsiTheme="majorHAnsi" w:cs="Garamond"/>
          <w:b/>
          <w:spacing w:val="5"/>
          <w:sz w:val="22"/>
          <w:szCs w:val="22"/>
        </w:rPr>
        <w:t xml:space="preserve"> </w:t>
      </w:r>
      <w:r w:rsidRPr="006A4697">
        <w:rPr>
          <w:rFonts w:asciiTheme="majorHAnsi" w:eastAsia="Garamond" w:hAnsiTheme="majorHAnsi" w:cs="Garamond"/>
          <w:spacing w:val="-1"/>
          <w:sz w:val="22"/>
          <w:szCs w:val="22"/>
        </w:rPr>
        <w:t>f</w:t>
      </w:r>
      <w:r w:rsidRPr="006A4697">
        <w:rPr>
          <w:rFonts w:asciiTheme="majorHAnsi" w:eastAsia="Garamond" w:hAnsiTheme="majorHAnsi" w:cs="Garamond"/>
          <w:sz w:val="22"/>
          <w:szCs w:val="22"/>
        </w:rPr>
        <w:t>rom</w:t>
      </w:r>
      <w:r w:rsidRPr="006A4697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6A4697">
        <w:rPr>
          <w:rFonts w:asciiTheme="majorHAnsi" w:eastAsia="Garamond" w:hAnsiTheme="majorHAnsi" w:cs="Garamond"/>
          <w:spacing w:val="4"/>
          <w:sz w:val="22"/>
          <w:szCs w:val="22"/>
        </w:rPr>
        <w:t>T</w:t>
      </w:r>
      <w:r w:rsidRPr="006A4697">
        <w:rPr>
          <w:rFonts w:asciiTheme="majorHAnsi" w:eastAsia="Garamond" w:hAnsiTheme="majorHAnsi" w:cs="Garamond"/>
          <w:sz w:val="22"/>
          <w:szCs w:val="22"/>
        </w:rPr>
        <w:t>he</w:t>
      </w:r>
      <w:r w:rsidRPr="006A4697">
        <w:rPr>
          <w:rFonts w:asciiTheme="majorHAnsi" w:eastAsia="Garamond" w:hAnsiTheme="majorHAnsi" w:cs="Garamond"/>
          <w:spacing w:val="-1"/>
          <w:sz w:val="22"/>
          <w:szCs w:val="22"/>
        </w:rPr>
        <w:t xml:space="preserve"> A</w:t>
      </w:r>
      <w:r w:rsidRPr="006A4697">
        <w:rPr>
          <w:rFonts w:asciiTheme="majorHAnsi" w:eastAsia="Garamond" w:hAnsiTheme="majorHAnsi" w:cs="Garamond"/>
          <w:spacing w:val="5"/>
          <w:sz w:val="22"/>
          <w:szCs w:val="22"/>
        </w:rPr>
        <w:t>r</w:t>
      </w:r>
      <w:r w:rsidRPr="006A4697">
        <w:rPr>
          <w:rFonts w:asciiTheme="majorHAnsi" w:eastAsia="Garamond" w:hAnsiTheme="majorHAnsi" w:cs="Garamond"/>
          <w:sz w:val="22"/>
          <w:szCs w:val="22"/>
        </w:rPr>
        <w:t>t Inst</w:t>
      </w:r>
      <w:r w:rsidRPr="006A4697">
        <w:rPr>
          <w:rFonts w:asciiTheme="majorHAnsi" w:eastAsia="Garamond" w:hAnsiTheme="majorHAnsi" w:cs="Garamond"/>
          <w:spacing w:val="-1"/>
          <w:sz w:val="22"/>
          <w:szCs w:val="22"/>
        </w:rPr>
        <w:t>i</w:t>
      </w:r>
      <w:r w:rsidRPr="006A4697">
        <w:rPr>
          <w:rFonts w:asciiTheme="majorHAnsi" w:eastAsia="Garamond" w:hAnsiTheme="majorHAnsi" w:cs="Garamond"/>
          <w:sz w:val="22"/>
          <w:szCs w:val="22"/>
        </w:rPr>
        <w:t>tute</w:t>
      </w:r>
      <w:r w:rsidRPr="006A4697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6A4697">
        <w:rPr>
          <w:rFonts w:asciiTheme="majorHAnsi" w:eastAsia="Garamond" w:hAnsiTheme="majorHAnsi" w:cs="Garamond"/>
          <w:sz w:val="22"/>
          <w:szCs w:val="22"/>
        </w:rPr>
        <w:t>of</w:t>
      </w:r>
      <w:r w:rsidRPr="006A4697">
        <w:rPr>
          <w:rFonts w:asciiTheme="majorHAnsi" w:eastAsia="Garamond" w:hAnsiTheme="majorHAnsi" w:cs="Garamond"/>
          <w:spacing w:val="28"/>
          <w:sz w:val="22"/>
          <w:szCs w:val="22"/>
        </w:rPr>
        <w:t xml:space="preserve"> </w:t>
      </w:r>
      <w:r w:rsidRPr="006A4697">
        <w:rPr>
          <w:rFonts w:asciiTheme="majorHAnsi" w:eastAsia="Garamond" w:hAnsiTheme="majorHAnsi" w:cs="Garamond"/>
          <w:spacing w:val="-8"/>
          <w:sz w:val="22"/>
          <w:szCs w:val="22"/>
        </w:rPr>
        <w:t>P</w:t>
      </w:r>
      <w:r w:rsidRPr="006A4697">
        <w:rPr>
          <w:rFonts w:asciiTheme="majorHAnsi" w:eastAsia="Garamond" w:hAnsiTheme="majorHAnsi" w:cs="Garamond"/>
          <w:sz w:val="22"/>
          <w:szCs w:val="22"/>
        </w:rPr>
        <w:t>o</w:t>
      </w:r>
      <w:r w:rsidRPr="006A4697">
        <w:rPr>
          <w:rFonts w:asciiTheme="majorHAnsi" w:eastAsia="Garamond" w:hAnsiTheme="majorHAnsi" w:cs="Garamond"/>
          <w:spacing w:val="5"/>
          <w:sz w:val="22"/>
          <w:szCs w:val="22"/>
        </w:rPr>
        <w:t>r</w:t>
      </w:r>
      <w:r w:rsidRPr="006A4697">
        <w:rPr>
          <w:rFonts w:asciiTheme="majorHAnsi" w:eastAsia="Garamond" w:hAnsiTheme="majorHAnsi" w:cs="Garamond"/>
          <w:sz w:val="22"/>
          <w:szCs w:val="22"/>
        </w:rPr>
        <w:t>t</w:t>
      </w:r>
      <w:r w:rsidRPr="006A4697">
        <w:rPr>
          <w:rFonts w:asciiTheme="majorHAnsi" w:eastAsia="Garamond" w:hAnsiTheme="majorHAnsi" w:cs="Garamond"/>
          <w:spacing w:val="-1"/>
          <w:sz w:val="22"/>
          <w:szCs w:val="22"/>
        </w:rPr>
        <w:t>l</w:t>
      </w:r>
      <w:r w:rsidRPr="006A4697">
        <w:rPr>
          <w:rFonts w:asciiTheme="majorHAnsi" w:eastAsia="Garamond" w:hAnsiTheme="majorHAnsi" w:cs="Garamond"/>
          <w:sz w:val="22"/>
          <w:szCs w:val="22"/>
        </w:rPr>
        <w:t xml:space="preserve">and     </w:t>
      </w:r>
      <w:r w:rsidRPr="006A4697">
        <w:rPr>
          <w:rFonts w:asciiTheme="majorHAnsi" w:eastAsia="Garamond" w:hAnsiTheme="majorHAnsi" w:cs="Garamond"/>
          <w:spacing w:val="43"/>
          <w:sz w:val="22"/>
          <w:szCs w:val="22"/>
        </w:rPr>
        <w:t xml:space="preserve"> </w:t>
      </w:r>
      <w:r w:rsidRPr="006A4697">
        <w:rPr>
          <w:rFonts w:asciiTheme="majorHAnsi" w:eastAsia="Garamond" w:hAnsiTheme="majorHAnsi" w:cs="Garamond"/>
          <w:i/>
          <w:spacing w:val="-7"/>
          <w:sz w:val="22"/>
          <w:szCs w:val="22"/>
        </w:rPr>
        <w:t>J</w:t>
      </w:r>
      <w:r w:rsidRPr="006A4697">
        <w:rPr>
          <w:rFonts w:asciiTheme="majorHAnsi" w:eastAsia="Garamond" w:hAnsiTheme="majorHAnsi" w:cs="Garamond"/>
          <w:i/>
          <w:sz w:val="22"/>
          <w:szCs w:val="22"/>
        </w:rPr>
        <w:t>un</w:t>
      </w:r>
      <w:r w:rsidRPr="006A4697">
        <w:rPr>
          <w:rFonts w:asciiTheme="majorHAnsi" w:eastAsia="Garamond" w:hAnsiTheme="majorHAnsi" w:cs="Garamond"/>
          <w:i/>
          <w:spacing w:val="-1"/>
          <w:sz w:val="22"/>
          <w:szCs w:val="22"/>
        </w:rPr>
        <w:t xml:space="preserve"> </w:t>
      </w:r>
      <w:r w:rsidRPr="006A4697">
        <w:rPr>
          <w:rFonts w:asciiTheme="majorHAnsi" w:eastAsia="Garamond" w:hAnsiTheme="majorHAnsi" w:cs="Garamond"/>
          <w:i/>
          <w:sz w:val="22"/>
          <w:szCs w:val="22"/>
        </w:rPr>
        <w:t>’</w:t>
      </w:r>
      <w:r w:rsidRPr="006A4697">
        <w:rPr>
          <w:rFonts w:asciiTheme="majorHAnsi" w:eastAsia="Garamond" w:hAnsiTheme="majorHAnsi" w:cs="Garamond"/>
          <w:i/>
          <w:spacing w:val="-1"/>
          <w:sz w:val="22"/>
          <w:szCs w:val="22"/>
        </w:rPr>
        <w:t>0</w:t>
      </w:r>
      <w:r w:rsidRPr="006A4697">
        <w:rPr>
          <w:rFonts w:asciiTheme="majorHAnsi" w:eastAsia="Garamond" w:hAnsiTheme="majorHAnsi" w:cs="Garamond"/>
          <w:i/>
          <w:sz w:val="22"/>
          <w:szCs w:val="22"/>
        </w:rPr>
        <w:t>7</w:t>
      </w:r>
    </w:p>
    <w:p w14:paraId="1047426F" w14:textId="77777777" w:rsidR="006012B3" w:rsidRPr="006A4697" w:rsidRDefault="006A4697">
      <w:pPr>
        <w:spacing w:before="36"/>
        <w:ind w:left="338"/>
        <w:rPr>
          <w:rFonts w:asciiTheme="majorHAnsi" w:eastAsia="Garamond" w:hAnsiTheme="majorHAnsi" w:cs="Garamond"/>
          <w:sz w:val="22"/>
          <w:szCs w:val="22"/>
        </w:rPr>
      </w:pPr>
      <w:r w:rsidRPr="006A4697">
        <w:rPr>
          <w:rFonts w:asciiTheme="majorHAnsi" w:eastAsia="Garamond" w:hAnsiTheme="majorHAnsi" w:cs="Garamond"/>
          <w:b/>
          <w:sz w:val="22"/>
          <w:szCs w:val="22"/>
        </w:rPr>
        <w:t>Ad</w:t>
      </w:r>
      <w:r w:rsidRPr="006A4697">
        <w:rPr>
          <w:rFonts w:asciiTheme="majorHAnsi" w:eastAsia="Garamond" w:hAnsiTheme="majorHAnsi" w:cs="Garamond"/>
          <w:b/>
          <w:spacing w:val="-7"/>
          <w:sz w:val="22"/>
          <w:szCs w:val="22"/>
        </w:rPr>
        <w:t>v</w:t>
      </w:r>
      <w:r w:rsidRPr="006A4697">
        <w:rPr>
          <w:rFonts w:asciiTheme="majorHAnsi" w:eastAsia="Garamond" w:hAnsiTheme="majorHAnsi" w:cs="Garamond"/>
          <w:b/>
          <w:sz w:val="22"/>
          <w:szCs w:val="22"/>
        </w:rPr>
        <w:t>an</w:t>
      </w:r>
      <w:r w:rsidRPr="006A4697">
        <w:rPr>
          <w:rFonts w:asciiTheme="majorHAnsi" w:eastAsia="Garamond" w:hAnsiTheme="majorHAnsi" w:cs="Garamond"/>
          <w:b/>
          <w:spacing w:val="-1"/>
          <w:sz w:val="22"/>
          <w:szCs w:val="22"/>
        </w:rPr>
        <w:t>c</w:t>
      </w:r>
      <w:r w:rsidRPr="006A4697">
        <w:rPr>
          <w:rFonts w:asciiTheme="majorHAnsi" w:eastAsia="Garamond" w:hAnsiTheme="majorHAnsi" w:cs="Garamond"/>
          <w:b/>
          <w:spacing w:val="1"/>
          <w:sz w:val="22"/>
          <w:szCs w:val="22"/>
        </w:rPr>
        <w:t>e</w:t>
      </w:r>
      <w:r w:rsidRPr="006A4697">
        <w:rPr>
          <w:rFonts w:asciiTheme="majorHAnsi" w:eastAsia="Garamond" w:hAnsiTheme="majorHAnsi" w:cs="Garamond"/>
          <w:b/>
          <w:sz w:val="22"/>
          <w:szCs w:val="22"/>
        </w:rPr>
        <w:t>d</w:t>
      </w:r>
      <w:r w:rsidRPr="006A4697">
        <w:rPr>
          <w:rFonts w:asciiTheme="majorHAnsi" w:eastAsia="Garamond" w:hAnsiTheme="majorHAnsi" w:cs="Garamond"/>
          <w:b/>
          <w:spacing w:val="1"/>
          <w:sz w:val="22"/>
          <w:szCs w:val="22"/>
        </w:rPr>
        <w:t xml:space="preserve"> </w:t>
      </w:r>
      <w:r w:rsidRPr="006A4697">
        <w:rPr>
          <w:rFonts w:asciiTheme="majorHAnsi" w:eastAsia="Garamond" w:hAnsiTheme="majorHAnsi" w:cs="Garamond"/>
          <w:b/>
          <w:spacing w:val="-3"/>
          <w:sz w:val="22"/>
          <w:szCs w:val="22"/>
        </w:rPr>
        <w:t>V</w:t>
      </w:r>
      <w:r w:rsidRPr="006A4697">
        <w:rPr>
          <w:rFonts w:asciiTheme="majorHAnsi" w:eastAsia="Garamond" w:hAnsiTheme="majorHAnsi" w:cs="Garamond"/>
          <w:b/>
          <w:sz w:val="22"/>
          <w:szCs w:val="22"/>
        </w:rPr>
        <w:t>i</w:t>
      </w:r>
      <w:r w:rsidRPr="006A4697">
        <w:rPr>
          <w:rFonts w:asciiTheme="majorHAnsi" w:eastAsia="Garamond" w:hAnsiTheme="majorHAnsi" w:cs="Garamond"/>
          <w:b/>
          <w:spacing w:val="-2"/>
          <w:sz w:val="22"/>
          <w:szCs w:val="22"/>
        </w:rPr>
        <w:t>d</w:t>
      </w:r>
      <w:r w:rsidRPr="006A4697">
        <w:rPr>
          <w:rFonts w:asciiTheme="majorHAnsi" w:eastAsia="Garamond" w:hAnsiTheme="majorHAnsi" w:cs="Garamond"/>
          <w:b/>
          <w:spacing w:val="1"/>
          <w:sz w:val="22"/>
          <w:szCs w:val="22"/>
        </w:rPr>
        <w:t>e</w:t>
      </w:r>
      <w:r w:rsidRPr="006A4697">
        <w:rPr>
          <w:rFonts w:asciiTheme="majorHAnsi" w:eastAsia="Garamond" w:hAnsiTheme="majorHAnsi" w:cs="Garamond"/>
          <w:b/>
          <w:sz w:val="22"/>
          <w:szCs w:val="22"/>
        </w:rPr>
        <w:t>o Ga</w:t>
      </w:r>
      <w:r w:rsidRPr="006A4697">
        <w:rPr>
          <w:rFonts w:asciiTheme="majorHAnsi" w:eastAsia="Garamond" w:hAnsiTheme="majorHAnsi" w:cs="Garamond"/>
          <w:b/>
          <w:spacing w:val="-2"/>
          <w:sz w:val="22"/>
          <w:szCs w:val="22"/>
        </w:rPr>
        <w:t>m</w:t>
      </w:r>
      <w:r w:rsidRPr="006A4697">
        <w:rPr>
          <w:rFonts w:asciiTheme="majorHAnsi" w:eastAsia="Garamond" w:hAnsiTheme="majorHAnsi" w:cs="Garamond"/>
          <w:b/>
          <w:sz w:val="22"/>
          <w:szCs w:val="22"/>
        </w:rPr>
        <w:t>e</w:t>
      </w:r>
      <w:r w:rsidRPr="006A4697">
        <w:rPr>
          <w:rFonts w:asciiTheme="majorHAnsi" w:eastAsia="Garamond" w:hAnsiTheme="majorHAnsi" w:cs="Garamond"/>
          <w:b/>
          <w:spacing w:val="2"/>
          <w:sz w:val="22"/>
          <w:szCs w:val="22"/>
        </w:rPr>
        <w:t xml:space="preserve"> </w:t>
      </w:r>
      <w:r w:rsidRPr="006A4697">
        <w:rPr>
          <w:rFonts w:asciiTheme="majorHAnsi" w:eastAsia="Garamond" w:hAnsiTheme="majorHAnsi" w:cs="Garamond"/>
          <w:b/>
          <w:spacing w:val="-1"/>
          <w:sz w:val="22"/>
          <w:szCs w:val="22"/>
        </w:rPr>
        <w:t>C</w:t>
      </w:r>
      <w:r w:rsidRPr="006A4697">
        <w:rPr>
          <w:rFonts w:asciiTheme="majorHAnsi" w:eastAsia="Garamond" w:hAnsiTheme="majorHAnsi" w:cs="Garamond"/>
          <w:b/>
          <w:sz w:val="22"/>
          <w:szCs w:val="22"/>
        </w:rPr>
        <w:t>h</w:t>
      </w:r>
      <w:r w:rsidRPr="006A4697">
        <w:rPr>
          <w:rFonts w:asciiTheme="majorHAnsi" w:eastAsia="Garamond" w:hAnsiTheme="majorHAnsi" w:cs="Garamond"/>
          <w:b/>
          <w:spacing w:val="-1"/>
          <w:sz w:val="22"/>
          <w:szCs w:val="22"/>
        </w:rPr>
        <w:t>a</w:t>
      </w:r>
      <w:r w:rsidRPr="006A4697">
        <w:rPr>
          <w:rFonts w:asciiTheme="majorHAnsi" w:eastAsia="Garamond" w:hAnsiTheme="majorHAnsi" w:cs="Garamond"/>
          <w:b/>
          <w:sz w:val="22"/>
          <w:szCs w:val="22"/>
        </w:rPr>
        <w:t>ra</w:t>
      </w:r>
      <w:r w:rsidRPr="006A4697">
        <w:rPr>
          <w:rFonts w:asciiTheme="majorHAnsi" w:eastAsia="Garamond" w:hAnsiTheme="majorHAnsi" w:cs="Garamond"/>
          <w:b/>
          <w:spacing w:val="1"/>
          <w:sz w:val="22"/>
          <w:szCs w:val="22"/>
        </w:rPr>
        <w:t>c</w:t>
      </w:r>
      <w:r w:rsidRPr="006A4697">
        <w:rPr>
          <w:rFonts w:asciiTheme="majorHAnsi" w:eastAsia="Garamond" w:hAnsiTheme="majorHAnsi" w:cs="Garamond"/>
          <w:b/>
          <w:spacing w:val="-1"/>
          <w:sz w:val="22"/>
          <w:szCs w:val="22"/>
        </w:rPr>
        <w:t>t</w:t>
      </w:r>
      <w:r w:rsidRPr="006A4697">
        <w:rPr>
          <w:rFonts w:asciiTheme="majorHAnsi" w:eastAsia="Garamond" w:hAnsiTheme="majorHAnsi" w:cs="Garamond"/>
          <w:b/>
          <w:spacing w:val="1"/>
          <w:sz w:val="22"/>
          <w:szCs w:val="22"/>
        </w:rPr>
        <w:t>e</w:t>
      </w:r>
      <w:r w:rsidRPr="006A4697">
        <w:rPr>
          <w:rFonts w:asciiTheme="majorHAnsi" w:eastAsia="Garamond" w:hAnsiTheme="majorHAnsi" w:cs="Garamond"/>
          <w:b/>
          <w:sz w:val="22"/>
          <w:szCs w:val="22"/>
        </w:rPr>
        <w:t>r</w:t>
      </w:r>
      <w:r w:rsidRPr="006A4697">
        <w:rPr>
          <w:rFonts w:asciiTheme="majorHAnsi" w:eastAsia="Garamond" w:hAnsiTheme="majorHAnsi" w:cs="Garamond"/>
          <w:b/>
          <w:spacing w:val="-1"/>
          <w:sz w:val="22"/>
          <w:szCs w:val="22"/>
        </w:rPr>
        <w:t xml:space="preserve"> C</w:t>
      </w:r>
      <w:r w:rsidRPr="006A4697">
        <w:rPr>
          <w:rFonts w:asciiTheme="majorHAnsi" w:eastAsia="Garamond" w:hAnsiTheme="majorHAnsi" w:cs="Garamond"/>
          <w:b/>
          <w:spacing w:val="2"/>
          <w:sz w:val="22"/>
          <w:szCs w:val="22"/>
        </w:rPr>
        <w:t>r</w:t>
      </w:r>
      <w:r w:rsidRPr="006A4697">
        <w:rPr>
          <w:rFonts w:asciiTheme="majorHAnsi" w:eastAsia="Garamond" w:hAnsiTheme="majorHAnsi" w:cs="Garamond"/>
          <w:b/>
          <w:spacing w:val="1"/>
          <w:sz w:val="22"/>
          <w:szCs w:val="22"/>
        </w:rPr>
        <w:t>e</w:t>
      </w:r>
      <w:r w:rsidRPr="006A4697">
        <w:rPr>
          <w:rFonts w:asciiTheme="majorHAnsi" w:eastAsia="Garamond" w:hAnsiTheme="majorHAnsi" w:cs="Garamond"/>
          <w:b/>
          <w:sz w:val="22"/>
          <w:szCs w:val="22"/>
        </w:rPr>
        <w:t>a</w:t>
      </w:r>
      <w:r w:rsidRPr="006A4697">
        <w:rPr>
          <w:rFonts w:asciiTheme="majorHAnsi" w:eastAsia="Garamond" w:hAnsiTheme="majorHAnsi" w:cs="Garamond"/>
          <w:b/>
          <w:spacing w:val="-1"/>
          <w:sz w:val="22"/>
          <w:szCs w:val="22"/>
        </w:rPr>
        <w:t>t</w:t>
      </w:r>
      <w:r w:rsidRPr="006A4697">
        <w:rPr>
          <w:rFonts w:asciiTheme="majorHAnsi" w:eastAsia="Garamond" w:hAnsiTheme="majorHAnsi" w:cs="Garamond"/>
          <w:b/>
          <w:sz w:val="22"/>
          <w:szCs w:val="22"/>
        </w:rPr>
        <w:t>i</w:t>
      </w:r>
      <w:r w:rsidRPr="006A4697">
        <w:rPr>
          <w:rFonts w:asciiTheme="majorHAnsi" w:eastAsia="Garamond" w:hAnsiTheme="majorHAnsi" w:cs="Garamond"/>
          <w:b/>
          <w:spacing w:val="-1"/>
          <w:sz w:val="22"/>
          <w:szCs w:val="22"/>
        </w:rPr>
        <w:t>o</w:t>
      </w:r>
      <w:r w:rsidRPr="006A4697">
        <w:rPr>
          <w:rFonts w:asciiTheme="majorHAnsi" w:eastAsia="Garamond" w:hAnsiTheme="majorHAnsi" w:cs="Garamond"/>
          <w:b/>
          <w:spacing w:val="4"/>
          <w:sz w:val="22"/>
          <w:szCs w:val="22"/>
        </w:rPr>
        <w:t>n</w:t>
      </w:r>
      <w:r w:rsidRPr="006A4697">
        <w:rPr>
          <w:rFonts w:asciiTheme="majorHAnsi" w:eastAsia="Garamond" w:hAnsiTheme="majorHAnsi" w:cs="Garamond"/>
          <w:sz w:val="22"/>
          <w:szCs w:val="22"/>
        </w:rPr>
        <w:t>,</w:t>
      </w:r>
      <w:r w:rsidRPr="006A4697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6A4697">
        <w:rPr>
          <w:rFonts w:asciiTheme="majorHAnsi" w:eastAsia="Garamond" w:hAnsiTheme="majorHAnsi" w:cs="Garamond"/>
          <w:sz w:val="22"/>
          <w:szCs w:val="22"/>
        </w:rPr>
        <w:t>CGsociet</w:t>
      </w:r>
      <w:r w:rsidRPr="006A4697">
        <w:rPr>
          <w:rFonts w:asciiTheme="majorHAnsi" w:eastAsia="Garamond" w:hAnsiTheme="majorHAnsi" w:cs="Garamond"/>
          <w:spacing w:val="-18"/>
          <w:sz w:val="22"/>
          <w:szCs w:val="22"/>
        </w:rPr>
        <w:t>y</w:t>
      </w:r>
      <w:r w:rsidRPr="006A4697">
        <w:rPr>
          <w:rFonts w:asciiTheme="majorHAnsi" w:eastAsia="Garamond" w:hAnsiTheme="majorHAnsi" w:cs="Garamond"/>
          <w:sz w:val="22"/>
          <w:szCs w:val="22"/>
        </w:rPr>
        <w:t>.org</w:t>
      </w:r>
      <w:r w:rsidRPr="006A4697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6A4697">
        <w:rPr>
          <w:rFonts w:asciiTheme="majorHAnsi" w:eastAsia="Garamond" w:hAnsiTheme="majorHAnsi" w:cs="Garamond"/>
          <w:sz w:val="22"/>
          <w:szCs w:val="22"/>
        </w:rPr>
        <w:t>onl</w:t>
      </w:r>
      <w:r w:rsidRPr="006A4697">
        <w:rPr>
          <w:rFonts w:asciiTheme="majorHAnsi" w:eastAsia="Garamond" w:hAnsiTheme="majorHAnsi" w:cs="Garamond"/>
          <w:spacing w:val="1"/>
          <w:sz w:val="22"/>
          <w:szCs w:val="22"/>
        </w:rPr>
        <w:t>i</w:t>
      </w:r>
      <w:r w:rsidRPr="006A4697">
        <w:rPr>
          <w:rFonts w:asciiTheme="majorHAnsi" w:eastAsia="Garamond" w:hAnsiTheme="majorHAnsi" w:cs="Garamond"/>
          <w:sz w:val="22"/>
          <w:szCs w:val="22"/>
        </w:rPr>
        <w:t>ne</w:t>
      </w:r>
      <w:r w:rsidRPr="006A4697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6A4697">
        <w:rPr>
          <w:rFonts w:asciiTheme="majorHAnsi" w:eastAsia="Garamond" w:hAnsiTheme="majorHAnsi" w:cs="Garamond"/>
          <w:sz w:val="22"/>
          <w:szCs w:val="22"/>
        </w:rPr>
        <w:t xml:space="preserve">course                     </w:t>
      </w:r>
      <w:r w:rsidRPr="006A4697">
        <w:rPr>
          <w:rFonts w:asciiTheme="majorHAnsi" w:eastAsia="Garamond" w:hAnsiTheme="majorHAnsi" w:cs="Garamond"/>
          <w:spacing w:val="41"/>
          <w:sz w:val="22"/>
          <w:szCs w:val="22"/>
        </w:rPr>
        <w:t xml:space="preserve"> </w:t>
      </w:r>
      <w:r w:rsidRPr="006A4697">
        <w:rPr>
          <w:rFonts w:asciiTheme="majorHAnsi" w:eastAsia="Garamond" w:hAnsiTheme="majorHAnsi" w:cs="Garamond"/>
          <w:i/>
          <w:spacing w:val="3"/>
          <w:sz w:val="22"/>
          <w:szCs w:val="22"/>
        </w:rPr>
        <w:t>A</w:t>
      </w:r>
      <w:r w:rsidRPr="006A4697">
        <w:rPr>
          <w:rFonts w:asciiTheme="majorHAnsi" w:eastAsia="Garamond" w:hAnsiTheme="majorHAnsi" w:cs="Garamond"/>
          <w:i/>
          <w:sz w:val="22"/>
          <w:szCs w:val="22"/>
        </w:rPr>
        <w:t xml:space="preserve">pr </w:t>
      </w:r>
      <w:r w:rsidRPr="006A4697">
        <w:rPr>
          <w:rFonts w:asciiTheme="majorHAnsi" w:eastAsia="Garamond" w:hAnsiTheme="majorHAnsi" w:cs="Garamond"/>
          <w:i/>
          <w:spacing w:val="-2"/>
          <w:sz w:val="22"/>
          <w:szCs w:val="22"/>
        </w:rPr>
        <w:t>’</w:t>
      </w:r>
      <w:r w:rsidRPr="006A4697">
        <w:rPr>
          <w:rFonts w:asciiTheme="majorHAnsi" w:eastAsia="Garamond" w:hAnsiTheme="majorHAnsi" w:cs="Garamond"/>
          <w:i/>
          <w:spacing w:val="1"/>
          <w:sz w:val="22"/>
          <w:szCs w:val="22"/>
        </w:rPr>
        <w:t>14</w:t>
      </w:r>
      <w:r w:rsidRPr="006A4697">
        <w:rPr>
          <w:rFonts w:asciiTheme="majorHAnsi" w:eastAsia="Garamond" w:hAnsiTheme="majorHAnsi" w:cs="Garamond"/>
          <w:i/>
          <w:spacing w:val="-2"/>
          <w:sz w:val="22"/>
          <w:szCs w:val="22"/>
        </w:rPr>
        <w:t>—</w:t>
      </w:r>
      <w:r w:rsidRPr="006A4697">
        <w:rPr>
          <w:rFonts w:asciiTheme="majorHAnsi" w:eastAsia="Garamond" w:hAnsiTheme="majorHAnsi" w:cs="Garamond"/>
          <w:i/>
          <w:spacing w:val="-7"/>
          <w:sz w:val="22"/>
          <w:szCs w:val="22"/>
        </w:rPr>
        <w:t>J</w:t>
      </w:r>
      <w:r w:rsidRPr="006A4697">
        <w:rPr>
          <w:rFonts w:asciiTheme="majorHAnsi" w:eastAsia="Garamond" w:hAnsiTheme="majorHAnsi" w:cs="Garamond"/>
          <w:i/>
          <w:sz w:val="22"/>
          <w:szCs w:val="22"/>
        </w:rPr>
        <w:t>un</w:t>
      </w:r>
      <w:r w:rsidRPr="006A4697">
        <w:rPr>
          <w:rFonts w:asciiTheme="majorHAnsi" w:eastAsia="Garamond" w:hAnsiTheme="majorHAnsi" w:cs="Garamond"/>
          <w:i/>
          <w:spacing w:val="1"/>
          <w:sz w:val="22"/>
          <w:szCs w:val="22"/>
        </w:rPr>
        <w:t xml:space="preserve"> </w:t>
      </w:r>
      <w:r w:rsidRPr="006A4697">
        <w:rPr>
          <w:rFonts w:asciiTheme="majorHAnsi" w:eastAsia="Garamond" w:hAnsiTheme="majorHAnsi" w:cs="Garamond"/>
          <w:i/>
          <w:spacing w:val="-2"/>
          <w:sz w:val="22"/>
          <w:szCs w:val="22"/>
        </w:rPr>
        <w:t>’</w:t>
      </w:r>
      <w:r w:rsidRPr="006A4697">
        <w:rPr>
          <w:rFonts w:asciiTheme="majorHAnsi" w:eastAsia="Garamond" w:hAnsiTheme="majorHAnsi" w:cs="Garamond"/>
          <w:i/>
          <w:spacing w:val="1"/>
          <w:sz w:val="22"/>
          <w:szCs w:val="22"/>
        </w:rPr>
        <w:t>1</w:t>
      </w:r>
      <w:r w:rsidRPr="006A4697">
        <w:rPr>
          <w:rFonts w:asciiTheme="majorHAnsi" w:eastAsia="Garamond" w:hAnsiTheme="majorHAnsi" w:cs="Garamond"/>
          <w:i/>
          <w:sz w:val="22"/>
          <w:szCs w:val="22"/>
        </w:rPr>
        <w:t>4</w:t>
      </w:r>
    </w:p>
    <w:p w14:paraId="18CC59D8" w14:textId="77777777" w:rsidR="006012B3" w:rsidRPr="006A4697" w:rsidRDefault="006A4697">
      <w:pPr>
        <w:spacing w:before="38"/>
        <w:ind w:left="338"/>
        <w:rPr>
          <w:rFonts w:asciiTheme="majorHAnsi" w:eastAsia="Garamond" w:hAnsiTheme="majorHAnsi" w:cs="Garamond"/>
          <w:sz w:val="22"/>
          <w:szCs w:val="22"/>
        </w:rPr>
      </w:pPr>
      <w:r w:rsidRPr="006A4697">
        <w:rPr>
          <w:rFonts w:asciiTheme="majorHAnsi" w:eastAsia="Garamond" w:hAnsiTheme="majorHAnsi" w:cs="Garamond"/>
          <w:b/>
          <w:sz w:val="22"/>
          <w:szCs w:val="22"/>
        </w:rPr>
        <w:t>F</w:t>
      </w:r>
      <w:r w:rsidRPr="006A4697">
        <w:rPr>
          <w:rFonts w:asciiTheme="majorHAnsi" w:eastAsia="Garamond" w:hAnsiTheme="majorHAnsi" w:cs="Garamond"/>
          <w:b/>
          <w:spacing w:val="-2"/>
          <w:sz w:val="22"/>
          <w:szCs w:val="22"/>
        </w:rPr>
        <w:t>i</w:t>
      </w:r>
      <w:r w:rsidRPr="006A4697">
        <w:rPr>
          <w:rFonts w:asciiTheme="majorHAnsi" w:eastAsia="Garamond" w:hAnsiTheme="majorHAnsi" w:cs="Garamond"/>
          <w:b/>
          <w:spacing w:val="1"/>
          <w:sz w:val="22"/>
          <w:szCs w:val="22"/>
        </w:rPr>
        <w:t>g</w:t>
      </w:r>
      <w:r w:rsidRPr="006A4697">
        <w:rPr>
          <w:rFonts w:asciiTheme="majorHAnsi" w:eastAsia="Garamond" w:hAnsiTheme="majorHAnsi" w:cs="Garamond"/>
          <w:b/>
          <w:sz w:val="22"/>
          <w:szCs w:val="22"/>
        </w:rPr>
        <w:t>u</w:t>
      </w:r>
      <w:r w:rsidRPr="006A4697">
        <w:rPr>
          <w:rFonts w:asciiTheme="majorHAnsi" w:eastAsia="Garamond" w:hAnsiTheme="majorHAnsi" w:cs="Garamond"/>
          <w:b/>
          <w:spacing w:val="2"/>
          <w:sz w:val="22"/>
          <w:szCs w:val="22"/>
        </w:rPr>
        <w:t>r</w:t>
      </w:r>
      <w:r w:rsidRPr="006A4697">
        <w:rPr>
          <w:rFonts w:asciiTheme="majorHAnsi" w:eastAsia="Garamond" w:hAnsiTheme="majorHAnsi" w:cs="Garamond"/>
          <w:b/>
          <w:sz w:val="22"/>
          <w:szCs w:val="22"/>
        </w:rPr>
        <w:t xml:space="preserve">e </w:t>
      </w:r>
      <w:r w:rsidRPr="006A4697">
        <w:rPr>
          <w:rFonts w:asciiTheme="majorHAnsi" w:eastAsia="Garamond" w:hAnsiTheme="majorHAnsi" w:cs="Garamond"/>
          <w:b/>
          <w:spacing w:val="-1"/>
          <w:sz w:val="22"/>
          <w:szCs w:val="22"/>
        </w:rPr>
        <w:t>Co</w:t>
      </w:r>
      <w:r w:rsidRPr="006A4697">
        <w:rPr>
          <w:rFonts w:asciiTheme="majorHAnsi" w:eastAsia="Garamond" w:hAnsiTheme="majorHAnsi" w:cs="Garamond"/>
          <w:b/>
          <w:sz w:val="22"/>
          <w:szCs w:val="22"/>
        </w:rPr>
        <w:t>ns</w:t>
      </w:r>
      <w:r w:rsidRPr="006A4697">
        <w:rPr>
          <w:rFonts w:asciiTheme="majorHAnsi" w:eastAsia="Garamond" w:hAnsiTheme="majorHAnsi" w:cs="Garamond"/>
          <w:b/>
          <w:spacing w:val="-1"/>
          <w:sz w:val="22"/>
          <w:szCs w:val="22"/>
        </w:rPr>
        <w:t>t</w:t>
      </w:r>
      <w:r w:rsidRPr="006A4697">
        <w:rPr>
          <w:rFonts w:asciiTheme="majorHAnsi" w:eastAsia="Garamond" w:hAnsiTheme="majorHAnsi" w:cs="Garamond"/>
          <w:b/>
          <w:spacing w:val="8"/>
          <w:sz w:val="22"/>
          <w:szCs w:val="22"/>
        </w:rPr>
        <w:t>r</w:t>
      </w:r>
      <w:r w:rsidRPr="006A4697">
        <w:rPr>
          <w:rFonts w:asciiTheme="majorHAnsi" w:eastAsia="Garamond" w:hAnsiTheme="majorHAnsi" w:cs="Garamond"/>
          <w:b/>
          <w:sz w:val="22"/>
          <w:szCs w:val="22"/>
        </w:rPr>
        <w:t>u</w:t>
      </w:r>
      <w:r w:rsidRPr="006A4697">
        <w:rPr>
          <w:rFonts w:asciiTheme="majorHAnsi" w:eastAsia="Garamond" w:hAnsiTheme="majorHAnsi" w:cs="Garamond"/>
          <w:b/>
          <w:spacing w:val="1"/>
          <w:sz w:val="22"/>
          <w:szCs w:val="22"/>
        </w:rPr>
        <w:t>c</w:t>
      </w:r>
      <w:r w:rsidRPr="006A4697">
        <w:rPr>
          <w:rFonts w:asciiTheme="majorHAnsi" w:eastAsia="Garamond" w:hAnsiTheme="majorHAnsi" w:cs="Garamond"/>
          <w:b/>
          <w:spacing w:val="-1"/>
          <w:sz w:val="22"/>
          <w:szCs w:val="22"/>
        </w:rPr>
        <w:t>t</w:t>
      </w:r>
      <w:r w:rsidRPr="006A4697">
        <w:rPr>
          <w:rFonts w:asciiTheme="majorHAnsi" w:eastAsia="Garamond" w:hAnsiTheme="majorHAnsi" w:cs="Garamond"/>
          <w:b/>
          <w:sz w:val="22"/>
          <w:szCs w:val="22"/>
        </w:rPr>
        <w:t>i</w:t>
      </w:r>
      <w:r w:rsidRPr="006A4697">
        <w:rPr>
          <w:rFonts w:asciiTheme="majorHAnsi" w:eastAsia="Garamond" w:hAnsiTheme="majorHAnsi" w:cs="Garamond"/>
          <w:b/>
          <w:spacing w:val="-1"/>
          <w:sz w:val="22"/>
          <w:szCs w:val="22"/>
        </w:rPr>
        <w:t>o</w:t>
      </w:r>
      <w:r w:rsidRPr="006A4697">
        <w:rPr>
          <w:rFonts w:asciiTheme="majorHAnsi" w:eastAsia="Garamond" w:hAnsiTheme="majorHAnsi" w:cs="Garamond"/>
          <w:b/>
          <w:sz w:val="22"/>
          <w:szCs w:val="22"/>
        </w:rPr>
        <w:t>n</w:t>
      </w:r>
      <w:r w:rsidRPr="006A4697">
        <w:rPr>
          <w:rFonts w:asciiTheme="majorHAnsi" w:eastAsia="Garamond" w:hAnsiTheme="majorHAnsi" w:cs="Garamond"/>
          <w:b/>
          <w:spacing w:val="1"/>
          <w:sz w:val="22"/>
          <w:szCs w:val="22"/>
        </w:rPr>
        <w:t xml:space="preserve"> </w:t>
      </w:r>
      <w:r w:rsidRPr="006A4697">
        <w:rPr>
          <w:rFonts w:asciiTheme="majorHAnsi" w:eastAsia="Garamond" w:hAnsiTheme="majorHAnsi" w:cs="Garamond"/>
          <w:b/>
          <w:sz w:val="22"/>
          <w:szCs w:val="22"/>
        </w:rPr>
        <w:t>&amp;</w:t>
      </w:r>
      <w:r w:rsidRPr="006A4697">
        <w:rPr>
          <w:rFonts w:asciiTheme="majorHAnsi" w:eastAsia="Garamond" w:hAnsiTheme="majorHAnsi" w:cs="Garamond"/>
          <w:b/>
          <w:spacing w:val="-2"/>
          <w:sz w:val="22"/>
          <w:szCs w:val="22"/>
        </w:rPr>
        <w:t xml:space="preserve"> </w:t>
      </w:r>
      <w:r w:rsidRPr="006A4697">
        <w:rPr>
          <w:rFonts w:asciiTheme="majorHAnsi" w:eastAsia="Garamond" w:hAnsiTheme="majorHAnsi" w:cs="Garamond"/>
          <w:b/>
          <w:spacing w:val="1"/>
          <w:sz w:val="22"/>
          <w:szCs w:val="22"/>
        </w:rPr>
        <w:t>A</w:t>
      </w:r>
      <w:r w:rsidRPr="006A4697">
        <w:rPr>
          <w:rFonts w:asciiTheme="majorHAnsi" w:eastAsia="Garamond" w:hAnsiTheme="majorHAnsi" w:cs="Garamond"/>
          <w:b/>
          <w:spacing w:val="-1"/>
          <w:sz w:val="22"/>
          <w:szCs w:val="22"/>
        </w:rPr>
        <w:t>te</w:t>
      </w:r>
      <w:r w:rsidRPr="006A4697">
        <w:rPr>
          <w:rFonts w:asciiTheme="majorHAnsi" w:eastAsia="Garamond" w:hAnsiTheme="majorHAnsi" w:cs="Garamond"/>
          <w:b/>
          <w:spacing w:val="1"/>
          <w:sz w:val="22"/>
          <w:szCs w:val="22"/>
        </w:rPr>
        <w:t>l</w:t>
      </w:r>
      <w:r w:rsidRPr="006A4697">
        <w:rPr>
          <w:rFonts w:asciiTheme="majorHAnsi" w:eastAsia="Garamond" w:hAnsiTheme="majorHAnsi" w:cs="Garamond"/>
          <w:b/>
          <w:sz w:val="22"/>
          <w:szCs w:val="22"/>
        </w:rPr>
        <w:t>i</w:t>
      </w:r>
      <w:r w:rsidRPr="006A4697">
        <w:rPr>
          <w:rFonts w:asciiTheme="majorHAnsi" w:eastAsia="Garamond" w:hAnsiTheme="majorHAnsi" w:cs="Garamond"/>
          <w:b/>
          <w:spacing w:val="1"/>
          <w:sz w:val="22"/>
          <w:szCs w:val="22"/>
        </w:rPr>
        <w:t>e</w:t>
      </w:r>
      <w:r w:rsidRPr="006A4697">
        <w:rPr>
          <w:rFonts w:asciiTheme="majorHAnsi" w:eastAsia="Garamond" w:hAnsiTheme="majorHAnsi" w:cs="Garamond"/>
          <w:b/>
          <w:sz w:val="22"/>
          <w:szCs w:val="22"/>
        </w:rPr>
        <w:t>r</w:t>
      </w:r>
      <w:r w:rsidRPr="006A4697">
        <w:rPr>
          <w:rFonts w:asciiTheme="majorHAnsi" w:eastAsia="Garamond" w:hAnsiTheme="majorHAnsi" w:cs="Garamond"/>
          <w:b/>
          <w:spacing w:val="-1"/>
          <w:sz w:val="22"/>
          <w:szCs w:val="22"/>
        </w:rPr>
        <w:t xml:space="preserve"> </w:t>
      </w:r>
      <w:r w:rsidRPr="006A4697">
        <w:rPr>
          <w:rFonts w:asciiTheme="majorHAnsi" w:eastAsia="Garamond" w:hAnsiTheme="majorHAnsi" w:cs="Garamond"/>
          <w:b/>
          <w:spacing w:val="1"/>
          <w:sz w:val="22"/>
          <w:szCs w:val="22"/>
        </w:rPr>
        <w:t>c</w:t>
      </w:r>
      <w:r w:rsidRPr="006A4697">
        <w:rPr>
          <w:rFonts w:asciiTheme="majorHAnsi" w:eastAsia="Garamond" w:hAnsiTheme="majorHAnsi" w:cs="Garamond"/>
          <w:b/>
          <w:spacing w:val="-1"/>
          <w:sz w:val="22"/>
          <w:szCs w:val="22"/>
        </w:rPr>
        <w:t>l</w:t>
      </w:r>
      <w:r w:rsidRPr="006A4697">
        <w:rPr>
          <w:rFonts w:asciiTheme="majorHAnsi" w:eastAsia="Garamond" w:hAnsiTheme="majorHAnsi" w:cs="Garamond"/>
          <w:b/>
          <w:sz w:val="22"/>
          <w:szCs w:val="22"/>
        </w:rPr>
        <w:t>as</w:t>
      </w:r>
      <w:r w:rsidRPr="006A4697">
        <w:rPr>
          <w:rFonts w:asciiTheme="majorHAnsi" w:eastAsia="Garamond" w:hAnsiTheme="majorHAnsi" w:cs="Garamond"/>
          <w:b/>
          <w:spacing w:val="-2"/>
          <w:sz w:val="22"/>
          <w:szCs w:val="22"/>
        </w:rPr>
        <w:t>s</w:t>
      </w:r>
      <w:r w:rsidRPr="006A4697">
        <w:rPr>
          <w:rFonts w:asciiTheme="majorHAnsi" w:eastAsia="Garamond" w:hAnsiTheme="majorHAnsi" w:cs="Garamond"/>
          <w:b/>
          <w:spacing w:val="1"/>
          <w:sz w:val="22"/>
          <w:szCs w:val="22"/>
        </w:rPr>
        <w:t>e</w:t>
      </w:r>
      <w:r w:rsidRPr="006A4697">
        <w:rPr>
          <w:rFonts w:asciiTheme="majorHAnsi" w:eastAsia="Garamond" w:hAnsiTheme="majorHAnsi" w:cs="Garamond"/>
          <w:b/>
          <w:spacing w:val="4"/>
          <w:sz w:val="22"/>
          <w:szCs w:val="22"/>
        </w:rPr>
        <w:t>s</w:t>
      </w:r>
      <w:r w:rsidRPr="006A4697">
        <w:rPr>
          <w:rFonts w:asciiTheme="majorHAnsi" w:eastAsia="Garamond" w:hAnsiTheme="majorHAnsi" w:cs="Garamond"/>
          <w:sz w:val="22"/>
          <w:szCs w:val="22"/>
        </w:rPr>
        <w:t>,</w:t>
      </w:r>
      <w:r w:rsidRPr="006A4697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6A4697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6A4697">
        <w:rPr>
          <w:rFonts w:asciiTheme="majorHAnsi" w:eastAsia="Garamond" w:hAnsiTheme="majorHAnsi" w:cs="Garamond"/>
          <w:sz w:val="22"/>
          <w:szCs w:val="22"/>
        </w:rPr>
        <w:t>cad</w:t>
      </w:r>
      <w:r w:rsidRPr="006A4697">
        <w:rPr>
          <w:rFonts w:asciiTheme="majorHAnsi" w:eastAsia="Garamond" w:hAnsiTheme="majorHAnsi" w:cs="Garamond"/>
          <w:spacing w:val="-2"/>
          <w:sz w:val="22"/>
          <w:szCs w:val="22"/>
        </w:rPr>
        <w:t>em</w:t>
      </w:r>
      <w:r w:rsidRPr="006A4697">
        <w:rPr>
          <w:rFonts w:asciiTheme="majorHAnsi" w:eastAsia="Garamond" w:hAnsiTheme="majorHAnsi" w:cs="Garamond"/>
          <w:sz w:val="22"/>
          <w:szCs w:val="22"/>
        </w:rPr>
        <w:t>y</w:t>
      </w:r>
      <w:r w:rsidRPr="006A4697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6A4697">
        <w:rPr>
          <w:rFonts w:asciiTheme="majorHAnsi" w:eastAsia="Garamond" w:hAnsiTheme="majorHAnsi" w:cs="Garamond"/>
          <w:sz w:val="22"/>
          <w:szCs w:val="22"/>
        </w:rPr>
        <w:t>of</w:t>
      </w:r>
      <w:r w:rsidRPr="006A4697">
        <w:rPr>
          <w:rFonts w:asciiTheme="majorHAnsi" w:eastAsia="Garamond" w:hAnsiTheme="majorHAnsi" w:cs="Garamond"/>
          <w:spacing w:val="30"/>
          <w:sz w:val="22"/>
          <w:szCs w:val="22"/>
        </w:rPr>
        <w:t xml:space="preserve"> </w:t>
      </w:r>
      <w:r w:rsidRPr="006A4697">
        <w:rPr>
          <w:rFonts w:asciiTheme="majorHAnsi" w:eastAsia="Garamond" w:hAnsiTheme="majorHAnsi" w:cs="Garamond"/>
          <w:spacing w:val="-5"/>
          <w:sz w:val="22"/>
          <w:szCs w:val="22"/>
        </w:rPr>
        <w:t>R</w:t>
      </w:r>
      <w:r w:rsidRPr="006A4697">
        <w:rPr>
          <w:rFonts w:asciiTheme="majorHAnsi" w:eastAsia="Garamond" w:hAnsiTheme="majorHAnsi" w:cs="Garamond"/>
          <w:sz w:val="22"/>
          <w:szCs w:val="22"/>
        </w:rPr>
        <w:t>ealist</w:t>
      </w:r>
      <w:r w:rsidRPr="006A4697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6A4697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6A4697">
        <w:rPr>
          <w:rFonts w:asciiTheme="majorHAnsi" w:eastAsia="Garamond" w:hAnsiTheme="majorHAnsi" w:cs="Garamond"/>
          <w:spacing w:val="5"/>
          <w:sz w:val="22"/>
          <w:szCs w:val="22"/>
        </w:rPr>
        <w:t>r</w:t>
      </w:r>
      <w:r w:rsidRPr="006A4697">
        <w:rPr>
          <w:rFonts w:asciiTheme="majorHAnsi" w:eastAsia="Garamond" w:hAnsiTheme="majorHAnsi" w:cs="Garamond"/>
          <w:sz w:val="22"/>
          <w:szCs w:val="22"/>
        </w:rPr>
        <w:t>t,</w:t>
      </w:r>
      <w:r w:rsidRPr="006A4697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6A4697">
        <w:rPr>
          <w:rFonts w:asciiTheme="majorHAnsi" w:eastAsia="Garamond" w:hAnsiTheme="majorHAnsi" w:cs="Garamond"/>
          <w:spacing w:val="-1"/>
          <w:sz w:val="22"/>
          <w:szCs w:val="22"/>
        </w:rPr>
        <w:t>B</w:t>
      </w:r>
      <w:r w:rsidRPr="006A4697">
        <w:rPr>
          <w:rFonts w:asciiTheme="majorHAnsi" w:eastAsia="Garamond" w:hAnsiTheme="majorHAnsi" w:cs="Garamond"/>
          <w:sz w:val="22"/>
          <w:szCs w:val="22"/>
        </w:rPr>
        <w:t>ost</w:t>
      </w:r>
      <w:r w:rsidRPr="006A4697">
        <w:rPr>
          <w:rFonts w:asciiTheme="majorHAnsi" w:eastAsia="Garamond" w:hAnsiTheme="majorHAnsi" w:cs="Garamond"/>
          <w:spacing w:val="-1"/>
          <w:sz w:val="22"/>
          <w:szCs w:val="22"/>
        </w:rPr>
        <w:t>o</w:t>
      </w:r>
      <w:r w:rsidRPr="006A4697">
        <w:rPr>
          <w:rFonts w:asciiTheme="majorHAnsi" w:eastAsia="Garamond" w:hAnsiTheme="majorHAnsi" w:cs="Garamond"/>
          <w:sz w:val="22"/>
          <w:szCs w:val="22"/>
        </w:rPr>
        <w:t xml:space="preserve">n                       </w:t>
      </w:r>
      <w:r w:rsidRPr="006A4697">
        <w:rPr>
          <w:rFonts w:asciiTheme="majorHAnsi" w:eastAsia="Garamond" w:hAnsiTheme="majorHAnsi" w:cs="Garamond"/>
          <w:spacing w:val="50"/>
          <w:sz w:val="22"/>
          <w:szCs w:val="22"/>
        </w:rPr>
        <w:t xml:space="preserve"> </w:t>
      </w:r>
      <w:r w:rsidRPr="006A4697">
        <w:rPr>
          <w:rFonts w:asciiTheme="majorHAnsi" w:eastAsia="Garamond" w:hAnsiTheme="majorHAnsi" w:cs="Garamond"/>
          <w:i/>
          <w:sz w:val="22"/>
          <w:szCs w:val="22"/>
        </w:rPr>
        <w:t>S</w:t>
      </w:r>
      <w:r w:rsidRPr="006A4697">
        <w:rPr>
          <w:rFonts w:asciiTheme="majorHAnsi" w:eastAsia="Garamond" w:hAnsiTheme="majorHAnsi" w:cs="Garamond"/>
          <w:i/>
          <w:spacing w:val="2"/>
          <w:sz w:val="22"/>
          <w:szCs w:val="22"/>
        </w:rPr>
        <w:t>e</w:t>
      </w:r>
      <w:r w:rsidRPr="006A4697">
        <w:rPr>
          <w:rFonts w:asciiTheme="majorHAnsi" w:eastAsia="Garamond" w:hAnsiTheme="majorHAnsi" w:cs="Garamond"/>
          <w:i/>
          <w:sz w:val="22"/>
          <w:szCs w:val="22"/>
        </w:rPr>
        <w:t>p</w:t>
      </w:r>
      <w:r w:rsidRPr="006A4697">
        <w:rPr>
          <w:rFonts w:asciiTheme="majorHAnsi" w:eastAsia="Garamond" w:hAnsiTheme="majorHAnsi" w:cs="Garamond"/>
          <w:i/>
          <w:spacing w:val="1"/>
          <w:sz w:val="22"/>
          <w:szCs w:val="22"/>
        </w:rPr>
        <w:t xml:space="preserve"> </w:t>
      </w:r>
      <w:r w:rsidRPr="006A4697">
        <w:rPr>
          <w:rFonts w:asciiTheme="majorHAnsi" w:eastAsia="Garamond" w:hAnsiTheme="majorHAnsi" w:cs="Garamond"/>
          <w:i/>
          <w:sz w:val="22"/>
          <w:szCs w:val="22"/>
        </w:rPr>
        <w:t>’</w:t>
      </w:r>
      <w:r w:rsidRPr="006A4697">
        <w:rPr>
          <w:rFonts w:asciiTheme="majorHAnsi" w:eastAsia="Garamond" w:hAnsiTheme="majorHAnsi" w:cs="Garamond"/>
          <w:i/>
          <w:spacing w:val="-1"/>
          <w:sz w:val="22"/>
          <w:szCs w:val="22"/>
        </w:rPr>
        <w:t>1</w:t>
      </w:r>
      <w:r w:rsidRPr="006A4697">
        <w:rPr>
          <w:rFonts w:asciiTheme="majorHAnsi" w:eastAsia="Garamond" w:hAnsiTheme="majorHAnsi" w:cs="Garamond"/>
          <w:i/>
          <w:spacing w:val="1"/>
          <w:sz w:val="22"/>
          <w:szCs w:val="22"/>
        </w:rPr>
        <w:t>3</w:t>
      </w:r>
      <w:r w:rsidRPr="006A4697">
        <w:rPr>
          <w:rFonts w:asciiTheme="majorHAnsi" w:eastAsia="Garamond" w:hAnsiTheme="majorHAnsi" w:cs="Garamond"/>
          <w:i/>
          <w:sz w:val="22"/>
          <w:szCs w:val="22"/>
        </w:rPr>
        <w:t>—</w:t>
      </w:r>
      <w:r w:rsidRPr="006A4697">
        <w:rPr>
          <w:rFonts w:asciiTheme="majorHAnsi" w:eastAsia="Garamond" w:hAnsiTheme="majorHAnsi" w:cs="Garamond"/>
          <w:i/>
          <w:spacing w:val="-1"/>
          <w:sz w:val="22"/>
          <w:szCs w:val="22"/>
        </w:rPr>
        <w:t>M</w:t>
      </w:r>
      <w:r w:rsidRPr="006A4697">
        <w:rPr>
          <w:rFonts w:asciiTheme="majorHAnsi" w:eastAsia="Garamond" w:hAnsiTheme="majorHAnsi" w:cs="Garamond"/>
          <w:i/>
          <w:sz w:val="22"/>
          <w:szCs w:val="22"/>
        </w:rPr>
        <w:t>ay</w:t>
      </w:r>
      <w:r w:rsidRPr="006A4697">
        <w:rPr>
          <w:rFonts w:asciiTheme="majorHAnsi" w:eastAsia="Garamond" w:hAnsiTheme="majorHAnsi" w:cs="Garamond"/>
          <w:i/>
          <w:spacing w:val="-1"/>
          <w:sz w:val="22"/>
          <w:szCs w:val="22"/>
        </w:rPr>
        <w:t xml:space="preserve"> </w:t>
      </w:r>
      <w:r w:rsidRPr="006A4697">
        <w:rPr>
          <w:rFonts w:asciiTheme="majorHAnsi" w:eastAsia="Garamond" w:hAnsiTheme="majorHAnsi" w:cs="Garamond"/>
          <w:i/>
          <w:sz w:val="22"/>
          <w:szCs w:val="22"/>
        </w:rPr>
        <w:t>’</w:t>
      </w:r>
      <w:r w:rsidRPr="006A4697">
        <w:rPr>
          <w:rFonts w:asciiTheme="majorHAnsi" w:eastAsia="Garamond" w:hAnsiTheme="majorHAnsi" w:cs="Garamond"/>
          <w:i/>
          <w:spacing w:val="1"/>
          <w:sz w:val="22"/>
          <w:szCs w:val="22"/>
        </w:rPr>
        <w:t>1</w:t>
      </w:r>
      <w:r w:rsidRPr="006A4697">
        <w:rPr>
          <w:rFonts w:asciiTheme="majorHAnsi" w:eastAsia="Garamond" w:hAnsiTheme="majorHAnsi" w:cs="Garamond"/>
          <w:i/>
          <w:sz w:val="22"/>
          <w:szCs w:val="22"/>
        </w:rPr>
        <w:t>4</w:t>
      </w:r>
    </w:p>
    <w:sectPr w:rsidR="006012B3" w:rsidRPr="006A4697">
      <w:type w:val="continuous"/>
      <w:pgSz w:w="12240" w:h="15840"/>
      <w:pgMar w:top="620" w:right="860" w:bottom="280" w:left="8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E705F27"/>
    <w:multiLevelType w:val="multilevel"/>
    <w:tmpl w:val="278201DC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12B3"/>
    <w:rsid w:val="006012B3"/>
    <w:rsid w:val="006A46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  <w14:docId w14:val="7B3FD124"/>
  <w15:docId w15:val="{8CD58AD5-B1D9-4282-861A-286A0A62FC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641</Words>
  <Characters>3658</Characters>
  <Application>Microsoft Office Word</Application>
  <DocSecurity>0</DocSecurity>
  <Lines>30</Lines>
  <Paragraphs>8</Paragraphs>
  <ScaleCrop>false</ScaleCrop>
  <Company/>
  <LinksUpToDate>false</LinksUpToDate>
  <CharactersWithSpaces>4291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2021-04-09T15:54:00Z</dcterms:created>
  <dcterms:modified xsi:type="dcterms:W3CDTF">2021-04-09T16:09:00Z</dcterms:modified>
</cp:coreProperties>
</file>